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66D" w:rsidRPr="00BF66BD" w:rsidRDefault="0073166D" w:rsidP="00AA30CA">
      <w:pPr>
        <w:spacing w:after="0" w:line="240" w:lineRule="auto"/>
        <w:ind w:left="5670"/>
        <w:jc w:val="right"/>
        <w:rPr>
          <w:rFonts w:ascii="Times New Roman" w:hAnsi="Times New Roman" w:cs="Times New Roman"/>
          <w:color w:val="auto"/>
        </w:rPr>
      </w:pPr>
      <w:r w:rsidRPr="00BF66BD">
        <w:rPr>
          <w:rFonts w:ascii="Times New Roman" w:hAnsi="Times New Roman" w:cs="Times New Roman"/>
          <w:color w:val="auto"/>
        </w:rPr>
        <w:t>Приложение к</w:t>
      </w:r>
    </w:p>
    <w:p w:rsidR="0073166D" w:rsidRPr="00BF66BD" w:rsidRDefault="0073166D" w:rsidP="00AA30CA">
      <w:pPr>
        <w:spacing w:after="0" w:line="240" w:lineRule="auto"/>
        <w:ind w:left="5670"/>
        <w:jc w:val="right"/>
        <w:rPr>
          <w:rFonts w:ascii="Times New Roman" w:hAnsi="Times New Roman" w:cs="Times New Roman"/>
          <w:color w:val="auto"/>
        </w:rPr>
      </w:pPr>
      <w:r w:rsidRPr="00BF66BD">
        <w:rPr>
          <w:rFonts w:ascii="Times New Roman" w:hAnsi="Times New Roman" w:cs="Times New Roman"/>
          <w:color w:val="auto"/>
        </w:rPr>
        <w:t>постановлению администрации</w:t>
      </w:r>
    </w:p>
    <w:p w:rsidR="0073166D" w:rsidRPr="00BF66BD" w:rsidRDefault="0073166D" w:rsidP="00AA30CA">
      <w:pPr>
        <w:spacing w:after="0" w:line="240" w:lineRule="auto"/>
        <w:ind w:left="5040"/>
        <w:jc w:val="right"/>
        <w:rPr>
          <w:rFonts w:ascii="Times New Roman" w:hAnsi="Times New Roman" w:cs="Times New Roman"/>
          <w:color w:val="auto"/>
        </w:rPr>
      </w:pPr>
      <w:r w:rsidRPr="00BF66BD">
        <w:rPr>
          <w:rFonts w:ascii="Times New Roman" w:hAnsi="Times New Roman" w:cs="Times New Roman"/>
          <w:color w:val="auto"/>
        </w:rPr>
        <w:t>Татарского района</w:t>
      </w:r>
    </w:p>
    <w:p w:rsidR="0073166D" w:rsidRPr="00BF66BD" w:rsidRDefault="00854B72" w:rsidP="00AA30CA">
      <w:pPr>
        <w:spacing w:after="0" w:line="240" w:lineRule="auto"/>
        <w:ind w:left="5040"/>
        <w:jc w:val="right"/>
        <w:rPr>
          <w:rFonts w:ascii="Times New Roman" w:hAnsi="Times New Roman" w:cs="Times New Roman"/>
          <w:color w:val="auto"/>
        </w:rPr>
      </w:pPr>
      <w:r>
        <w:rPr>
          <w:rFonts w:ascii="Times New Roman" w:hAnsi="Times New Roman" w:cs="Times New Roman"/>
          <w:color w:val="auto"/>
        </w:rPr>
        <w:t>от  08.10</w:t>
      </w:r>
      <w:r w:rsidR="00C332D8" w:rsidRPr="00BF66BD">
        <w:rPr>
          <w:rFonts w:ascii="Times New Roman" w:hAnsi="Times New Roman" w:cs="Times New Roman"/>
          <w:color w:val="auto"/>
        </w:rPr>
        <w:t xml:space="preserve">.2020 </w:t>
      </w:r>
      <w:r w:rsidR="0073166D" w:rsidRPr="00BF66BD">
        <w:rPr>
          <w:rFonts w:ascii="Times New Roman" w:hAnsi="Times New Roman" w:cs="Times New Roman"/>
          <w:color w:val="auto"/>
        </w:rPr>
        <w:t xml:space="preserve">г. № </w:t>
      </w:r>
      <w:r>
        <w:rPr>
          <w:rFonts w:ascii="Times New Roman" w:hAnsi="Times New Roman" w:cs="Times New Roman"/>
          <w:color w:val="auto"/>
        </w:rPr>
        <w:t>486</w:t>
      </w:r>
    </w:p>
    <w:p w:rsidR="00334F74" w:rsidRPr="00AA30CA" w:rsidRDefault="00334F74" w:rsidP="00AA30CA">
      <w:pPr>
        <w:spacing w:after="0" w:line="240" w:lineRule="auto"/>
        <w:ind w:firstLine="709"/>
        <w:jc w:val="center"/>
        <w:rPr>
          <w:rFonts w:ascii="Times New Roman" w:eastAsia="Times New Roman" w:hAnsi="Times New Roman" w:cs="Times New Roman"/>
          <w:b/>
          <w:bCs/>
          <w:color w:val="FF0000"/>
        </w:rPr>
      </w:pPr>
    </w:p>
    <w:p w:rsidR="00334F74" w:rsidRPr="00AA30CA" w:rsidRDefault="00334F74" w:rsidP="00AA30CA">
      <w:pPr>
        <w:spacing w:after="0" w:line="240" w:lineRule="auto"/>
        <w:ind w:firstLine="709"/>
        <w:jc w:val="center"/>
        <w:rPr>
          <w:rFonts w:ascii="Times New Roman" w:eastAsia="Times New Roman" w:hAnsi="Times New Roman" w:cs="Times New Roman"/>
          <w:b/>
          <w:bCs/>
          <w:color w:val="FF0000"/>
        </w:rPr>
      </w:pPr>
    </w:p>
    <w:p w:rsidR="0073166D" w:rsidRPr="00AA30CA" w:rsidRDefault="0073166D" w:rsidP="00AA30CA">
      <w:pPr>
        <w:spacing w:after="0" w:line="240" w:lineRule="auto"/>
        <w:ind w:firstLine="709"/>
        <w:jc w:val="center"/>
        <w:rPr>
          <w:rFonts w:ascii="Times New Roman" w:eastAsia="Times New Roman" w:hAnsi="Times New Roman" w:cs="Times New Roman"/>
          <w:b/>
          <w:bCs/>
          <w:color w:val="FF0000"/>
        </w:rPr>
      </w:pPr>
    </w:p>
    <w:p w:rsidR="0073166D" w:rsidRPr="00AA30CA" w:rsidRDefault="0073166D" w:rsidP="00AA30CA">
      <w:pPr>
        <w:spacing w:after="0" w:line="240" w:lineRule="auto"/>
        <w:ind w:firstLine="709"/>
        <w:jc w:val="center"/>
        <w:rPr>
          <w:rFonts w:ascii="Times New Roman" w:eastAsia="Times New Roman" w:hAnsi="Times New Roman" w:cs="Times New Roman"/>
          <w:b/>
          <w:bCs/>
          <w:color w:val="FF0000"/>
        </w:rPr>
      </w:pPr>
    </w:p>
    <w:p w:rsidR="00334F74" w:rsidRPr="00AA30CA" w:rsidRDefault="00334F74" w:rsidP="00AA30CA">
      <w:pPr>
        <w:spacing w:after="0" w:line="240" w:lineRule="auto"/>
        <w:ind w:firstLine="709"/>
        <w:jc w:val="center"/>
        <w:rPr>
          <w:rFonts w:ascii="Times New Roman" w:eastAsia="Times New Roman" w:hAnsi="Times New Roman" w:cs="Times New Roman"/>
          <w:b/>
          <w:bCs/>
          <w:color w:val="FF0000"/>
        </w:rPr>
      </w:pPr>
    </w:p>
    <w:p w:rsidR="00AA7A20" w:rsidRPr="00AA30CA" w:rsidRDefault="00AA7A20" w:rsidP="00AA30CA">
      <w:pPr>
        <w:spacing w:after="0" w:line="240" w:lineRule="auto"/>
        <w:ind w:firstLine="709"/>
        <w:jc w:val="center"/>
        <w:rPr>
          <w:rFonts w:ascii="Times New Roman" w:eastAsia="Times New Roman" w:hAnsi="Times New Roman" w:cs="Times New Roman"/>
          <w:b/>
          <w:bCs/>
          <w:color w:val="auto"/>
        </w:rPr>
      </w:pPr>
      <w:r w:rsidRPr="00AA30CA">
        <w:rPr>
          <w:rFonts w:ascii="Times New Roman" w:eastAsia="Times New Roman" w:hAnsi="Times New Roman" w:cs="Times New Roman"/>
          <w:b/>
          <w:bCs/>
          <w:color w:val="auto"/>
        </w:rPr>
        <w:t>АДМИНИСТРАТИВНЫЙ РЕГЛАМЕНТ</w:t>
      </w:r>
    </w:p>
    <w:p w:rsidR="00AA7A20" w:rsidRPr="00AA30CA" w:rsidRDefault="00AA7A20" w:rsidP="00AA30CA">
      <w:pPr>
        <w:spacing w:after="0" w:line="240" w:lineRule="auto"/>
        <w:ind w:firstLine="709"/>
        <w:jc w:val="center"/>
        <w:rPr>
          <w:rFonts w:ascii="Times New Roman" w:eastAsia="Times New Roman" w:hAnsi="Times New Roman" w:cs="Times New Roman"/>
          <w:b/>
          <w:bCs/>
          <w:color w:val="auto"/>
        </w:rPr>
      </w:pPr>
      <w:r w:rsidRPr="00AA30CA">
        <w:rPr>
          <w:rFonts w:ascii="Times New Roman" w:eastAsia="Times New Roman" w:hAnsi="Times New Roman" w:cs="Times New Roman"/>
          <w:b/>
          <w:bCs/>
          <w:color w:val="auto"/>
        </w:rPr>
        <w:t>предоставления муниципальной услуги</w:t>
      </w:r>
      <w:r w:rsidR="00BF66BD">
        <w:rPr>
          <w:rFonts w:ascii="Times New Roman" w:eastAsia="Times New Roman" w:hAnsi="Times New Roman" w:cs="Times New Roman"/>
          <w:b/>
          <w:bCs/>
          <w:color w:val="auto"/>
        </w:rPr>
        <w:t xml:space="preserve"> </w:t>
      </w:r>
      <w:r w:rsidRPr="00AA30CA">
        <w:rPr>
          <w:rFonts w:ascii="Times New Roman" w:eastAsia="Times New Roman" w:hAnsi="Times New Roman" w:cs="Times New Roman"/>
          <w:b/>
          <w:bCs/>
          <w:color w:val="auto"/>
        </w:rPr>
        <w:t xml:space="preserve">«Прием заявлений, постановка на учет и зачисление детей в образовательные </w:t>
      </w:r>
      <w:r w:rsidR="00803813" w:rsidRPr="00AA30CA">
        <w:rPr>
          <w:rFonts w:ascii="Times New Roman" w:eastAsia="Times New Roman" w:hAnsi="Times New Roman" w:cs="Times New Roman"/>
          <w:b/>
          <w:bCs/>
          <w:color w:val="auto"/>
        </w:rPr>
        <w:t>организации</w:t>
      </w:r>
      <w:r w:rsidRPr="00AA30CA">
        <w:rPr>
          <w:rFonts w:ascii="Times New Roman" w:eastAsia="Times New Roman" w:hAnsi="Times New Roman" w:cs="Times New Roman"/>
          <w:b/>
          <w:bCs/>
          <w:color w:val="auto"/>
        </w:rPr>
        <w:t>, реализующие основную образовательную программу дошкольного образования</w:t>
      </w:r>
      <w:r w:rsidR="00BF66BD">
        <w:rPr>
          <w:rFonts w:ascii="Times New Roman" w:eastAsia="Times New Roman" w:hAnsi="Times New Roman" w:cs="Times New Roman"/>
          <w:b/>
          <w:bCs/>
          <w:color w:val="auto"/>
        </w:rPr>
        <w:t xml:space="preserve"> </w:t>
      </w:r>
      <w:r w:rsidR="00E245F8" w:rsidRPr="00AA30CA">
        <w:rPr>
          <w:rFonts w:ascii="Times New Roman" w:hAnsi="Times New Roman" w:cs="Times New Roman"/>
          <w:b/>
          <w:color w:val="auto"/>
        </w:rPr>
        <w:t>(детские сады)»</w:t>
      </w:r>
      <w:r w:rsidR="00F65B04" w:rsidRPr="00AA30CA">
        <w:rPr>
          <w:rFonts w:ascii="Times New Roman" w:eastAsia="Times New Roman" w:hAnsi="Times New Roman" w:cs="Times New Roman"/>
          <w:b/>
          <w:bCs/>
          <w:color w:val="auto"/>
        </w:rPr>
        <w:t>.</w:t>
      </w:r>
    </w:p>
    <w:p w:rsidR="00AA7A20" w:rsidRPr="00AA30CA" w:rsidRDefault="00AA7A20" w:rsidP="00AA30CA">
      <w:pPr>
        <w:spacing w:after="0" w:line="240" w:lineRule="auto"/>
        <w:ind w:firstLine="709"/>
        <w:jc w:val="center"/>
        <w:rPr>
          <w:rFonts w:ascii="Times New Roman" w:eastAsia="Times New Roman" w:hAnsi="Times New Roman" w:cs="Times New Roman"/>
          <w:b/>
          <w:bCs/>
          <w:color w:val="auto"/>
        </w:rPr>
      </w:pPr>
    </w:p>
    <w:p w:rsidR="00334F74" w:rsidRPr="00AA30CA" w:rsidRDefault="00334F74" w:rsidP="00AA30CA">
      <w:pPr>
        <w:spacing w:after="0" w:line="240" w:lineRule="auto"/>
        <w:ind w:firstLine="709"/>
        <w:jc w:val="center"/>
        <w:rPr>
          <w:rFonts w:ascii="Times New Roman" w:eastAsia="Times New Roman" w:hAnsi="Times New Roman" w:cs="Times New Roman"/>
          <w:b/>
          <w:bCs/>
          <w:color w:val="FF0000"/>
        </w:rPr>
      </w:pPr>
    </w:p>
    <w:p w:rsidR="00AA7A20" w:rsidRPr="00AA30CA" w:rsidRDefault="00AA7A20" w:rsidP="00AA30CA">
      <w:pPr>
        <w:pStyle w:val="af"/>
        <w:numPr>
          <w:ilvl w:val="0"/>
          <w:numId w:val="30"/>
        </w:numPr>
        <w:spacing w:after="0" w:line="240" w:lineRule="auto"/>
        <w:ind w:firstLine="709"/>
        <w:rPr>
          <w:rFonts w:ascii="Times New Roman" w:eastAsia="Times New Roman" w:hAnsi="Times New Roman" w:cs="Times New Roman"/>
          <w:b/>
          <w:bCs/>
          <w:color w:val="auto"/>
        </w:rPr>
      </w:pPr>
      <w:r w:rsidRPr="00AA30CA">
        <w:rPr>
          <w:rFonts w:ascii="Times New Roman" w:eastAsia="Times New Roman" w:hAnsi="Times New Roman" w:cs="Times New Roman"/>
          <w:b/>
          <w:bCs/>
          <w:color w:val="auto"/>
        </w:rPr>
        <w:t>Общие положения</w:t>
      </w:r>
    </w:p>
    <w:p w:rsidR="00E82192" w:rsidRPr="00AA30CA" w:rsidRDefault="00E82192" w:rsidP="00AA30CA">
      <w:pPr>
        <w:pStyle w:val="af"/>
        <w:spacing w:after="0" w:line="240" w:lineRule="auto"/>
        <w:ind w:left="1080" w:firstLine="709"/>
        <w:rPr>
          <w:rFonts w:ascii="Times New Roman" w:eastAsia="Times New Roman" w:hAnsi="Times New Roman" w:cs="Times New Roman"/>
          <w:b/>
          <w:bCs/>
          <w:color w:val="auto"/>
        </w:rPr>
      </w:pPr>
    </w:p>
    <w:p w:rsidR="00E82192" w:rsidRPr="00AA30CA" w:rsidRDefault="003B0119"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1.1. Административный регламент предоставлени</w:t>
      </w:r>
      <w:r w:rsidR="00C332D8" w:rsidRPr="00AA30CA">
        <w:rPr>
          <w:rFonts w:cs="Times New Roman"/>
          <w:sz w:val="22"/>
          <w:szCs w:val="22"/>
        </w:rPr>
        <w:t>я</w:t>
      </w:r>
      <w:r w:rsidRPr="00AA30CA">
        <w:rPr>
          <w:rFonts w:cs="Times New Roman"/>
          <w:sz w:val="22"/>
          <w:szCs w:val="22"/>
        </w:rPr>
        <w:t xml:space="preserve"> муниципальной  услуги «Прием заявлений, постановка на учет и зачисление детей в образовательные </w:t>
      </w:r>
      <w:r w:rsidR="00803813" w:rsidRPr="00AA30CA">
        <w:rPr>
          <w:rFonts w:cs="Times New Roman"/>
          <w:sz w:val="22"/>
          <w:szCs w:val="22"/>
        </w:rPr>
        <w:t>организации</w:t>
      </w:r>
      <w:r w:rsidRPr="00AA30CA">
        <w:rPr>
          <w:rFonts w:cs="Times New Roman"/>
          <w:sz w:val="22"/>
          <w:szCs w:val="22"/>
        </w:rPr>
        <w:t>, реализующие основную образовательную программу дошкольно</w:t>
      </w:r>
      <w:r w:rsidR="00211D24" w:rsidRPr="00AA30CA">
        <w:rPr>
          <w:rFonts w:cs="Times New Roman"/>
          <w:sz w:val="22"/>
          <w:szCs w:val="22"/>
        </w:rPr>
        <w:t>го образования (детские сады)»</w:t>
      </w:r>
      <w:r w:rsidR="008C0012">
        <w:rPr>
          <w:rFonts w:cs="Times New Roman"/>
          <w:sz w:val="22"/>
          <w:szCs w:val="22"/>
        </w:rPr>
        <w:t>,</w:t>
      </w:r>
      <w:r w:rsidR="00211D24" w:rsidRPr="00AA30CA">
        <w:rPr>
          <w:rFonts w:cs="Times New Roman"/>
          <w:sz w:val="22"/>
          <w:szCs w:val="22"/>
        </w:rPr>
        <w:t xml:space="preserve"> </w:t>
      </w:r>
      <w:r w:rsidRPr="00AA30CA">
        <w:rPr>
          <w:rFonts w:cs="Times New Roman"/>
          <w:sz w:val="22"/>
          <w:szCs w:val="22"/>
        </w:rPr>
        <w:t xml:space="preserve"> разработан </w:t>
      </w:r>
      <w:r w:rsidR="000603C2" w:rsidRPr="00AA30CA">
        <w:rPr>
          <w:rFonts w:cs="Times New Roman"/>
          <w:sz w:val="22"/>
          <w:szCs w:val="22"/>
        </w:rPr>
        <w:t xml:space="preserve">на основании Федерального </w:t>
      </w:r>
      <w:hyperlink r:id="rId8" w:history="1">
        <w:r w:rsidR="000603C2" w:rsidRPr="00AA30CA">
          <w:rPr>
            <w:rFonts w:cs="Times New Roman"/>
            <w:sz w:val="22"/>
            <w:szCs w:val="22"/>
          </w:rPr>
          <w:t>закон</w:t>
        </w:r>
      </w:hyperlink>
      <w:r w:rsidR="000603C2" w:rsidRPr="00AA30CA">
        <w:rPr>
          <w:rFonts w:cs="Times New Roman"/>
          <w:sz w:val="22"/>
          <w:szCs w:val="22"/>
        </w:rPr>
        <w:t>а от 27.07.2010 № 210-ФЗ «Об организации предоставления государственных и муниципальных услуг», Федерального закона Российской Федерации от 29.12.2012 № 273-ФЗ «Об образовании в Российской Федерации»</w:t>
      </w:r>
      <w:r w:rsidR="008C0012">
        <w:rPr>
          <w:rFonts w:cs="Times New Roman"/>
          <w:sz w:val="22"/>
          <w:szCs w:val="22"/>
        </w:rPr>
        <w:t xml:space="preserve"> </w:t>
      </w:r>
      <w:r w:rsidR="0087659B" w:rsidRPr="00AA30CA">
        <w:rPr>
          <w:rFonts w:cs="Times New Roman"/>
          <w:sz w:val="22"/>
          <w:szCs w:val="22"/>
        </w:rPr>
        <w:t xml:space="preserve">в целях повышения качества исполнения и доступности результата предоставления муниципальной услуги «Прием заявлений, постановка на учет и зачисление детей в образовательные </w:t>
      </w:r>
      <w:r w:rsidR="00803813" w:rsidRPr="00AA30CA">
        <w:rPr>
          <w:rFonts w:cs="Times New Roman"/>
          <w:sz w:val="22"/>
          <w:szCs w:val="22"/>
        </w:rPr>
        <w:t>организации</w:t>
      </w:r>
      <w:r w:rsidR="0087659B" w:rsidRPr="00AA30CA">
        <w:rPr>
          <w:rFonts w:cs="Times New Roman"/>
          <w:sz w:val="22"/>
          <w:szCs w:val="22"/>
        </w:rPr>
        <w:t>, реализующие основную образовательную программу дошкольного образования (детские сады)» (далее – муниципальная услуга), создания комфортных условий для по</w:t>
      </w:r>
      <w:r w:rsidR="00FB46E9" w:rsidRPr="00AA30CA">
        <w:rPr>
          <w:rFonts w:cs="Times New Roman"/>
          <w:sz w:val="22"/>
          <w:szCs w:val="22"/>
        </w:rPr>
        <w:t>требителей муниципальной услуги.</w:t>
      </w:r>
      <w:r w:rsidR="00BF66BD">
        <w:rPr>
          <w:rFonts w:cs="Times New Roman"/>
          <w:sz w:val="22"/>
          <w:szCs w:val="22"/>
        </w:rPr>
        <w:t xml:space="preserve"> </w:t>
      </w:r>
      <w:r w:rsidR="00FB46E9" w:rsidRPr="00AA30CA">
        <w:rPr>
          <w:rFonts w:cs="Times New Roman"/>
          <w:sz w:val="22"/>
          <w:szCs w:val="22"/>
        </w:rPr>
        <w:t>У</w:t>
      </w:r>
      <w:r w:rsidR="000603C2" w:rsidRPr="00AA30CA">
        <w:rPr>
          <w:rFonts w:cs="Times New Roman"/>
          <w:sz w:val="22"/>
          <w:szCs w:val="22"/>
        </w:rPr>
        <w:t xml:space="preserve">станавливает порядок и стандарт предоставления муниципальной услуги по приему заявлений, постановке на учет и зачислению детей в образовательные </w:t>
      </w:r>
      <w:r w:rsidR="00803813" w:rsidRPr="00AA30CA">
        <w:rPr>
          <w:rFonts w:cs="Times New Roman"/>
          <w:sz w:val="22"/>
          <w:szCs w:val="22"/>
        </w:rPr>
        <w:t>организации,</w:t>
      </w:r>
      <w:r w:rsidR="000603C2" w:rsidRPr="00AA30CA">
        <w:rPr>
          <w:rFonts w:cs="Times New Roman"/>
          <w:sz w:val="22"/>
          <w:szCs w:val="22"/>
        </w:rPr>
        <w:t xml:space="preserve"> реализующие основную образовательную программу дошкольного образования (детские сады</w:t>
      </w:r>
      <w:r w:rsidR="00CF0C89" w:rsidRPr="00AA30CA">
        <w:rPr>
          <w:rFonts w:cs="Times New Roman"/>
          <w:sz w:val="22"/>
          <w:szCs w:val="22"/>
        </w:rPr>
        <w:t>)</w:t>
      </w:r>
      <w:r w:rsidR="000603C2" w:rsidRPr="00AA30CA">
        <w:rPr>
          <w:rFonts w:cs="Times New Roman"/>
          <w:sz w:val="22"/>
          <w:szCs w:val="22"/>
        </w:rPr>
        <w:t>,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w:t>
      </w:r>
      <w:r w:rsidR="00FD6797" w:rsidRPr="00AA30CA">
        <w:rPr>
          <w:rFonts w:cs="Times New Roman"/>
          <w:sz w:val="22"/>
          <w:szCs w:val="22"/>
        </w:rPr>
        <w:t xml:space="preserve"> (далее - Единый портал) </w:t>
      </w:r>
      <w:r w:rsidR="000603C2" w:rsidRPr="00AA30CA">
        <w:rPr>
          <w:rFonts w:cs="Times New Roman"/>
          <w:sz w:val="22"/>
          <w:szCs w:val="22"/>
        </w:rPr>
        <w:t>и информационно-коммуникационной сети Интернет с соблюдением норм законодательства Российской Федерации о защите персональных данных, а также состав, последовательность 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порядок досудебного (внесудебного) обжалования заявителем решений и действий (бездействия)</w:t>
      </w:r>
      <w:r w:rsidR="00C332D8" w:rsidRPr="00AA30CA">
        <w:rPr>
          <w:rFonts w:cs="Times New Roman"/>
          <w:sz w:val="22"/>
          <w:szCs w:val="22"/>
        </w:rPr>
        <w:t xml:space="preserve"> органа, оказывающего муниципальную услугу</w:t>
      </w:r>
      <w:r w:rsidR="00A675C3" w:rsidRPr="00AA30CA">
        <w:rPr>
          <w:rFonts w:cs="Times New Roman"/>
          <w:sz w:val="22"/>
          <w:szCs w:val="22"/>
        </w:rPr>
        <w:t>.</w:t>
      </w:r>
    </w:p>
    <w:p w:rsidR="00AA7A20" w:rsidRPr="00AA30CA" w:rsidRDefault="00AD5DF9" w:rsidP="00AA30CA">
      <w:pPr>
        <w:spacing w:after="0" w:line="240" w:lineRule="auto"/>
        <w:ind w:firstLine="709"/>
        <w:jc w:val="both"/>
        <w:rPr>
          <w:rFonts w:ascii="Times New Roman" w:eastAsia="Times New Roman" w:hAnsi="Times New Roman" w:cs="Times New Roman"/>
          <w:color w:val="auto"/>
        </w:rPr>
      </w:pPr>
      <w:r w:rsidRPr="00AA30CA">
        <w:rPr>
          <w:rFonts w:ascii="Times New Roman" w:hAnsi="Times New Roman" w:cs="Times New Roman"/>
          <w:color w:val="auto"/>
        </w:rPr>
        <w:t>1.2</w:t>
      </w:r>
      <w:r w:rsidR="003B0119" w:rsidRPr="00AA30CA">
        <w:rPr>
          <w:rFonts w:ascii="Times New Roman" w:hAnsi="Times New Roman" w:cs="Times New Roman"/>
          <w:color w:val="auto"/>
        </w:rPr>
        <w:t xml:space="preserve">. Правом на получение муниципальной услуги обладают физические лица – родители (законные представители) детей в возрасте от рождения </w:t>
      </w:r>
      <w:r w:rsidR="002C6764" w:rsidRPr="00AA30CA">
        <w:rPr>
          <w:rFonts w:ascii="Times New Roman" w:hAnsi="Times New Roman" w:cs="Times New Roman"/>
          <w:color w:val="auto"/>
        </w:rPr>
        <w:t>до 8</w:t>
      </w:r>
      <w:r w:rsidR="003B0119" w:rsidRPr="00AA30CA">
        <w:rPr>
          <w:rFonts w:ascii="Times New Roman" w:hAnsi="Times New Roman" w:cs="Times New Roman"/>
          <w:color w:val="auto"/>
        </w:rPr>
        <w:t xml:space="preserve"> лет, выразившие желание о зачислении детей в образовательные </w:t>
      </w:r>
      <w:r w:rsidR="00FD6797" w:rsidRPr="00AA30CA">
        <w:rPr>
          <w:rFonts w:ascii="Times New Roman" w:hAnsi="Times New Roman" w:cs="Times New Roman"/>
          <w:color w:val="auto"/>
        </w:rPr>
        <w:t>организации</w:t>
      </w:r>
      <w:r w:rsidR="005D0732" w:rsidRPr="00AA30CA">
        <w:rPr>
          <w:rFonts w:ascii="Times New Roman" w:hAnsi="Times New Roman" w:cs="Times New Roman"/>
          <w:color w:val="auto"/>
        </w:rPr>
        <w:t xml:space="preserve">, реализующие основную </w:t>
      </w:r>
      <w:r w:rsidR="003B0119" w:rsidRPr="00AA30CA">
        <w:rPr>
          <w:rFonts w:ascii="Times New Roman" w:hAnsi="Times New Roman" w:cs="Times New Roman"/>
          <w:color w:val="auto"/>
        </w:rPr>
        <w:t xml:space="preserve">образовательную программу дошкольного образования (далее - </w:t>
      </w:r>
      <w:r w:rsidR="007436AA" w:rsidRPr="00AA30CA">
        <w:rPr>
          <w:rFonts w:ascii="Times New Roman" w:hAnsi="Times New Roman" w:cs="Times New Roman"/>
          <w:color w:val="auto"/>
        </w:rPr>
        <w:t>Д</w:t>
      </w:r>
      <w:r w:rsidR="00644905" w:rsidRPr="00AA30CA">
        <w:rPr>
          <w:rFonts w:ascii="Times New Roman" w:hAnsi="Times New Roman" w:cs="Times New Roman"/>
          <w:color w:val="auto"/>
        </w:rPr>
        <w:t>ОО</w:t>
      </w:r>
      <w:r w:rsidR="003B0119" w:rsidRPr="00AA30CA">
        <w:rPr>
          <w:rFonts w:ascii="Times New Roman" w:hAnsi="Times New Roman" w:cs="Times New Roman"/>
          <w:color w:val="auto"/>
        </w:rPr>
        <w:t>) (далее - заявитель).</w:t>
      </w:r>
    </w:p>
    <w:p w:rsidR="003B0119" w:rsidRPr="00AA30CA" w:rsidRDefault="00AD5DF9"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1.3</w:t>
      </w:r>
      <w:r w:rsidR="003B0119" w:rsidRPr="00AA30CA">
        <w:rPr>
          <w:rFonts w:cs="Times New Roman"/>
          <w:sz w:val="22"/>
          <w:szCs w:val="22"/>
        </w:rPr>
        <w:t>. Порядок информирования о правилах предоставления муниципальной услуги</w:t>
      </w:r>
      <w:r w:rsidR="00EA649D" w:rsidRPr="00AA30CA">
        <w:rPr>
          <w:rFonts w:cs="Times New Roman"/>
          <w:sz w:val="22"/>
          <w:szCs w:val="22"/>
        </w:rPr>
        <w:t>:</w:t>
      </w:r>
    </w:p>
    <w:p w:rsidR="003B0119" w:rsidRPr="00AA30CA" w:rsidRDefault="003B0119"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Информацию о порядке предоставления муниципальной услуги заявитель может получить в средствах массовой информации, в информационно-коммуникационной сети «Интернет»</w:t>
      </w:r>
      <w:r w:rsidR="00266C9B" w:rsidRPr="00AA30CA">
        <w:rPr>
          <w:rFonts w:cs="Times New Roman"/>
          <w:sz w:val="22"/>
          <w:szCs w:val="22"/>
        </w:rPr>
        <w:t>,</w:t>
      </w:r>
      <w:r w:rsidRPr="00AA30CA">
        <w:rPr>
          <w:rFonts w:cs="Times New Roman"/>
          <w:sz w:val="22"/>
          <w:szCs w:val="22"/>
        </w:rPr>
        <w:t xml:space="preserve"> на официальн</w:t>
      </w:r>
      <w:r w:rsidR="00EA649D" w:rsidRPr="00AA30CA">
        <w:rPr>
          <w:rFonts w:cs="Times New Roman"/>
          <w:sz w:val="22"/>
          <w:szCs w:val="22"/>
        </w:rPr>
        <w:t>ых сайтах</w:t>
      </w:r>
      <w:r w:rsidR="007436AA" w:rsidRPr="00AA30CA">
        <w:rPr>
          <w:rFonts w:cs="Times New Roman"/>
          <w:sz w:val="22"/>
          <w:szCs w:val="22"/>
        </w:rPr>
        <w:t xml:space="preserve"> администрации Татарского района,</w:t>
      </w:r>
      <w:r w:rsidR="00BF66BD">
        <w:rPr>
          <w:rFonts w:cs="Times New Roman"/>
          <w:sz w:val="22"/>
          <w:szCs w:val="22"/>
        </w:rPr>
        <w:t xml:space="preserve"> </w:t>
      </w:r>
      <w:r w:rsidR="0046158F" w:rsidRPr="00AA30CA">
        <w:rPr>
          <w:rFonts w:cs="Times New Roman"/>
          <w:sz w:val="22"/>
          <w:szCs w:val="22"/>
        </w:rPr>
        <w:t xml:space="preserve">филиала </w:t>
      </w:r>
      <w:r w:rsidR="00266C9B" w:rsidRPr="00AA30CA">
        <w:rPr>
          <w:rFonts w:cs="Times New Roman"/>
          <w:sz w:val="22"/>
          <w:szCs w:val="22"/>
        </w:rPr>
        <w:t>ГАУ НСО МФЦ</w:t>
      </w:r>
      <w:r w:rsidR="00801B82" w:rsidRPr="00AA30CA">
        <w:rPr>
          <w:rFonts w:cs="Times New Roman"/>
          <w:sz w:val="22"/>
          <w:szCs w:val="22"/>
        </w:rPr>
        <w:t xml:space="preserve"> Татарского района</w:t>
      </w:r>
      <w:r w:rsidRPr="00AA30CA">
        <w:rPr>
          <w:rFonts w:cs="Times New Roman"/>
          <w:sz w:val="22"/>
          <w:szCs w:val="22"/>
        </w:rPr>
        <w:t>, а также в федеральной государственной информационной системе Единый портал</w:t>
      </w:r>
      <w:r w:rsidR="00EE2847" w:rsidRPr="00AA30CA">
        <w:rPr>
          <w:rFonts w:cs="Times New Roman"/>
          <w:sz w:val="22"/>
          <w:szCs w:val="22"/>
        </w:rPr>
        <w:t xml:space="preserve"> и</w:t>
      </w:r>
      <w:r w:rsidR="00A571E5">
        <w:rPr>
          <w:rFonts w:cs="Times New Roman"/>
          <w:sz w:val="22"/>
          <w:szCs w:val="22"/>
        </w:rPr>
        <w:t xml:space="preserve"> </w:t>
      </w:r>
      <w:r w:rsidR="00EE2847" w:rsidRPr="00AA30CA">
        <w:rPr>
          <w:rFonts w:cs="Times New Roman"/>
          <w:sz w:val="22"/>
          <w:szCs w:val="22"/>
        </w:rPr>
        <w:t>(</w:t>
      </w:r>
      <w:r w:rsidRPr="00AA30CA">
        <w:rPr>
          <w:rFonts w:cs="Times New Roman"/>
          <w:sz w:val="22"/>
          <w:szCs w:val="22"/>
        </w:rPr>
        <w:t>или</w:t>
      </w:r>
      <w:r w:rsidR="00EE2847" w:rsidRPr="00AA30CA">
        <w:rPr>
          <w:rFonts w:cs="Times New Roman"/>
          <w:sz w:val="22"/>
          <w:szCs w:val="22"/>
        </w:rPr>
        <w:t>)</w:t>
      </w:r>
      <w:r w:rsidRPr="00AA30CA">
        <w:rPr>
          <w:rFonts w:cs="Times New Roman"/>
          <w:sz w:val="22"/>
          <w:szCs w:val="22"/>
        </w:rPr>
        <w:t xml:space="preserve"> на региональном портале государственных и муниципальных услуг</w:t>
      </w:r>
      <w:r w:rsidR="00EE2847" w:rsidRPr="00AA30CA">
        <w:rPr>
          <w:rFonts w:cs="Times New Roman"/>
          <w:sz w:val="22"/>
          <w:szCs w:val="22"/>
        </w:rPr>
        <w:t xml:space="preserve"> (функций)</w:t>
      </w:r>
      <w:r w:rsidRPr="00AA30CA">
        <w:rPr>
          <w:rFonts w:cs="Times New Roman"/>
          <w:sz w:val="22"/>
          <w:szCs w:val="22"/>
        </w:rPr>
        <w:t xml:space="preserve"> (www.54gosuslugi.ru) (далее -</w:t>
      </w:r>
      <w:r w:rsidR="00AA30CA" w:rsidRPr="00AA30CA">
        <w:rPr>
          <w:rFonts w:cs="Times New Roman"/>
          <w:sz w:val="22"/>
          <w:szCs w:val="22"/>
        </w:rPr>
        <w:t>Единый</w:t>
      </w:r>
      <w:r w:rsidRPr="00AA30CA">
        <w:rPr>
          <w:rFonts w:cs="Times New Roman"/>
          <w:sz w:val="22"/>
          <w:szCs w:val="22"/>
        </w:rPr>
        <w:t xml:space="preserve"> портал), в местах нахождения органов, предоставляющих муниципальную услугу, на информационных стендах. </w:t>
      </w:r>
    </w:p>
    <w:p w:rsidR="00BF17FD" w:rsidRPr="00AA30CA" w:rsidRDefault="00AD5DF9"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1.3</w:t>
      </w:r>
      <w:r w:rsidR="00BF17FD" w:rsidRPr="00AA30CA">
        <w:rPr>
          <w:rFonts w:cs="Times New Roman"/>
          <w:sz w:val="22"/>
          <w:szCs w:val="22"/>
        </w:rPr>
        <w:t>.1. Адрес и контактный телефон ад</w:t>
      </w:r>
      <w:r w:rsidR="00AA30CA" w:rsidRPr="00AA30CA">
        <w:rPr>
          <w:rFonts w:cs="Times New Roman"/>
          <w:sz w:val="22"/>
          <w:szCs w:val="22"/>
        </w:rPr>
        <w:t>министрации Татарского района</w:t>
      </w:r>
      <w:r w:rsidR="00BF17FD" w:rsidRPr="00AA30CA">
        <w:rPr>
          <w:rFonts w:cs="Times New Roman"/>
          <w:sz w:val="22"/>
          <w:szCs w:val="22"/>
        </w:rPr>
        <w:t>:</w:t>
      </w:r>
    </w:p>
    <w:p w:rsidR="00BF17FD" w:rsidRPr="00AA30CA" w:rsidRDefault="00BF17FD" w:rsidP="00AA30CA">
      <w:pPr>
        <w:pStyle w:val="a3"/>
        <w:spacing w:before="0" w:beforeAutospacing="0" w:after="0" w:afterAutospacing="0"/>
        <w:jc w:val="both"/>
        <w:rPr>
          <w:rFonts w:cs="Times New Roman"/>
          <w:sz w:val="22"/>
          <w:szCs w:val="22"/>
        </w:rPr>
      </w:pPr>
      <w:r w:rsidRPr="00AA30CA">
        <w:rPr>
          <w:rFonts w:cs="Times New Roman"/>
          <w:sz w:val="22"/>
          <w:szCs w:val="22"/>
        </w:rPr>
        <w:t>г. Татарск,632122, ул. Ленина, 56</w:t>
      </w:r>
    </w:p>
    <w:p w:rsidR="00BF17FD" w:rsidRPr="00AA30CA" w:rsidRDefault="00BF17FD" w:rsidP="00AA30CA">
      <w:pPr>
        <w:pStyle w:val="a3"/>
        <w:spacing w:before="0" w:beforeAutospacing="0" w:after="0" w:afterAutospacing="0"/>
        <w:jc w:val="both"/>
        <w:rPr>
          <w:rFonts w:cs="Times New Roman"/>
          <w:sz w:val="22"/>
          <w:szCs w:val="22"/>
        </w:rPr>
      </w:pPr>
      <w:r w:rsidRPr="00AA30CA">
        <w:rPr>
          <w:rFonts w:cs="Times New Roman"/>
          <w:sz w:val="22"/>
          <w:szCs w:val="22"/>
        </w:rPr>
        <w:t>тел. (факс) (383</w:t>
      </w:r>
      <w:r w:rsidR="0046158F" w:rsidRPr="00AA30CA">
        <w:rPr>
          <w:rFonts w:cs="Times New Roman"/>
          <w:sz w:val="22"/>
          <w:szCs w:val="22"/>
        </w:rPr>
        <w:t xml:space="preserve">) </w:t>
      </w:r>
      <w:r w:rsidRPr="00AA30CA">
        <w:rPr>
          <w:rFonts w:cs="Times New Roman"/>
          <w:sz w:val="22"/>
          <w:szCs w:val="22"/>
        </w:rPr>
        <w:t>64 22-000— приемная</w:t>
      </w:r>
    </w:p>
    <w:p w:rsidR="00BF17FD" w:rsidRPr="00AA30CA" w:rsidRDefault="00BF17FD" w:rsidP="00AA30CA">
      <w:pPr>
        <w:pStyle w:val="a3"/>
        <w:spacing w:before="0" w:beforeAutospacing="0" w:after="0" w:afterAutospacing="0"/>
        <w:jc w:val="both"/>
        <w:rPr>
          <w:rFonts w:cs="Times New Roman"/>
          <w:sz w:val="22"/>
          <w:szCs w:val="22"/>
        </w:rPr>
      </w:pPr>
      <w:r w:rsidRPr="00AA30CA">
        <w:rPr>
          <w:rFonts w:cs="Times New Roman"/>
          <w:sz w:val="22"/>
          <w:szCs w:val="22"/>
        </w:rPr>
        <w:t>Официальный сайт в информационно-тел</w:t>
      </w:r>
      <w:r w:rsidR="002C6764" w:rsidRPr="00AA30CA">
        <w:rPr>
          <w:rFonts w:cs="Times New Roman"/>
          <w:sz w:val="22"/>
          <w:szCs w:val="22"/>
        </w:rPr>
        <w:t xml:space="preserve">екоммуникационной сети </w:t>
      </w:r>
      <w:r w:rsidRPr="00AA30CA">
        <w:rPr>
          <w:rFonts w:cs="Times New Roman"/>
          <w:sz w:val="22"/>
          <w:szCs w:val="22"/>
        </w:rPr>
        <w:t xml:space="preserve">Интернет </w:t>
      </w:r>
      <w:r w:rsidRPr="00AA30CA">
        <w:rPr>
          <w:rFonts w:cs="Times New Roman"/>
          <w:sz w:val="22"/>
          <w:szCs w:val="22"/>
          <w:lang w:val="en-US"/>
        </w:rPr>
        <w:t>www</w:t>
      </w:r>
      <w:r w:rsidRPr="00AA30CA">
        <w:rPr>
          <w:rFonts w:cs="Times New Roman"/>
          <w:sz w:val="22"/>
          <w:szCs w:val="22"/>
        </w:rPr>
        <w:t>.regiontatarsk.ru</w:t>
      </w:r>
    </w:p>
    <w:p w:rsidR="00BF17FD" w:rsidRPr="00AA30CA" w:rsidRDefault="00BF17FD" w:rsidP="00AA30CA">
      <w:pPr>
        <w:pStyle w:val="a3"/>
        <w:spacing w:before="0" w:beforeAutospacing="0" w:after="0" w:afterAutospacing="0"/>
        <w:jc w:val="both"/>
        <w:rPr>
          <w:rFonts w:cs="Times New Roman"/>
          <w:sz w:val="22"/>
          <w:szCs w:val="22"/>
        </w:rPr>
      </w:pPr>
      <w:r w:rsidRPr="00AA30CA">
        <w:rPr>
          <w:rFonts w:cs="Times New Roman"/>
          <w:sz w:val="22"/>
          <w:szCs w:val="22"/>
        </w:rPr>
        <w:t>Адрес и контактный телефон управления образования администрации</w:t>
      </w:r>
      <w:r w:rsidR="00B258F8" w:rsidRPr="00AA30CA">
        <w:rPr>
          <w:rFonts w:cs="Times New Roman"/>
          <w:sz w:val="22"/>
          <w:szCs w:val="22"/>
        </w:rPr>
        <w:t xml:space="preserve"> Татарского района</w:t>
      </w:r>
      <w:r w:rsidRPr="00AA30CA">
        <w:rPr>
          <w:rFonts w:cs="Times New Roman"/>
          <w:sz w:val="22"/>
          <w:szCs w:val="22"/>
        </w:rPr>
        <w:t>, ответственного за организацию предоставления муниципальной услуги:</w:t>
      </w:r>
    </w:p>
    <w:p w:rsidR="004E5827" w:rsidRPr="00AA30CA" w:rsidRDefault="00BF17FD" w:rsidP="00AA30CA">
      <w:pPr>
        <w:pStyle w:val="a3"/>
        <w:spacing w:before="0" w:beforeAutospacing="0" w:after="0" w:afterAutospacing="0"/>
        <w:jc w:val="both"/>
        <w:rPr>
          <w:rFonts w:cs="Times New Roman"/>
          <w:sz w:val="22"/>
          <w:szCs w:val="22"/>
        </w:rPr>
      </w:pPr>
      <w:r w:rsidRPr="00AA30CA">
        <w:rPr>
          <w:rFonts w:cs="Times New Roman"/>
          <w:sz w:val="22"/>
          <w:szCs w:val="22"/>
        </w:rPr>
        <w:t>г. Татарск,632122, ул. Ленина, 56</w:t>
      </w:r>
    </w:p>
    <w:p w:rsidR="004E5827" w:rsidRPr="00AA30CA" w:rsidRDefault="0046158F" w:rsidP="00AA30CA">
      <w:pPr>
        <w:spacing w:after="0" w:line="240" w:lineRule="auto"/>
        <w:jc w:val="both"/>
        <w:rPr>
          <w:rFonts w:ascii="Times New Roman" w:eastAsia="Times New Roman" w:hAnsi="Times New Roman" w:cs="Times New Roman"/>
          <w:color w:val="auto"/>
        </w:rPr>
      </w:pPr>
      <w:r w:rsidRPr="00AA30CA">
        <w:rPr>
          <w:rFonts w:ascii="Times New Roman" w:hAnsi="Times New Roman" w:cs="Times New Roman"/>
          <w:color w:val="auto"/>
        </w:rPr>
        <w:t xml:space="preserve">тел. </w:t>
      </w:r>
      <w:r w:rsidR="004E5827" w:rsidRPr="00AA30CA">
        <w:rPr>
          <w:rFonts w:ascii="Times New Roman" w:eastAsia="Times New Roman" w:hAnsi="Times New Roman" w:cs="Times New Roman"/>
          <w:color w:val="auto"/>
        </w:rPr>
        <w:t xml:space="preserve">(383) 64 24-371 </w:t>
      </w:r>
      <w:r w:rsidRPr="00AA30CA">
        <w:rPr>
          <w:rFonts w:ascii="Times New Roman" w:eastAsia="Times New Roman" w:hAnsi="Times New Roman" w:cs="Times New Roman"/>
          <w:color w:val="auto"/>
        </w:rPr>
        <w:t>начальник управления образования</w:t>
      </w:r>
      <w:r w:rsidR="00EE2847" w:rsidRPr="00AA30CA">
        <w:rPr>
          <w:rFonts w:ascii="Times New Roman" w:eastAsia="Times New Roman" w:hAnsi="Times New Roman" w:cs="Times New Roman"/>
          <w:color w:val="auto"/>
        </w:rPr>
        <w:t>;</w:t>
      </w:r>
    </w:p>
    <w:p w:rsidR="004E5827" w:rsidRPr="00AA30CA" w:rsidRDefault="0046158F" w:rsidP="00AA30CA">
      <w:pPr>
        <w:spacing w:after="0" w:line="240" w:lineRule="auto"/>
        <w:jc w:val="both"/>
        <w:rPr>
          <w:rFonts w:ascii="Times New Roman" w:eastAsia="Times New Roman" w:hAnsi="Times New Roman" w:cs="Times New Roman"/>
          <w:color w:val="auto"/>
        </w:rPr>
      </w:pPr>
      <w:r w:rsidRPr="00AA30CA">
        <w:rPr>
          <w:rFonts w:ascii="Times New Roman" w:hAnsi="Times New Roman" w:cs="Times New Roman"/>
          <w:color w:val="auto"/>
        </w:rPr>
        <w:t xml:space="preserve">тел. </w:t>
      </w:r>
      <w:r w:rsidR="004E5827" w:rsidRPr="00AA30CA">
        <w:rPr>
          <w:rFonts w:ascii="Times New Roman" w:eastAsia="Times New Roman" w:hAnsi="Times New Roman" w:cs="Times New Roman"/>
          <w:color w:val="auto"/>
        </w:rPr>
        <w:t>(383) 64 22-0</w:t>
      </w:r>
      <w:r w:rsidRPr="00AA30CA">
        <w:rPr>
          <w:rFonts w:ascii="Times New Roman" w:eastAsia="Times New Roman" w:hAnsi="Times New Roman" w:cs="Times New Roman"/>
          <w:color w:val="auto"/>
        </w:rPr>
        <w:t>80 специалист</w:t>
      </w:r>
      <w:r w:rsidR="004E5827" w:rsidRPr="00AA30CA">
        <w:rPr>
          <w:rFonts w:ascii="Times New Roman" w:eastAsia="Times New Roman" w:hAnsi="Times New Roman" w:cs="Times New Roman"/>
          <w:color w:val="auto"/>
        </w:rPr>
        <w:t xml:space="preserve"> управления образования</w:t>
      </w:r>
    </w:p>
    <w:p w:rsidR="004E5827" w:rsidRPr="00AA30CA" w:rsidRDefault="00AD5DF9"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1.3</w:t>
      </w:r>
      <w:r w:rsidR="00BF17FD" w:rsidRPr="00AA30CA">
        <w:rPr>
          <w:rFonts w:cs="Times New Roman"/>
          <w:sz w:val="22"/>
          <w:szCs w:val="22"/>
        </w:rPr>
        <w:t xml:space="preserve">.2. </w:t>
      </w:r>
      <w:r w:rsidR="004E5827" w:rsidRPr="00AA30CA">
        <w:rPr>
          <w:rFonts w:cs="Times New Roman"/>
          <w:sz w:val="22"/>
          <w:szCs w:val="22"/>
        </w:rPr>
        <w:t xml:space="preserve">Адрес и контактный телефон </w:t>
      </w:r>
      <w:r w:rsidR="0046158F" w:rsidRPr="00AA30CA">
        <w:rPr>
          <w:rFonts w:cs="Times New Roman"/>
          <w:sz w:val="22"/>
          <w:szCs w:val="22"/>
        </w:rPr>
        <w:t xml:space="preserve">филиала </w:t>
      </w:r>
      <w:r w:rsidR="004E5827" w:rsidRPr="00AA30CA">
        <w:rPr>
          <w:rFonts w:cs="Times New Roman"/>
          <w:sz w:val="22"/>
          <w:szCs w:val="22"/>
        </w:rPr>
        <w:t>ГАУ НСО МФЦ</w:t>
      </w:r>
      <w:r w:rsidR="00BF66BD">
        <w:rPr>
          <w:rFonts w:cs="Times New Roman"/>
          <w:sz w:val="22"/>
          <w:szCs w:val="22"/>
        </w:rPr>
        <w:t xml:space="preserve"> </w:t>
      </w:r>
      <w:r w:rsidR="00801B82" w:rsidRPr="00AA30CA">
        <w:rPr>
          <w:rFonts w:cs="Times New Roman"/>
          <w:sz w:val="22"/>
          <w:szCs w:val="22"/>
        </w:rPr>
        <w:t>Татарского района</w:t>
      </w:r>
      <w:r w:rsidR="004E5827" w:rsidRPr="00AA30CA">
        <w:rPr>
          <w:rFonts w:cs="Times New Roman"/>
          <w:sz w:val="22"/>
          <w:szCs w:val="22"/>
        </w:rPr>
        <w:t>.</w:t>
      </w:r>
    </w:p>
    <w:p w:rsidR="004E5827" w:rsidRPr="00AA30CA" w:rsidRDefault="004E5827" w:rsidP="00AA30CA">
      <w:pPr>
        <w:pStyle w:val="a3"/>
        <w:spacing w:before="0" w:beforeAutospacing="0" w:after="0" w:afterAutospacing="0"/>
        <w:jc w:val="both"/>
        <w:rPr>
          <w:rFonts w:cs="Times New Roman"/>
          <w:sz w:val="22"/>
          <w:szCs w:val="22"/>
        </w:rPr>
      </w:pPr>
      <w:r w:rsidRPr="00AA30CA">
        <w:rPr>
          <w:rFonts w:cs="Times New Roman"/>
          <w:sz w:val="22"/>
          <w:szCs w:val="22"/>
        </w:rPr>
        <w:t>г. Татарск, 632122 ул. Ленина ,108Е</w:t>
      </w:r>
    </w:p>
    <w:p w:rsidR="004E5827" w:rsidRPr="00AA30CA" w:rsidRDefault="0046158F" w:rsidP="00AA30CA">
      <w:pPr>
        <w:pStyle w:val="a3"/>
        <w:spacing w:before="0" w:beforeAutospacing="0" w:after="0" w:afterAutospacing="0"/>
        <w:jc w:val="both"/>
        <w:rPr>
          <w:rFonts w:cs="Times New Roman"/>
          <w:sz w:val="22"/>
          <w:szCs w:val="22"/>
        </w:rPr>
      </w:pPr>
      <w:r w:rsidRPr="00AA30CA">
        <w:rPr>
          <w:rFonts w:cs="Times New Roman"/>
          <w:sz w:val="22"/>
          <w:szCs w:val="22"/>
        </w:rPr>
        <w:t>тел.(383) 64-26-560</w:t>
      </w:r>
    </w:p>
    <w:p w:rsidR="002C6764" w:rsidRPr="00AA30CA" w:rsidRDefault="00AD5DF9"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lastRenderedPageBreak/>
        <w:t>1.3</w:t>
      </w:r>
      <w:r w:rsidR="00BF17FD" w:rsidRPr="00AA30CA">
        <w:rPr>
          <w:rFonts w:cs="Times New Roman"/>
          <w:sz w:val="22"/>
          <w:szCs w:val="22"/>
        </w:rPr>
        <w:t>.3.</w:t>
      </w:r>
      <w:r w:rsidR="002C6764" w:rsidRPr="00AA30CA">
        <w:rPr>
          <w:rFonts w:cs="Times New Roman"/>
          <w:sz w:val="22"/>
          <w:szCs w:val="22"/>
        </w:rPr>
        <w:t xml:space="preserve"> Специалисты </w:t>
      </w:r>
      <w:r w:rsidR="00CF0C89" w:rsidRPr="00AA30CA">
        <w:rPr>
          <w:rFonts w:cs="Times New Roman"/>
          <w:sz w:val="22"/>
          <w:szCs w:val="22"/>
        </w:rPr>
        <w:t xml:space="preserve">филиала </w:t>
      </w:r>
      <w:r w:rsidR="007F37A3" w:rsidRPr="00AA30CA">
        <w:rPr>
          <w:rFonts w:cs="Times New Roman"/>
          <w:sz w:val="22"/>
          <w:szCs w:val="22"/>
        </w:rPr>
        <w:t xml:space="preserve">ГАУ НСО </w:t>
      </w:r>
      <w:r w:rsidR="002C6764" w:rsidRPr="00AA30CA">
        <w:rPr>
          <w:rFonts w:cs="Times New Roman"/>
          <w:sz w:val="22"/>
          <w:szCs w:val="22"/>
        </w:rPr>
        <w:t>МФЦ</w:t>
      </w:r>
      <w:r w:rsidR="00BF66BD">
        <w:rPr>
          <w:rFonts w:cs="Times New Roman"/>
          <w:sz w:val="22"/>
          <w:szCs w:val="22"/>
        </w:rPr>
        <w:t xml:space="preserve"> </w:t>
      </w:r>
      <w:r w:rsidR="002C6764" w:rsidRPr="00AA30CA">
        <w:rPr>
          <w:rFonts w:cs="Times New Roman"/>
          <w:sz w:val="22"/>
          <w:szCs w:val="22"/>
        </w:rPr>
        <w:t>Татарского района</w:t>
      </w:r>
      <w:r w:rsidR="00BF66BD">
        <w:rPr>
          <w:rFonts w:cs="Times New Roman"/>
          <w:sz w:val="22"/>
          <w:szCs w:val="22"/>
        </w:rPr>
        <w:t xml:space="preserve"> </w:t>
      </w:r>
      <w:r w:rsidR="002C6764" w:rsidRPr="00AA30CA">
        <w:rPr>
          <w:rFonts w:cs="Times New Roman"/>
          <w:sz w:val="22"/>
          <w:szCs w:val="22"/>
        </w:rPr>
        <w:t>осуществляет прием документов</w:t>
      </w:r>
      <w:r w:rsidR="008C0012">
        <w:rPr>
          <w:rFonts w:cs="Times New Roman"/>
          <w:sz w:val="22"/>
          <w:szCs w:val="22"/>
        </w:rPr>
        <w:t>,</w:t>
      </w:r>
      <w:r w:rsidR="002C6764" w:rsidRPr="00AA30CA">
        <w:rPr>
          <w:rFonts w:cs="Times New Roman"/>
          <w:sz w:val="22"/>
          <w:szCs w:val="22"/>
        </w:rPr>
        <w:t xml:space="preserve"> указанн</w:t>
      </w:r>
      <w:r w:rsidR="000454AE" w:rsidRPr="00AA30CA">
        <w:rPr>
          <w:rFonts w:cs="Times New Roman"/>
          <w:sz w:val="22"/>
          <w:szCs w:val="22"/>
        </w:rPr>
        <w:t>ых</w:t>
      </w:r>
      <w:r w:rsidR="00AA4435" w:rsidRPr="00AA30CA">
        <w:rPr>
          <w:rFonts w:cs="Times New Roman"/>
          <w:sz w:val="22"/>
          <w:szCs w:val="22"/>
        </w:rPr>
        <w:t xml:space="preserve">  в п. 2.9</w:t>
      </w:r>
      <w:r w:rsidR="00E82192" w:rsidRPr="00AA30CA">
        <w:rPr>
          <w:rFonts w:cs="Times New Roman"/>
          <w:sz w:val="22"/>
          <w:szCs w:val="22"/>
        </w:rPr>
        <w:t>.</w:t>
      </w:r>
      <w:r w:rsidR="00AA4435" w:rsidRPr="00AA30CA">
        <w:rPr>
          <w:rFonts w:cs="Times New Roman"/>
          <w:sz w:val="22"/>
          <w:szCs w:val="22"/>
        </w:rPr>
        <w:t>1.</w:t>
      </w:r>
      <w:r w:rsidR="002C6764" w:rsidRPr="00AA30CA">
        <w:rPr>
          <w:rFonts w:cs="Times New Roman"/>
          <w:sz w:val="22"/>
          <w:szCs w:val="22"/>
        </w:rPr>
        <w:t>данного административного регламента и консультацию о порядке предоставления муниципальной услуги в соответствии со следующим графиком:</w:t>
      </w:r>
    </w:p>
    <w:p w:rsidR="00D242E5" w:rsidRPr="00AA30CA" w:rsidRDefault="00D242E5" w:rsidP="00AA30CA">
      <w:pPr>
        <w:pStyle w:val="a3"/>
        <w:spacing w:before="0" w:beforeAutospacing="0" w:after="0" w:afterAutospacing="0"/>
        <w:ind w:firstLine="709"/>
        <w:jc w:val="both"/>
        <w:rPr>
          <w:rFonts w:cs="Times New Roman"/>
          <w:sz w:val="22"/>
          <w:szCs w:val="22"/>
        </w:rPr>
      </w:pPr>
    </w:p>
    <w:p w:rsidR="002C6764" w:rsidRPr="00AA30CA" w:rsidRDefault="002C6764" w:rsidP="00AA30CA">
      <w:pPr>
        <w:pStyle w:val="a3"/>
        <w:spacing w:before="0" w:beforeAutospacing="0" w:after="0" w:afterAutospacing="0"/>
        <w:jc w:val="both"/>
        <w:rPr>
          <w:rFonts w:cs="Times New Roman"/>
          <w:sz w:val="22"/>
          <w:szCs w:val="22"/>
        </w:rPr>
      </w:pPr>
      <w:r w:rsidRPr="00AA30CA">
        <w:rPr>
          <w:rFonts w:cs="Times New Roman"/>
          <w:sz w:val="22"/>
          <w:szCs w:val="22"/>
        </w:rPr>
        <w:t>понедельник</w:t>
      </w:r>
      <w:r w:rsidRPr="00AA30CA">
        <w:rPr>
          <w:rFonts w:cs="Times New Roman"/>
          <w:sz w:val="22"/>
          <w:szCs w:val="22"/>
        </w:rPr>
        <w:tab/>
        <w:t>8.00 – 17.00, без обеда;</w:t>
      </w:r>
    </w:p>
    <w:p w:rsidR="002C6764" w:rsidRPr="00AA30CA" w:rsidRDefault="00CF0C89" w:rsidP="00AA30CA">
      <w:pPr>
        <w:pStyle w:val="a3"/>
        <w:spacing w:before="0" w:beforeAutospacing="0" w:after="0" w:afterAutospacing="0"/>
        <w:jc w:val="both"/>
        <w:rPr>
          <w:rFonts w:cs="Times New Roman"/>
          <w:sz w:val="22"/>
          <w:szCs w:val="22"/>
        </w:rPr>
      </w:pPr>
      <w:r w:rsidRPr="00AA30CA">
        <w:rPr>
          <w:rFonts w:cs="Times New Roman"/>
          <w:sz w:val="22"/>
          <w:szCs w:val="22"/>
        </w:rPr>
        <w:t>вторник</w:t>
      </w:r>
      <w:r w:rsidRPr="00AA30CA">
        <w:rPr>
          <w:rFonts w:cs="Times New Roman"/>
          <w:sz w:val="22"/>
          <w:szCs w:val="22"/>
        </w:rPr>
        <w:tab/>
      </w:r>
      <w:r w:rsidR="002C6764" w:rsidRPr="00AA30CA">
        <w:rPr>
          <w:rFonts w:cs="Times New Roman"/>
          <w:sz w:val="22"/>
          <w:szCs w:val="22"/>
        </w:rPr>
        <w:t>8.00 – 20.00, без обеда;</w:t>
      </w:r>
    </w:p>
    <w:p w:rsidR="002C6764" w:rsidRPr="00AA30CA" w:rsidRDefault="002C6764" w:rsidP="00AA30CA">
      <w:pPr>
        <w:pStyle w:val="a3"/>
        <w:spacing w:before="0" w:beforeAutospacing="0" w:after="0" w:afterAutospacing="0"/>
        <w:jc w:val="both"/>
        <w:rPr>
          <w:rFonts w:cs="Times New Roman"/>
          <w:sz w:val="22"/>
          <w:szCs w:val="22"/>
        </w:rPr>
      </w:pPr>
      <w:r w:rsidRPr="00AA30CA">
        <w:rPr>
          <w:rFonts w:cs="Times New Roman"/>
          <w:sz w:val="22"/>
          <w:szCs w:val="22"/>
        </w:rPr>
        <w:t>среда</w:t>
      </w:r>
      <w:r w:rsidRPr="00AA30CA">
        <w:rPr>
          <w:rFonts w:cs="Times New Roman"/>
          <w:sz w:val="22"/>
          <w:szCs w:val="22"/>
        </w:rPr>
        <w:tab/>
      </w:r>
      <w:r w:rsidRPr="00AA30CA">
        <w:rPr>
          <w:rFonts w:cs="Times New Roman"/>
          <w:sz w:val="22"/>
          <w:szCs w:val="22"/>
        </w:rPr>
        <w:tab/>
        <w:t>8.00 – 17.00, без обеда;</w:t>
      </w:r>
    </w:p>
    <w:p w:rsidR="002C6764" w:rsidRPr="00AA30CA" w:rsidRDefault="00CF0C89" w:rsidP="00AA30CA">
      <w:pPr>
        <w:pStyle w:val="a3"/>
        <w:spacing w:before="0" w:beforeAutospacing="0" w:after="0" w:afterAutospacing="0"/>
        <w:jc w:val="both"/>
        <w:rPr>
          <w:rFonts w:cs="Times New Roman"/>
          <w:sz w:val="22"/>
          <w:szCs w:val="22"/>
        </w:rPr>
      </w:pPr>
      <w:r w:rsidRPr="00AA30CA">
        <w:rPr>
          <w:rFonts w:cs="Times New Roman"/>
          <w:sz w:val="22"/>
          <w:szCs w:val="22"/>
        </w:rPr>
        <w:t>четверг</w:t>
      </w:r>
      <w:r w:rsidRPr="00AA30CA">
        <w:rPr>
          <w:rFonts w:cs="Times New Roman"/>
          <w:sz w:val="22"/>
          <w:szCs w:val="22"/>
        </w:rPr>
        <w:tab/>
      </w:r>
      <w:r w:rsidRPr="00AA30CA">
        <w:rPr>
          <w:rFonts w:cs="Times New Roman"/>
          <w:sz w:val="22"/>
          <w:szCs w:val="22"/>
        </w:rPr>
        <w:tab/>
        <w:t>8.00 – 17</w:t>
      </w:r>
      <w:r w:rsidR="002C6764" w:rsidRPr="00AA30CA">
        <w:rPr>
          <w:rFonts w:cs="Times New Roman"/>
          <w:sz w:val="22"/>
          <w:szCs w:val="22"/>
        </w:rPr>
        <w:t>.00, без обеда;</w:t>
      </w:r>
    </w:p>
    <w:p w:rsidR="002C6764" w:rsidRPr="00AA30CA" w:rsidRDefault="00CF0C89" w:rsidP="00AA30CA">
      <w:pPr>
        <w:pStyle w:val="a3"/>
        <w:spacing w:before="0" w:beforeAutospacing="0" w:after="0" w:afterAutospacing="0"/>
        <w:jc w:val="both"/>
        <w:rPr>
          <w:rFonts w:cs="Times New Roman"/>
          <w:sz w:val="22"/>
          <w:szCs w:val="22"/>
        </w:rPr>
      </w:pPr>
      <w:r w:rsidRPr="00AA30CA">
        <w:rPr>
          <w:rFonts w:cs="Times New Roman"/>
          <w:sz w:val="22"/>
          <w:szCs w:val="22"/>
        </w:rPr>
        <w:t>пятница</w:t>
      </w:r>
      <w:r w:rsidRPr="00AA30CA">
        <w:rPr>
          <w:rFonts w:cs="Times New Roman"/>
          <w:sz w:val="22"/>
          <w:szCs w:val="22"/>
        </w:rPr>
        <w:tab/>
      </w:r>
      <w:r w:rsidR="002C6764" w:rsidRPr="00AA30CA">
        <w:rPr>
          <w:rFonts w:cs="Times New Roman"/>
          <w:sz w:val="22"/>
          <w:szCs w:val="22"/>
        </w:rPr>
        <w:t>8.00 – 17.00, без обеда;</w:t>
      </w:r>
    </w:p>
    <w:p w:rsidR="002C6764" w:rsidRPr="00AA30CA" w:rsidRDefault="00EE2847" w:rsidP="00AA30CA">
      <w:pPr>
        <w:pStyle w:val="a3"/>
        <w:spacing w:before="0" w:beforeAutospacing="0" w:after="0" w:afterAutospacing="0"/>
        <w:jc w:val="both"/>
        <w:rPr>
          <w:rFonts w:cs="Times New Roman"/>
          <w:sz w:val="22"/>
          <w:szCs w:val="22"/>
        </w:rPr>
      </w:pPr>
      <w:r w:rsidRPr="00AA30CA">
        <w:rPr>
          <w:rFonts w:cs="Times New Roman"/>
          <w:sz w:val="22"/>
          <w:szCs w:val="22"/>
        </w:rPr>
        <w:t xml:space="preserve">суббота          </w:t>
      </w:r>
      <w:r w:rsidR="002C6764" w:rsidRPr="00AA30CA">
        <w:rPr>
          <w:rFonts w:cs="Times New Roman"/>
          <w:sz w:val="22"/>
          <w:szCs w:val="22"/>
        </w:rPr>
        <w:t xml:space="preserve"> 9.00 – 14-00, без обеда;</w:t>
      </w:r>
    </w:p>
    <w:p w:rsidR="002C6764" w:rsidRPr="00AA30CA" w:rsidRDefault="002C6764" w:rsidP="00AA30CA">
      <w:pPr>
        <w:pStyle w:val="a3"/>
        <w:spacing w:before="0" w:beforeAutospacing="0" w:after="0" w:afterAutospacing="0"/>
        <w:jc w:val="both"/>
        <w:rPr>
          <w:rFonts w:cs="Times New Roman"/>
          <w:sz w:val="22"/>
          <w:szCs w:val="22"/>
        </w:rPr>
      </w:pPr>
      <w:r w:rsidRPr="00AA30CA">
        <w:rPr>
          <w:rFonts w:cs="Times New Roman"/>
          <w:sz w:val="22"/>
          <w:szCs w:val="22"/>
        </w:rPr>
        <w:t xml:space="preserve">воскресенье </w:t>
      </w:r>
      <w:r w:rsidR="00D242E5" w:rsidRPr="00AA30CA">
        <w:rPr>
          <w:rFonts w:cs="Times New Roman"/>
          <w:sz w:val="22"/>
          <w:szCs w:val="22"/>
        </w:rPr>
        <w:t>–</w:t>
      </w:r>
      <w:r w:rsidRPr="00AA30CA">
        <w:rPr>
          <w:rFonts w:cs="Times New Roman"/>
          <w:sz w:val="22"/>
          <w:szCs w:val="22"/>
        </w:rPr>
        <w:t xml:space="preserve"> выходной</w:t>
      </w:r>
      <w:r w:rsidR="00D242E5" w:rsidRPr="00AA30CA">
        <w:rPr>
          <w:rFonts w:cs="Times New Roman"/>
          <w:sz w:val="22"/>
          <w:szCs w:val="22"/>
        </w:rPr>
        <w:t>.</w:t>
      </w:r>
    </w:p>
    <w:p w:rsidR="006B352B" w:rsidRPr="00AA30CA" w:rsidRDefault="002C6764"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Специалист</w:t>
      </w:r>
      <w:r w:rsidR="00D242E5" w:rsidRPr="00AA30CA">
        <w:rPr>
          <w:rFonts w:cs="Times New Roman"/>
          <w:sz w:val="22"/>
          <w:szCs w:val="22"/>
        </w:rPr>
        <w:t>ы</w:t>
      </w:r>
      <w:r w:rsidR="00BF66BD">
        <w:rPr>
          <w:rFonts w:cs="Times New Roman"/>
          <w:sz w:val="22"/>
          <w:szCs w:val="22"/>
        </w:rPr>
        <w:t xml:space="preserve"> </w:t>
      </w:r>
      <w:r w:rsidR="00CF0C89" w:rsidRPr="00AA30CA">
        <w:rPr>
          <w:rFonts w:cs="Times New Roman"/>
          <w:sz w:val="22"/>
          <w:szCs w:val="22"/>
        </w:rPr>
        <w:t xml:space="preserve">филиала </w:t>
      </w:r>
      <w:r w:rsidR="007F37A3" w:rsidRPr="00AA30CA">
        <w:rPr>
          <w:rFonts w:cs="Times New Roman"/>
          <w:sz w:val="22"/>
          <w:szCs w:val="22"/>
        </w:rPr>
        <w:t xml:space="preserve">ГАУ НСО </w:t>
      </w:r>
      <w:r w:rsidRPr="00AA30CA">
        <w:rPr>
          <w:rFonts w:cs="Times New Roman"/>
          <w:sz w:val="22"/>
          <w:szCs w:val="22"/>
        </w:rPr>
        <w:t xml:space="preserve">МФЦ </w:t>
      </w:r>
      <w:r w:rsidR="00801B82" w:rsidRPr="00AA30CA">
        <w:rPr>
          <w:rFonts w:cs="Times New Roman"/>
          <w:sz w:val="22"/>
          <w:szCs w:val="22"/>
        </w:rPr>
        <w:t>Татарского района</w:t>
      </w:r>
      <w:r w:rsidR="00BF66BD">
        <w:rPr>
          <w:rFonts w:cs="Times New Roman"/>
          <w:sz w:val="22"/>
          <w:szCs w:val="22"/>
        </w:rPr>
        <w:t xml:space="preserve"> </w:t>
      </w:r>
      <w:r w:rsidR="008C0012">
        <w:rPr>
          <w:rFonts w:cs="Times New Roman"/>
          <w:sz w:val="22"/>
          <w:szCs w:val="22"/>
        </w:rPr>
        <w:t>осуществляю</w:t>
      </w:r>
      <w:r w:rsidRPr="00AA30CA">
        <w:rPr>
          <w:rFonts w:cs="Times New Roman"/>
          <w:sz w:val="22"/>
          <w:szCs w:val="22"/>
        </w:rPr>
        <w:t xml:space="preserve">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w:t>
      </w:r>
      <w:r w:rsidR="00FD6797" w:rsidRPr="00AA30CA">
        <w:rPr>
          <w:rFonts w:cs="Times New Roman"/>
          <w:sz w:val="22"/>
          <w:szCs w:val="22"/>
        </w:rPr>
        <w:t>управления</w:t>
      </w:r>
      <w:r w:rsidR="00B576ED" w:rsidRPr="00AA30CA">
        <w:rPr>
          <w:rFonts w:cs="Times New Roman"/>
          <w:sz w:val="22"/>
          <w:szCs w:val="22"/>
        </w:rPr>
        <w:t xml:space="preserve"> образования </w:t>
      </w:r>
      <w:r w:rsidRPr="00AA30CA">
        <w:rPr>
          <w:rFonts w:cs="Times New Roman"/>
          <w:sz w:val="22"/>
          <w:szCs w:val="22"/>
        </w:rPr>
        <w:t>результата предоставления услуги для дальнейшей выдачи заявителю</w:t>
      </w:r>
      <w:r w:rsidR="00BF66BD">
        <w:rPr>
          <w:rFonts w:cs="Times New Roman"/>
          <w:sz w:val="22"/>
          <w:szCs w:val="22"/>
        </w:rPr>
        <w:t xml:space="preserve"> </w:t>
      </w:r>
      <w:r w:rsidR="00B576ED" w:rsidRPr="00AA30CA">
        <w:rPr>
          <w:rFonts w:cs="Times New Roman"/>
          <w:sz w:val="22"/>
          <w:szCs w:val="22"/>
        </w:rPr>
        <w:t xml:space="preserve">(уведомление о постановке в очередь </w:t>
      </w:r>
      <w:r w:rsidR="00EF1D86" w:rsidRPr="00AA30CA">
        <w:rPr>
          <w:rFonts w:cs="Times New Roman"/>
          <w:sz w:val="22"/>
          <w:szCs w:val="22"/>
        </w:rPr>
        <w:t>или уведомлени</w:t>
      </w:r>
      <w:r w:rsidR="00B576ED" w:rsidRPr="00AA30CA">
        <w:rPr>
          <w:rFonts w:cs="Times New Roman"/>
          <w:sz w:val="22"/>
          <w:szCs w:val="22"/>
        </w:rPr>
        <w:t>е</w:t>
      </w:r>
      <w:r w:rsidR="00EF1D86" w:rsidRPr="00AA30CA">
        <w:rPr>
          <w:rFonts w:cs="Times New Roman"/>
          <w:sz w:val="22"/>
          <w:szCs w:val="22"/>
        </w:rPr>
        <w:t xml:space="preserve"> об отказе в предоставлении муниципальной услуги</w:t>
      </w:r>
      <w:r w:rsidR="00FD6797" w:rsidRPr="00AA30CA">
        <w:rPr>
          <w:rFonts w:cs="Times New Roman"/>
          <w:sz w:val="22"/>
          <w:szCs w:val="22"/>
        </w:rPr>
        <w:t>)</w:t>
      </w:r>
      <w:r w:rsidRPr="00AA30CA">
        <w:rPr>
          <w:rFonts w:cs="Times New Roman"/>
          <w:sz w:val="22"/>
          <w:szCs w:val="22"/>
        </w:rPr>
        <w:t>.</w:t>
      </w:r>
    </w:p>
    <w:p w:rsidR="006B352B" w:rsidRPr="00AA30CA" w:rsidRDefault="006B352B"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В случае предоставления муниципальной услуги через</w:t>
      </w:r>
      <w:r w:rsidR="00F87AA0" w:rsidRPr="00AA30CA">
        <w:rPr>
          <w:rFonts w:cs="Times New Roman"/>
          <w:sz w:val="22"/>
          <w:szCs w:val="22"/>
        </w:rPr>
        <w:t xml:space="preserve"> филиал </w:t>
      </w:r>
      <w:r w:rsidR="008C0012">
        <w:rPr>
          <w:rFonts w:cs="Times New Roman"/>
          <w:sz w:val="22"/>
          <w:szCs w:val="22"/>
        </w:rPr>
        <w:t xml:space="preserve"> </w:t>
      </w:r>
      <w:r w:rsidR="007F37A3" w:rsidRPr="00AA30CA">
        <w:rPr>
          <w:rFonts w:cs="Times New Roman"/>
          <w:sz w:val="22"/>
          <w:szCs w:val="22"/>
        </w:rPr>
        <w:t xml:space="preserve">ГАУ НСО </w:t>
      </w:r>
      <w:r w:rsidRPr="00AA30CA">
        <w:rPr>
          <w:rFonts w:cs="Times New Roman"/>
          <w:sz w:val="22"/>
          <w:szCs w:val="22"/>
        </w:rPr>
        <w:t xml:space="preserve">МФЦ </w:t>
      </w:r>
      <w:r w:rsidR="00801B82" w:rsidRPr="00AA30CA">
        <w:rPr>
          <w:rFonts w:cs="Times New Roman"/>
          <w:sz w:val="22"/>
          <w:szCs w:val="22"/>
        </w:rPr>
        <w:t>Татарского района</w:t>
      </w:r>
      <w:r w:rsidR="00BF66BD">
        <w:rPr>
          <w:rFonts w:cs="Times New Roman"/>
          <w:sz w:val="22"/>
          <w:szCs w:val="22"/>
        </w:rPr>
        <w:t xml:space="preserve"> </w:t>
      </w:r>
      <w:r w:rsidRPr="00AA30CA">
        <w:rPr>
          <w:rFonts w:cs="Times New Roman"/>
          <w:sz w:val="22"/>
          <w:szCs w:val="22"/>
        </w:rPr>
        <w:t>заявитель пред</w:t>
      </w:r>
      <w:r w:rsidR="00B258F8" w:rsidRPr="00AA30CA">
        <w:rPr>
          <w:rFonts w:cs="Times New Roman"/>
          <w:sz w:val="22"/>
          <w:szCs w:val="22"/>
        </w:rPr>
        <w:t>о</w:t>
      </w:r>
      <w:r w:rsidRPr="00AA30CA">
        <w:rPr>
          <w:rFonts w:cs="Times New Roman"/>
          <w:sz w:val="22"/>
          <w:szCs w:val="22"/>
        </w:rPr>
        <w:t xml:space="preserve">ставляет заявление </w:t>
      </w:r>
      <w:r w:rsidR="00E82192" w:rsidRPr="00AA30CA">
        <w:rPr>
          <w:rFonts w:cs="Times New Roman"/>
          <w:sz w:val="22"/>
          <w:szCs w:val="22"/>
        </w:rPr>
        <w:t>(приложение № 1</w:t>
      </w:r>
      <w:r w:rsidR="008C0012">
        <w:rPr>
          <w:rFonts w:cs="Times New Roman"/>
          <w:sz w:val="22"/>
          <w:szCs w:val="22"/>
        </w:rPr>
        <w:t xml:space="preserve"> </w:t>
      </w:r>
      <w:r w:rsidR="003616E7" w:rsidRPr="00AA30CA">
        <w:rPr>
          <w:rFonts w:cs="Times New Roman"/>
          <w:sz w:val="22"/>
          <w:szCs w:val="22"/>
        </w:rPr>
        <w:t>данного административного регламента</w:t>
      </w:r>
      <w:r w:rsidR="00E82192" w:rsidRPr="00AA30CA">
        <w:rPr>
          <w:rFonts w:cs="Times New Roman"/>
          <w:sz w:val="22"/>
          <w:szCs w:val="22"/>
        </w:rPr>
        <w:t xml:space="preserve">) </w:t>
      </w:r>
      <w:r w:rsidRPr="00AA30CA">
        <w:rPr>
          <w:rFonts w:cs="Times New Roman"/>
          <w:sz w:val="22"/>
          <w:szCs w:val="22"/>
        </w:rPr>
        <w:t>и необходимые для предоставления муниципальной услуги документы и получает результат предоставления муниципальной</w:t>
      </w:r>
      <w:r w:rsidR="008C0012">
        <w:rPr>
          <w:rFonts w:cs="Times New Roman"/>
          <w:sz w:val="22"/>
          <w:szCs w:val="22"/>
        </w:rPr>
        <w:t xml:space="preserve"> </w:t>
      </w:r>
      <w:r w:rsidRPr="00AA30CA">
        <w:rPr>
          <w:rFonts w:cs="Times New Roman"/>
          <w:sz w:val="22"/>
          <w:szCs w:val="22"/>
        </w:rPr>
        <w:t xml:space="preserve"> услуги в офисе филиала </w:t>
      </w:r>
      <w:r w:rsidR="007F37A3" w:rsidRPr="00AA30CA">
        <w:rPr>
          <w:rFonts w:cs="Times New Roman"/>
          <w:sz w:val="22"/>
          <w:szCs w:val="22"/>
        </w:rPr>
        <w:t xml:space="preserve">ГАУ НСО </w:t>
      </w:r>
      <w:r w:rsidRPr="00AA30CA">
        <w:rPr>
          <w:rFonts w:cs="Times New Roman"/>
          <w:sz w:val="22"/>
          <w:szCs w:val="22"/>
        </w:rPr>
        <w:t xml:space="preserve">МФЦ </w:t>
      </w:r>
      <w:r w:rsidR="00801B82" w:rsidRPr="00AA30CA">
        <w:rPr>
          <w:rFonts w:cs="Times New Roman"/>
          <w:sz w:val="22"/>
          <w:szCs w:val="22"/>
        </w:rPr>
        <w:t>Татарского района</w:t>
      </w:r>
      <w:r w:rsidR="00BF66BD">
        <w:rPr>
          <w:rFonts w:cs="Times New Roman"/>
          <w:sz w:val="22"/>
          <w:szCs w:val="22"/>
        </w:rPr>
        <w:t xml:space="preserve"> </w:t>
      </w:r>
      <w:r w:rsidRPr="00AA30CA">
        <w:rPr>
          <w:rFonts w:cs="Times New Roman"/>
          <w:sz w:val="22"/>
          <w:szCs w:val="22"/>
        </w:rPr>
        <w:t xml:space="preserve">в соответствии с регламентом работы </w:t>
      </w:r>
      <w:r w:rsidR="00F87AA0" w:rsidRPr="00AA30CA">
        <w:rPr>
          <w:rFonts w:cs="Times New Roman"/>
          <w:sz w:val="22"/>
          <w:szCs w:val="22"/>
        </w:rPr>
        <w:t xml:space="preserve">филиала </w:t>
      </w:r>
      <w:r w:rsidR="007F37A3" w:rsidRPr="00AA30CA">
        <w:rPr>
          <w:rFonts w:cs="Times New Roman"/>
          <w:sz w:val="22"/>
          <w:szCs w:val="22"/>
        </w:rPr>
        <w:t xml:space="preserve">ГАУ НСО </w:t>
      </w:r>
      <w:r w:rsidRPr="00AA30CA">
        <w:rPr>
          <w:rFonts w:cs="Times New Roman"/>
          <w:sz w:val="22"/>
          <w:szCs w:val="22"/>
        </w:rPr>
        <w:t>МФЦ</w:t>
      </w:r>
      <w:r w:rsidR="00BF66BD">
        <w:rPr>
          <w:rFonts w:cs="Times New Roman"/>
          <w:sz w:val="22"/>
          <w:szCs w:val="22"/>
        </w:rPr>
        <w:t xml:space="preserve"> </w:t>
      </w:r>
      <w:r w:rsidR="002C0ABF" w:rsidRPr="00AA30CA">
        <w:rPr>
          <w:rFonts w:cs="Times New Roman"/>
          <w:sz w:val="22"/>
          <w:szCs w:val="22"/>
        </w:rPr>
        <w:t>Татарского района</w:t>
      </w:r>
      <w:r w:rsidRPr="00AA30CA">
        <w:rPr>
          <w:rFonts w:cs="Times New Roman"/>
          <w:sz w:val="22"/>
          <w:szCs w:val="22"/>
        </w:rPr>
        <w:t>. Специалист</w:t>
      </w:r>
      <w:r w:rsidR="00D242E5" w:rsidRPr="00AA30CA">
        <w:rPr>
          <w:rFonts w:cs="Times New Roman"/>
          <w:sz w:val="22"/>
          <w:szCs w:val="22"/>
        </w:rPr>
        <w:t>ы</w:t>
      </w:r>
      <w:r w:rsidR="00BF66BD">
        <w:rPr>
          <w:rFonts w:cs="Times New Roman"/>
          <w:sz w:val="22"/>
          <w:szCs w:val="22"/>
        </w:rPr>
        <w:t xml:space="preserve"> </w:t>
      </w:r>
      <w:r w:rsidR="00F87AA0" w:rsidRPr="00AA30CA">
        <w:rPr>
          <w:rFonts w:cs="Times New Roman"/>
          <w:sz w:val="22"/>
          <w:szCs w:val="22"/>
        </w:rPr>
        <w:t xml:space="preserve">филиала </w:t>
      </w:r>
      <w:r w:rsidR="007F37A3" w:rsidRPr="00AA30CA">
        <w:rPr>
          <w:rFonts w:cs="Times New Roman"/>
          <w:sz w:val="22"/>
          <w:szCs w:val="22"/>
        </w:rPr>
        <w:t xml:space="preserve">ГАУ НСО </w:t>
      </w:r>
      <w:r w:rsidRPr="00AA30CA">
        <w:rPr>
          <w:rFonts w:cs="Times New Roman"/>
          <w:sz w:val="22"/>
          <w:szCs w:val="22"/>
        </w:rPr>
        <w:t>МФЦ</w:t>
      </w:r>
      <w:r w:rsidR="00BF66BD">
        <w:rPr>
          <w:rFonts w:cs="Times New Roman"/>
          <w:sz w:val="22"/>
          <w:szCs w:val="22"/>
        </w:rPr>
        <w:t xml:space="preserve"> </w:t>
      </w:r>
      <w:r w:rsidR="002C0ABF" w:rsidRPr="00AA30CA">
        <w:rPr>
          <w:rFonts w:cs="Times New Roman"/>
          <w:sz w:val="22"/>
          <w:szCs w:val="22"/>
        </w:rPr>
        <w:t>Татарского района</w:t>
      </w:r>
      <w:r w:rsidRPr="00AA30CA">
        <w:rPr>
          <w:rFonts w:cs="Times New Roman"/>
          <w:sz w:val="22"/>
          <w:szCs w:val="22"/>
        </w:rPr>
        <w:t>, получив представленный заявителем</w:t>
      </w:r>
      <w:r w:rsidR="008C0012">
        <w:rPr>
          <w:rFonts w:cs="Times New Roman"/>
          <w:sz w:val="22"/>
          <w:szCs w:val="22"/>
        </w:rPr>
        <w:t xml:space="preserve"> </w:t>
      </w:r>
      <w:r w:rsidR="00D242E5" w:rsidRPr="00AA30CA">
        <w:rPr>
          <w:rFonts w:cs="Times New Roman"/>
          <w:sz w:val="22"/>
          <w:szCs w:val="22"/>
        </w:rPr>
        <w:t xml:space="preserve"> пакет документов, регистрирую</w:t>
      </w:r>
      <w:r w:rsidRPr="00AA30CA">
        <w:rPr>
          <w:rFonts w:cs="Times New Roman"/>
          <w:sz w:val="22"/>
          <w:szCs w:val="22"/>
        </w:rPr>
        <w:t xml:space="preserve">т документы в </w:t>
      </w:r>
      <w:r w:rsidR="008C0012">
        <w:rPr>
          <w:rFonts w:cs="Times New Roman"/>
          <w:sz w:val="22"/>
          <w:szCs w:val="22"/>
        </w:rPr>
        <w:t>установленном порядке и размещаю</w:t>
      </w:r>
      <w:r w:rsidRPr="00AA30CA">
        <w:rPr>
          <w:rFonts w:cs="Times New Roman"/>
          <w:sz w:val="22"/>
          <w:szCs w:val="22"/>
        </w:rPr>
        <w:t>т в форме электронных копий в автоматизированной информационной системе «ЦПГУ». Данные документы направляются для рассмотрения сотрудник</w:t>
      </w:r>
      <w:r w:rsidR="00831B47" w:rsidRPr="00AA30CA">
        <w:rPr>
          <w:rFonts w:cs="Times New Roman"/>
          <w:sz w:val="22"/>
          <w:szCs w:val="22"/>
        </w:rPr>
        <w:t xml:space="preserve">у управления образования </w:t>
      </w:r>
      <w:r w:rsidRPr="00AA30CA">
        <w:rPr>
          <w:rFonts w:cs="Times New Roman"/>
          <w:sz w:val="22"/>
          <w:szCs w:val="22"/>
        </w:rPr>
        <w:t xml:space="preserve"> администрации</w:t>
      </w:r>
      <w:r w:rsidR="00831B47" w:rsidRPr="00AA30CA">
        <w:rPr>
          <w:rFonts w:cs="Times New Roman"/>
          <w:sz w:val="22"/>
          <w:szCs w:val="22"/>
        </w:rPr>
        <w:t xml:space="preserve"> Татарского района, ответственному </w:t>
      </w:r>
      <w:r w:rsidRPr="00AA30CA">
        <w:rPr>
          <w:rFonts w:cs="Times New Roman"/>
          <w:sz w:val="22"/>
          <w:szCs w:val="22"/>
        </w:rPr>
        <w:t xml:space="preserve"> за регистрацию поступивших документов в </w:t>
      </w:r>
      <w:r w:rsidR="00F87AA0" w:rsidRPr="00AA30CA">
        <w:rPr>
          <w:rFonts w:cs="Times New Roman"/>
          <w:sz w:val="22"/>
          <w:szCs w:val="22"/>
        </w:rPr>
        <w:t>Г</w:t>
      </w:r>
      <w:r w:rsidRPr="00AA30CA">
        <w:rPr>
          <w:rFonts w:cs="Times New Roman"/>
          <w:sz w:val="22"/>
          <w:szCs w:val="22"/>
        </w:rPr>
        <w:t>ИС</w:t>
      </w:r>
      <w:r w:rsidR="00F87AA0" w:rsidRPr="00AA30CA">
        <w:rPr>
          <w:rFonts w:cs="Times New Roman"/>
          <w:sz w:val="22"/>
          <w:szCs w:val="22"/>
        </w:rPr>
        <w:t xml:space="preserve"> НСО</w:t>
      </w:r>
      <w:r w:rsidR="008C0012">
        <w:rPr>
          <w:rFonts w:cs="Times New Roman"/>
          <w:sz w:val="22"/>
          <w:szCs w:val="22"/>
        </w:rPr>
        <w:t xml:space="preserve"> </w:t>
      </w:r>
      <w:r w:rsidR="00664256" w:rsidRPr="00AA30CA">
        <w:rPr>
          <w:rFonts w:cs="Times New Roman"/>
          <w:sz w:val="22"/>
          <w:szCs w:val="22"/>
        </w:rPr>
        <w:t>«</w:t>
      </w:r>
      <w:r w:rsidR="00587D7C" w:rsidRPr="00AA30CA">
        <w:rPr>
          <w:rFonts w:cs="Times New Roman"/>
          <w:sz w:val="22"/>
          <w:szCs w:val="22"/>
        </w:rPr>
        <w:t>Электронный детский сад</w:t>
      </w:r>
      <w:r w:rsidR="00664256" w:rsidRPr="00AA30CA">
        <w:rPr>
          <w:rFonts w:cs="Times New Roman"/>
          <w:sz w:val="22"/>
          <w:szCs w:val="22"/>
        </w:rPr>
        <w:t>»</w:t>
      </w:r>
      <w:r w:rsidR="00587D7C" w:rsidRPr="00AA30CA">
        <w:rPr>
          <w:rFonts w:cs="Times New Roman"/>
          <w:sz w:val="22"/>
          <w:szCs w:val="22"/>
        </w:rPr>
        <w:t xml:space="preserve"> (далее </w:t>
      </w:r>
      <w:r w:rsidR="001A5A8C" w:rsidRPr="00AA30CA">
        <w:rPr>
          <w:rFonts w:cs="Times New Roman"/>
          <w:sz w:val="22"/>
          <w:szCs w:val="22"/>
        </w:rPr>
        <w:t xml:space="preserve">ГИС НСО </w:t>
      </w:r>
      <w:r w:rsidR="00587D7C" w:rsidRPr="00AA30CA">
        <w:rPr>
          <w:rFonts w:cs="Times New Roman"/>
          <w:sz w:val="22"/>
          <w:szCs w:val="22"/>
        </w:rPr>
        <w:t>«ЭДС»)</w:t>
      </w:r>
      <w:r w:rsidRPr="00AA30CA">
        <w:rPr>
          <w:rFonts w:cs="Times New Roman"/>
          <w:sz w:val="22"/>
          <w:szCs w:val="22"/>
        </w:rPr>
        <w:t xml:space="preserve">. Зарегистрированный пакет </w:t>
      </w:r>
      <w:r w:rsidR="00F87AA0" w:rsidRPr="00AA30CA">
        <w:rPr>
          <w:rFonts w:cs="Times New Roman"/>
          <w:sz w:val="22"/>
          <w:szCs w:val="22"/>
        </w:rPr>
        <w:t>копий</w:t>
      </w:r>
      <w:r w:rsidR="00BF66BD">
        <w:rPr>
          <w:rFonts w:cs="Times New Roman"/>
          <w:sz w:val="22"/>
          <w:szCs w:val="22"/>
        </w:rPr>
        <w:t xml:space="preserve"> </w:t>
      </w:r>
      <w:r w:rsidRPr="00AA30CA">
        <w:rPr>
          <w:rFonts w:cs="Times New Roman"/>
          <w:sz w:val="22"/>
          <w:szCs w:val="22"/>
        </w:rPr>
        <w:t xml:space="preserve">документов передается в </w:t>
      </w:r>
      <w:r w:rsidR="00F87AA0" w:rsidRPr="00AA30CA">
        <w:rPr>
          <w:rFonts w:cs="Times New Roman"/>
          <w:sz w:val="22"/>
          <w:szCs w:val="22"/>
        </w:rPr>
        <w:t>управление образования администрации</w:t>
      </w:r>
      <w:r w:rsidR="00BF66BD">
        <w:rPr>
          <w:rFonts w:cs="Times New Roman"/>
          <w:sz w:val="22"/>
          <w:szCs w:val="22"/>
        </w:rPr>
        <w:t xml:space="preserve"> </w:t>
      </w:r>
      <w:r w:rsidR="00F87AA0" w:rsidRPr="00AA30CA">
        <w:rPr>
          <w:rFonts w:cs="Times New Roman"/>
          <w:sz w:val="22"/>
          <w:szCs w:val="22"/>
        </w:rPr>
        <w:t xml:space="preserve">Татарского района </w:t>
      </w:r>
      <w:r w:rsidRPr="00AA30CA">
        <w:rPr>
          <w:rFonts w:cs="Times New Roman"/>
          <w:sz w:val="22"/>
          <w:szCs w:val="22"/>
        </w:rPr>
        <w:t>курьером</w:t>
      </w:r>
      <w:r w:rsidR="00F87AA0" w:rsidRPr="00AA30CA">
        <w:rPr>
          <w:rFonts w:cs="Times New Roman"/>
          <w:sz w:val="22"/>
          <w:szCs w:val="22"/>
        </w:rPr>
        <w:t xml:space="preserve"> филиала</w:t>
      </w:r>
      <w:r w:rsidR="00BF66BD">
        <w:rPr>
          <w:rFonts w:cs="Times New Roman"/>
          <w:sz w:val="22"/>
          <w:szCs w:val="22"/>
        </w:rPr>
        <w:t xml:space="preserve"> </w:t>
      </w:r>
      <w:r w:rsidR="007F37A3" w:rsidRPr="00AA30CA">
        <w:rPr>
          <w:rFonts w:cs="Times New Roman"/>
          <w:sz w:val="22"/>
          <w:szCs w:val="22"/>
        </w:rPr>
        <w:t xml:space="preserve">ГАУ НСО </w:t>
      </w:r>
      <w:r w:rsidRPr="00AA30CA">
        <w:rPr>
          <w:rFonts w:cs="Times New Roman"/>
          <w:sz w:val="22"/>
          <w:szCs w:val="22"/>
        </w:rPr>
        <w:t>МФЦ</w:t>
      </w:r>
      <w:r w:rsidR="00BF66BD">
        <w:rPr>
          <w:rFonts w:cs="Times New Roman"/>
          <w:sz w:val="22"/>
          <w:szCs w:val="22"/>
        </w:rPr>
        <w:t xml:space="preserve"> </w:t>
      </w:r>
      <w:r w:rsidR="002C0ABF" w:rsidRPr="00AA30CA">
        <w:rPr>
          <w:rFonts w:cs="Times New Roman"/>
          <w:sz w:val="22"/>
          <w:szCs w:val="22"/>
        </w:rPr>
        <w:t>Татарского района</w:t>
      </w:r>
      <w:r w:rsidRPr="00AA30CA">
        <w:rPr>
          <w:rFonts w:cs="Times New Roman"/>
          <w:sz w:val="22"/>
          <w:szCs w:val="22"/>
        </w:rPr>
        <w:t xml:space="preserve"> в порядке, определённом соглашением</w:t>
      </w:r>
      <w:r w:rsidR="008C0012">
        <w:rPr>
          <w:rFonts w:cs="Times New Roman"/>
          <w:sz w:val="22"/>
          <w:szCs w:val="22"/>
        </w:rPr>
        <w:t>,</w:t>
      </w:r>
      <w:r w:rsidRPr="00AA30CA">
        <w:rPr>
          <w:rFonts w:cs="Times New Roman"/>
          <w:sz w:val="22"/>
          <w:szCs w:val="22"/>
        </w:rPr>
        <w:t xml:space="preserve"> между</w:t>
      </w:r>
      <w:r w:rsidR="00F87AA0" w:rsidRPr="00AA30CA">
        <w:rPr>
          <w:rFonts w:cs="Times New Roman"/>
          <w:sz w:val="22"/>
          <w:szCs w:val="22"/>
        </w:rPr>
        <w:t xml:space="preserve"> филиалом</w:t>
      </w:r>
      <w:r w:rsidR="00BF66BD">
        <w:rPr>
          <w:rFonts w:cs="Times New Roman"/>
          <w:sz w:val="22"/>
          <w:szCs w:val="22"/>
        </w:rPr>
        <w:t xml:space="preserve"> </w:t>
      </w:r>
      <w:r w:rsidR="007F37A3" w:rsidRPr="00AA30CA">
        <w:rPr>
          <w:rFonts w:cs="Times New Roman"/>
          <w:sz w:val="22"/>
          <w:szCs w:val="22"/>
        </w:rPr>
        <w:t xml:space="preserve">ГАУ НСО </w:t>
      </w:r>
      <w:r w:rsidRPr="00AA30CA">
        <w:rPr>
          <w:rFonts w:cs="Times New Roman"/>
          <w:sz w:val="22"/>
          <w:szCs w:val="22"/>
        </w:rPr>
        <w:t>МФЦ</w:t>
      </w:r>
      <w:r w:rsidR="00BF66BD">
        <w:rPr>
          <w:rFonts w:cs="Times New Roman"/>
          <w:sz w:val="22"/>
          <w:szCs w:val="22"/>
        </w:rPr>
        <w:t xml:space="preserve"> </w:t>
      </w:r>
      <w:r w:rsidR="00294A1F" w:rsidRPr="00AA30CA">
        <w:rPr>
          <w:rFonts w:cs="Times New Roman"/>
          <w:sz w:val="22"/>
          <w:szCs w:val="22"/>
        </w:rPr>
        <w:t>Татарского района</w:t>
      </w:r>
      <w:r w:rsidRPr="00AA30CA">
        <w:rPr>
          <w:rFonts w:cs="Times New Roman"/>
          <w:sz w:val="22"/>
          <w:szCs w:val="22"/>
        </w:rPr>
        <w:t xml:space="preserve"> и администрацией</w:t>
      </w:r>
      <w:r w:rsidR="00F87AA0" w:rsidRPr="00AA30CA">
        <w:rPr>
          <w:rFonts w:cs="Times New Roman"/>
          <w:sz w:val="22"/>
          <w:szCs w:val="22"/>
        </w:rPr>
        <w:t xml:space="preserve"> Татарского района</w:t>
      </w:r>
      <w:r w:rsidRPr="00AA30CA">
        <w:rPr>
          <w:rFonts w:cs="Times New Roman"/>
          <w:sz w:val="22"/>
          <w:szCs w:val="22"/>
        </w:rPr>
        <w:t xml:space="preserve">. После </w:t>
      </w:r>
      <w:r w:rsidR="00F87AA0" w:rsidRPr="00AA30CA">
        <w:rPr>
          <w:rFonts w:cs="Times New Roman"/>
          <w:sz w:val="22"/>
          <w:szCs w:val="22"/>
        </w:rPr>
        <w:t>постановки на очередь в ГИС НСО «ЭДС»</w:t>
      </w:r>
      <w:r w:rsidR="008C0012">
        <w:rPr>
          <w:rFonts w:cs="Times New Roman"/>
          <w:sz w:val="22"/>
          <w:szCs w:val="22"/>
        </w:rPr>
        <w:t xml:space="preserve"> </w:t>
      </w:r>
      <w:r w:rsidR="00512B9C" w:rsidRPr="00AA30CA">
        <w:rPr>
          <w:rFonts w:cs="Times New Roman"/>
          <w:sz w:val="22"/>
          <w:szCs w:val="22"/>
        </w:rPr>
        <w:t xml:space="preserve">и </w:t>
      </w:r>
      <w:r w:rsidRPr="00AA30CA">
        <w:rPr>
          <w:rFonts w:cs="Times New Roman"/>
          <w:sz w:val="22"/>
          <w:szCs w:val="22"/>
        </w:rPr>
        <w:t xml:space="preserve">принятия решения о предоставлении муниципальной услуги  </w:t>
      </w:r>
      <w:r w:rsidR="00512B9C" w:rsidRPr="00AA30CA">
        <w:rPr>
          <w:rFonts w:cs="Times New Roman"/>
          <w:sz w:val="22"/>
          <w:szCs w:val="22"/>
        </w:rPr>
        <w:t xml:space="preserve"> или об отказе в предоставлении муниципальной услуги</w:t>
      </w:r>
      <w:r w:rsidR="00BF66BD">
        <w:rPr>
          <w:rFonts w:cs="Times New Roman"/>
          <w:sz w:val="22"/>
          <w:szCs w:val="22"/>
        </w:rPr>
        <w:t xml:space="preserve"> </w:t>
      </w:r>
      <w:r w:rsidR="008C0012">
        <w:rPr>
          <w:rFonts w:cs="Times New Roman"/>
          <w:sz w:val="22"/>
          <w:szCs w:val="22"/>
        </w:rPr>
        <w:t xml:space="preserve"> </w:t>
      </w:r>
      <w:r w:rsidRPr="00AA30CA">
        <w:rPr>
          <w:rFonts w:cs="Times New Roman"/>
          <w:sz w:val="22"/>
          <w:szCs w:val="22"/>
        </w:rPr>
        <w:t xml:space="preserve">результат предоставления муниципальной услуги направляется в </w:t>
      </w:r>
      <w:r w:rsidR="00F87AA0" w:rsidRPr="00AA30CA">
        <w:rPr>
          <w:rFonts w:cs="Times New Roman"/>
          <w:sz w:val="22"/>
          <w:szCs w:val="22"/>
        </w:rPr>
        <w:t xml:space="preserve">филиал </w:t>
      </w:r>
      <w:r w:rsidR="007F37A3" w:rsidRPr="00AA30CA">
        <w:rPr>
          <w:rFonts w:cs="Times New Roman"/>
          <w:sz w:val="22"/>
          <w:szCs w:val="22"/>
        </w:rPr>
        <w:t xml:space="preserve">ГАУ НСО </w:t>
      </w:r>
      <w:r w:rsidRPr="00AA30CA">
        <w:rPr>
          <w:rFonts w:cs="Times New Roman"/>
          <w:sz w:val="22"/>
          <w:szCs w:val="22"/>
        </w:rPr>
        <w:t>МФЦ</w:t>
      </w:r>
      <w:r w:rsidR="00BF66BD">
        <w:rPr>
          <w:rFonts w:cs="Times New Roman"/>
          <w:sz w:val="22"/>
          <w:szCs w:val="22"/>
        </w:rPr>
        <w:t xml:space="preserve"> </w:t>
      </w:r>
      <w:r w:rsidR="00294A1F" w:rsidRPr="00AA30CA">
        <w:rPr>
          <w:rFonts w:cs="Times New Roman"/>
          <w:sz w:val="22"/>
          <w:szCs w:val="22"/>
        </w:rPr>
        <w:t>Татарского района</w:t>
      </w:r>
      <w:r w:rsidRPr="00AA30CA">
        <w:rPr>
          <w:rFonts w:cs="Times New Roman"/>
          <w:sz w:val="22"/>
          <w:szCs w:val="22"/>
        </w:rPr>
        <w:t xml:space="preserve"> для выдачи заявителю</w:t>
      </w:r>
      <w:r w:rsidR="00512B9C" w:rsidRPr="00AA30CA">
        <w:rPr>
          <w:rFonts w:cs="Times New Roman"/>
          <w:sz w:val="22"/>
          <w:szCs w:val="22"/>
        </w:rPr>
        <w:t xml:space="preserve"> (выдаётся уведомление (приложение № 4)</w:t>
      </w:r>
      <w:r w:rsidRPr="00AA30CA">
        <w:rPr>
          <w:rFonts w:cs="Times New Roman"/>
          <w:sz w:val="22"/>
          <w:szCs w:val="22"/>
        </w:rPr>
        <w:t>.</w:t>
      </w:r>
    </w:p>
    <w:p w:rsidR="006B352B" w:rsidRPr="00AA30CA" w:rsidRDefault="006B352B"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 xml:space="preserve">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w:t>
      </w:r>
      <w:r w:rsidR="00512B9C" w:rsidRPr="00AA30CA">
        <w:rPr>
          <w:rFonts w:cs="Times New Roman"/>
          <w:sz w:val="22"/>
          <w:szCs w:val="22"/>
        </w:rPr>
        <w:t>в ГИС НСО «ЭДС»</w:t>
      </w:r>
      <w:r w:rsidRPr="00AA30CA">
        <w:rPr>
          <w:rFonts w:cs="Times New Roman"/>
          <w:sz w:val="22"/>
          <w:szCs w:val="22"/>
        </w:rPr>
        <w:t xml:space="preserve">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r w:rsidR="00AA30CA" w:rsidRPr="00AA30CA">
        <w:rPr>
          <w:rFonts w:cs="Times New Roman"/>
          <w:sz w:val="22"/>
          <w:szCs w:val="22"/>
        </w:rPr>
        <w:t xml:space="preserve">, </w:t>
      </w:r>
      <w:r w:rsidR="00A355FA" w:rsidRPr="00AA30CA">
        <w:rPr>
          <w:rFonts w:cs="Times New Roman"/>
          <w:sz w:val="22"/>
          <w:szCs w:val="22"/>
        </w:rPr>
        <w:t>на порталах государственных и муниципальных услуг </w:t>
      </w:r>
    </w:p>
    <w:p w:rsidR="006B352B" w:rsidRPr="00AA30CA" w:rsidRDefault="006B352B"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1.</w:t>
      </w:r>
      <w:r w:rsidR="00AD5DF9" w:rsidRPr="00AA30CA">
        <w:rPr>
          <w:rFonts w:cs="Times New Roman"/>
          <w:sz w:val="22"/>
          <w:szCs w:val="22"/>
        </w:rPr>
        <w:t>3</w:t>
      </w:r>
      <w:r w:rsidRPr="00AA30CA">
        <w:rPr>
          <w:rFonts w:cs="Times New Roman"/>
          <w:sz w:val="22"/>
          <w:szCs w:val="22"/>
        </w:rPr>
        <w:t>.4</w:t>
      </w:r>
      <w:r w:rsidR="00140662" w:rsidRPr="00AA30CA">
        <w:rPr>
          <w:rFonts w:cs="Times New Roman"/>
          <w:sz w:val="22"/>
          <w:szCs w:val="22"/>
        </w:rPr>
        <w:t>.</w:t>
      </w:r>
      <w:r w:rsidRPr="00AA30CA">
        <w:rPr>
          <w:rFonts w:cs="Times New Roman"/>
          <w:sz w:val="22"/>
          <w:szCs w:val="22"/>
        </w:rPr>
        <w:t xml:space="preserve"> В порядке взаимодействия, при предоставлении муниципальной услуги, администрация </w:t>
      </w:r>
      <w:r w:rsidR="00831B47" w:rsidRPr="00AA30CA">
        <w:rPr>
          <w:rFonts w:cs="Times New Roman"/>
          <w:sz w:val="22"/>
          <w:szCs w:val="22"/>
        </w:rPr>
        <w:t xml:space="preserve">Татарского района (управление образования администрации Татарского района) </w:t>
      </w:r>
      <w:r w:rsidRPr="00AA30CA">
        <w:rPr>
          <w:rFonts w:cs="Times New Roman"/>
          <w:sz w:val="22"/>
          <w:szCs w:val="22"/>
        </w:rPr>
        <w:t>взаимодействует со следующими организациями (с указанием их адреса, контактного телефона, адреса электронной почты):</w:t>
      </w:r>
    </w:p>
    <w:p w:rsidR="00C326B6" w:rsidRPr="00AA30CA" w:rsidRDefault="00773E4C" w:rsidP="00AA30CA">
      <w:pPr>
        <w:spacing w:after="0" w:line="240" w:lineRule="auto"/>
        <w:jc w:val="both"/>
        <w:rPr>
          <w:rFonts w:ascii="Times New Roman" w:hAnsi="Times New Roman" w:cs="Times New Roman"/>
          <w:color w:val="auto"/>
        </w:rPr>
      </w:pPr>
      <w:r w:rsidRPr="00AA30CA">
        <w:rPr>
          <w:rFonts w:ascii="Times New Roman" w:hAnsi="Times New Roman" w:cs="Times New Roman"/>
          <w:color w:val="auto"/>
        </w:rPr>
        <w:t xml:space="preserve">- </w:t>
      </w:r>
      <w:r w:rsidR="00E3028C" w:rsidRPr="00AA30CA">
        <w:rPr>
          <w:rFonts w:ascii="Times New Roman" w:hAnsi="Times New Roman" w:cs="Times New Roman"/>
          <w:color w:val="auto"/>
        </w:rPr>
        <w:t>ГБОУ ДПО НСО «Областной центр информационных технологий»,</w:t>
      </w:r>
    </w:p>
    <w:p w:rsidR="00E3028C" w:rsidRPr="00AA30CA" w:rsidRDefault="00E3028C" w:rsidP="00AA30CA">
      <w:pPr>
        <w:spacing w:after="0" w:line="240" w:lineRule="auto"/>
        <w:jc w:val="both"/>
        <w:rPr>
          <w:rFonts w:ascii="Times New Roman" w:hAnsi="Times New Roman" w:cs="Times New Roman"/>
          <w:color w:val="auto"/>
          <w:shd w:val="clear" w:color="auto" w:fill="E4E4E4"/>
        </w:rPr>
      </w:pPr>
      <w:r w:rsidRPr="00AA30CA">
        <w:rPr>
          <w:rFonts w:ascii="Times New Roman" w:hAnsi="Times New Roman" w:cs="Times New Roman"/>
          <w:color w:val="auto"/>
        </w:rPr>
        <w:t xml:space="preserve"> 630078, г. Новосибирск, ул. Блюхера, 40</w:t>
      </w:r>
    </w:p>
    <w:p w:rsidR="004A4727" w:rsidRPr="00AA30CA" w:rsidRDefault="004A4727" w:rsidP="00AA30CA">
      <w:pPr>
        <w:spacing w:after="0" w:line="240" w:lineRule="auto"/>
        <w:jc w:val="both"/>
        <w:rPr>
          <w:rFonts w:ascii="Times New Roman" w:hAnsi="Times New Roman" w:cs="Times New Roman"/>
          <w:color w:val="auto"/>
          <w:shd w:val="clear" w:color="auto" w:fill="E4E4E4"/>
        </w:rPr>
      </w:pPr>
      <w:r w:rsidRPr="00AA30CA">
        <w:rPr>
          <w:rFonts w:ascii="Times New Roman" w:hAnsi="Times New Roman" w:cs="Times New Roman"/>
          <w:color w:val="auto"/>
        </w:rPr>
        <w:t>официальный сайт:</w:t>
      </w:r>
      <w:r w:rsidRPr="00AA30CA">
        <w:rPr>
          <w:rFonts w:ascii="Times New Roman" w:eastAsia="Times New Roman" w:hAnsi="Times New Roman" w:cs="Times New Roman"/>
          <w:color w:val="auto"/>
        </w:rPr>
        <w:t xml:space="preserve"> www.oblcit.ru</w:t>
      </w:r>
      <w:r w:rsidR="00773E4C" w:rsidRPr="00AA30CA">
        <w:rPr>
          <w:rFonts w:ascii="Times New Roman" w:eastAsia="Times New Roman" w:hAnsi="Times New Roman" w:cs="Times New Roman"/>
          <w:color w:val="auto"/>
        </w:rPr>
        <w:t>;</w:t>
      </w:r>
    </w:p>
    <w:p w:rsidR="006D4E65" w:rsidRPr="00AA30CA" w:rsidRDefault="00773E4C" w:rsidP="00AA30CA">
      <w:pPr>
        <w:spacing w:after="0" w:line="240" w:lineRule="auto"/>
        <w:jc w:val="both"/>
        <w:rPr>
          <w:rFonts w:ascii="Times New Roman" w:hAnsi="Times New Roman" w:cs="Times New Roman"/>
          <w:color w:val="auto"/>
        </w:rPr>
      </w:pPr>
      <w:r w:rsidRPr="00AA30CA">
        <w:rPr>
          <w:rFonts w:ascii="Times New Roman" w:hAnsi="Times New Roman" w:cs="Times New Roman"/>
          <w:color w:val="auto"/>
        </w:rPr>
        <w:t xml:space="preserve">- </w:t>
      </w:r>
      <w:r w:rsidR="006D4E65" w:rsidRPr="00AA30CA">
        <w:rPr>
          <w:rFonts w:ascii="Times New Roman" w:hAnsi="Times New Roman" w:cs="Times New Roman"/>
          <w:color w:val="auto"/>
        </w:rPr>
        <w:t>Департамент информатизации  и развития телекоммуникационных технологий</w:t>
      </w:r>
      <w:r w:rsidR="008C0012">
        <w:rPr>
          <w:rFonts w:ascii="Times New Roman" w:hAnsi="Times New Roman" w:cs="Times New Roman"/>
          <w:color w:val="auto"/>
        </w:rPr>
        <w:t>,</w:t>
      </w:r>
      <w:r w:rsidR="006D4E65" w:rsidRPr="00AA30CA">
        <w:rPr>
          <w:rFonts w:ascii="Times New Roman" w:hAnsi="Times New Roman" w:cs="Times New Roman"/>
          <w:color w:val="auto"/>
        </w:rPr>
        <w:t xml:space="preserve"> </w:t>
      </w:r>
    </w:p>
    <w:p w:rsidR="00E62812" w:rsidRPr="00AA30CA" w:rsidRDefault="00E62812" w:rsidP="00AA30CA">
      <w:pPr>
        <w:spacing w:after="0" w:line="240" w:lineRule="auto"/>
        <w:jc w:val="both"/>
        <w:rPr>
          <w:rFonts w:ascii="Times New Roman" w:hAnsi="Times New Roman" w:cs="Times New Roman"/>
          <w:color w:val="auto"/>
        </w:rPr>
      </w:pPr>
      <w:r w:rsidRPr="00AA30CA">
        <w:rPr>
          <w:rFonts w:ascii="Times New Roman" w:hAnsi="Times New Roman" w:cs="Times New Roman"/>
          <w:color w:val="auto"/>
        </w:rPr>
        <w:t xml:space="preserve"> 630011, г. Новосибирск, Красный проспект, 18, тел (383)</w:t>
      </w:r>
      <w:r w:rsidR="00AA30CA" w:rsidRPr="00AA30CA">
        <w:rPr>
          <w:rFonts w:ascii="Times New Roman" w:hAnsi="Times New Roman" w:cs="Times New Roman"/>
          <w:color w:val="auto"/>
        </w:rPr>
        <w:t xml:space="preserve"> </w:t>
      </w:r>
      <w:r w:rsidRPr="00AA30CA">
        <w:rPr>
          <w:rFonts w:ascii="Times New Roman" w:hAnsi="Times New Roman" w:cs="Times New Roman"/>
          <w:color w:val="auto"/>
        </w:rPr>
        <w:t>210-18-34</w:t>
      </w:r>
    </w:p>
    <w:p w:rsidR="00E62812" w:rsidRPr="00AA30CA" w:rsidRDefault="006B352B" w:rsidP="00AA30CA">
      <w:pPr>
        <w:autoSpaceDE w:val="0"/>
        <w:autoSpaceDN w:val="0"/>
        <w:spacing w:after="0" w:line="240" w:lineRule="auto"/>
        <w:jc w:val="both"/>
        <w:rPr>
          <w:rFonts w:ascii="Times New Roman" w:eastAsia="Times New Roman" w:hAnsi="Times New Roman" w:cs="Times New Roman"/>
          <w:color w:val="auto"/>
        </w:rPr>
      </w:pPr>
      <w:r w:rsidRPr="00AA30CA">
        <w:rPr>
          <w:rFonts w:ascii="Times New Roman" w:hAnsi="Times New Roman" w:cs="Times New Roman"/>
          <w:color w:val="auto"/>
        </w:rPr>
        <w:t xml:space="preserve">официальный сайт: </w:t>
      </w:r>
      <w:hyperlink r:id="rId9" w:history="1">
        <w:r w:rsidR="00E62812" w:rsidRPr="00AA30CA">
          <w:rPr>
            <w:rStyle w:val="ad"/>
            <w:rFonts w:ascii="Times New Roman" w:eastAsia="Times New Roman" w:hAnsi="Times New Roman" w:cs="Times New Roman"/>
            <w:color w:val="auto"/>
            <w:lang w:val="en-US"/>
          </w:rPr>
          <w:t>www</w:t>
        </w:r>
        <w:r w:rsidR="00E62812" w:rsidRPr="00AA30CA">
          <w:rPr>
            <w:rStyle w:val="ad"/>
            <w:rFonts w:ascii="Times New Roman" w:eastAsia="Times New Roman" w:hAnsi="Times New Roman" w:cs="Times New Roman"/>
            <w:color w:val="auto"/>
          </w:rPr>
          <w:t>.</w:t>
        </w:r>
        <w:r w:rsidR="00E62812" w:rsidRPr="00AA30CA">
          <w:rPr>
            <w:rStyle w:val="ad"/>
            <w:rFonts w:ascii="Times New Roman" w:eastAsia="Times New Roman" w:hAnsi="Times New Roman" w:cs="Times New Roman"/>
            <w:color w:val="auto"/>
            <w:lang w:val="en-US"/>
          </w:rPr>
          <w:t>infocom</w:t>
        </w:r>
        <w:r w:rsidR="00E62812" w:rsidRPr="00AA30CA">
          <w:rPr>
            <w:rStyle w:val="ad"/>
            <w:rFonts w:ascii="Times New Roman" w:eastAsia="Times New Roman" w:hAnsi="Times New Roman" w:cs="Times New Roman"/>
            <w:color w:val="auto"/>
          </w:rPr>
          <w:t>.</w:t>
        </w:r>
        <w:r w:rsidR="00E62812" w:rsidRPr="00AA30CA">
          <w:rPr>
            <w:rStyle w:val="ad"/>
            <w:rFonts w:ascii="Times New Roman" w:eastAsia="Times New Roman" w:hAnsi="Times New Roman" w:cs="Times New Roman"/>
            <w:color w:val="auto"/>
            <w:lang w:val="en-US"/>
          </w:rPr>
          <w:t>nso</w:t>
        </w:r>
        <w:r w:rsidR="00E62812" w:rsidRPr="00AA30CA">
          <w:rPr>
            <w:rStyle w:val="ad"/>
            <w:rFonts w:ascii="Times New Roman" w:eastAsia="Times New Roman" w:hAnsi="Times New Roman" w:cs="Times New Roman"/>
            <w:color w:val="auto"/>
          </w:rPr>
          <w:t>.</w:t>
        </w:r>
        <w:r w:rsidR="00E62812" w:rsidRPr="00AA30CA">
          <w:rPr>
            <w:rStyle w:val="ad"/>
            <w:rFonts w:ascii="Times New Roman" w:eastAsia="Times New Roman" w:hAnsi="Times New Roman" w:cs="Times New Roman"/>
            <w:color w:val="auto"/>
            <w:lang w:val="en-US"/>
          </w:rPr>
          <w:t>ru</w:t>
        </w:r>
      </w:hyperlink>
      <w:r w:rsidR="00773E4C" w:rsidRPr="00AA30CA">
        <w:rPr>
          <w:rStyle w:val="ad"/>
          <w:rFonts w:ascii="Times New Roman" w:eastAsia="Times New Roman" w:hAnsi="Times New Roman" w:cs="Times New Roman"/>
          <w:color w:val="auto"/>
        </w:rPr>
        <w:t>;</w:t>
      </w:r>
    </w:p>
    <w:p w:rsidR="006B352B" w:rsidRPr="00AA30CA" w:rsidRDefault="00773E4C" w:rsidP="00AA30CA">
      <w:pPr>
        <w:pStyle w:val="a3"/>
        <w:spacing w:before="0" w:beforeAutospacing="0" w:after="0" w:afterAutospacing="0"/>
        <w:jc w:val="both"/>
        <w:rPr>
          <w:rFonts w:cs="Times New Roman"/>
          <w:sz w:val="22"/>
          <w:szCs w:val="22"/>
        </w:rPr>
      </w:pPr>
      <w:r w:rsidRPr="00AA30CA">
        <w:rPr>
          <w:rFonts w:cs="Times New Roman"/>
          <w:sz w:val="22"/>
          <w:szCs w:val="22"/>
        </w:rPr>
        <w:t>- а</w:t>
      </w:r>
      <w:r w:rsidR="006B352B" w:rsidRPr="00AA30CA">
        <w:rPr>
          <w:rFonts w:cs="Times New Roman"/>
          <w:sz w:val="22"/>
          <w:szCs w:val="22"/>
        </w:rPr>
        <w:t xml:space="preserve">дминистрация Северотатарского сельсовета: 632115,  Новосибирская область, Татарский район, с. Северотатарское, ул. Комсомольская, 12, тел. </w:t>
      </w:r>
      <w:r w:rsidR="00831B47" w:rsidRPr="00AA30CA">
        <w:rPr>
          <w:rFonts w:cs="Times New Roman"/>
          <w:sz w:val="22"/>
          <w:szCs w:val="22"/>
        </w:rPr>
        <w:t>(383 64) 52 160, sevtat@mail.ru.</w:t>
      </w:r>
    </w:p>
    <w:p w:rsidR="00BF17FD" w:rsidRPr="00AA30CA" w:rsidRDefault="00AD5DF9"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1.3</w:t>
      </w:r>
      <w:r w:rsidR="00654154" w:rsidRPr="00AA30CA">
        <w:rPr>
          <w:rFonts w:cs="Times New Roman"/>
          <w:sz w:val="22"/>
          <w:szCs w:val="22"/>
        </w:rPr>
        <w:t>.</w:t>
      </w:r>
      <w:r w:rsidR="00831B47" w:rsidRPr="00AA30CA">
        <w:rPr>
          <w:rFonts w:cs="Times New Roman"/>
          <w:sz w:val="22"/>
          <w:szCs w:val="22"/>
        </w:rPr>
        <w:t>5</w:t>
      </w:r>
      <w:r w:rsidR="00654154" w:rsidRPr="00AA30CA">
        <w:rPr>
          <w:rFonts w:cs="Times New Roman"/>
          <w:sz w:val="22"/>
          <w:szCs w:val="22"/>
        </w:rPr>
        <w:t>. Специалист управления</w:t>
      </w:r>
      <w:r w:rsidR="00E7754F" w:rsidRPr="00AA30CA">
        <w:rPr>
          <w:rFonts w:cs="Times New Roman"/>
          <w:sz w:val="22"/>
          <w:szCs w:val="22"/>
        </w:rPr>
        <w:t xml:space="preserve"> образования администрации Татарского района </w:t>
      </w:r>
      <w:r w:rsidR="00BF17FD" w:rsidRPr="00AA30CA">
        <w:rPr>
          <w:rFonts w:cs="Times New Roman"/>
          <w:sz w:val="22"/>
          <w:szCs w:val="22"/>
        </w:rPr>
        <w:t xml:space="preserve"> осуществляет консультацию граждан о порядке предоставления муниципальной услуги  в соответствии со следующим графиком: </w:t>
      </w:r>
    </w:p>
    <w:p w:rsidR="00654154" w:rsidRPr="00AA30CA" w:rsidRDefault="00654154"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 вторник: 14.00-17.00 часов</w:t>
      </w:r>
    </w:p>
    <w:p w:rsidR="00654154" w:rsidRPr="00AA30CA" w:rsidRDefault="00654154"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 четверг: 14.00 – 17.00 часов </w:t>
      </w:r>
    </w:p>
    <w:p w:rsidR="00654154" w:rsidRPr="00AA30CA" w:rsidRDefault="00654154"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 пятница: 14.00 – 17.00 часов</w:t>
      </w:r>
    </w:p>
    <w:p w:rsidR="00654154" w:rsidRPr="00AA30CA" w:rsidRDefault="00654154"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время перерыва для отдыха и питания сотрудников: 13.00– 14.00 часов</w:t>
      </w:r>
    </w:p>
    <w:p w:rsidR="00891633" w:rsidRPr="00AA30CA" w:rsidRDefault="00654154" w:rsidP="00AA30CA">
      <w:pPr>
        <w:spacing w:after="0" w:line="240" w:lineRule="auto"/>
        <w:jc w:val="both"/>
        <w:rPr>
          <w:rFonts w:ascii="Times New Roman" w:hAnsi="Times New Roman" w:cs="Times New Roman"/>
          <w:color w:val="auto"/>
        </w:rPr>
      </w:pPr>
      <w:r w:rsidRPr="00AA30CA">
        <w:rPr>
          <w:rFonts w:ascii="Times New Roman" w:eastAsia="Times New Roman" w:hAnsi="Times New Roman" w:cs="Times New Roman"/>
          <w:color w:val="auto"/>
        </w:rPr>
        <w:t>выходные дни – суббота, воскресенье</w:t>
      </w:r>
      <w:r w:rsidRPr="00AA30CA">
        <w:rPr>
          <w:rFonts w:ascii="Times New Roman" w:hAnsi="Times New Roman" w:cs="Times New Roman"/>
          <w:color w:val="auto"/>
        </w:rPr>
        <w:t>.</w:t>
      </w:r>
    </w:p>
    <w:p w:rsidR="006B352B" w:rsidRPr="00AA30CA" w:rsidRDefault="006B352B"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lastRenderedPageBreak/>
        <w:t xml:space="preserve">Специалист управления </w:t>
      </w:r>
      <w:r w:rsidR="00E7754F" w:rsidRPr="00AA30CA">
        <w:rPr>
          <w:rFonts w:ascii="Times New Roman" w:hAnsi="Times New Roman" w:cs="Times New Roman"/>
          <w:color w:val="auto"/>
        </w:rPr>
        <w:t xml:space="preserve">образования администрации Татарского района  </w:t>
      </w:r>
      <w:r w:rsidRPr="00AA30CA">
        <w:rPr>
          <w:rFonts w:ascii="Times New Roman" w:hAnsi="Times New Roman" w:cs="Times New Roman"/>
          <w:color w:val="auto"/>
        </w:rPr>
        <w:t xml:space="preserve">осуществляет прием, регистрацию, обработку заявлений и документов, необходимых для предоставления муниципальной услуги в </w:t>
      </w:r>
      <w:r w:rsidR="001A5A8C" w:rsidRPr="00AA30CA">
        <w:rPr>
          <w:rFonts w:ascii="Times New Roman" w:hAnsi="Times New Roman" w:cs="Times New Roman"/>
          <w:color w:val="auto"/>
        </w:rPr>
        <w:t xml:space="preserve">ГИС НСО </w:t>
      </w:r>
      <w:r w:rsidR="008630D0" w:rsidRPr="00AA30CA">
        <w:rPr>
          <w:rFonts w:ascii="Times New Roman" w:hAnsi="Times New Roman" w:cs="Times New Roman"/>
          <w:color w:val="auto"/>
        </w:rPr>
        <w:t>«ЭДС»</w:t>
      </w:r>
      <w:r w:rsidRPr="00AA30CA">
        <w:rPr>
          <w:rFonts w:ascii="Times New Roman" w:hAnsi="Times New Roman" w:cs="Times New Roman"/>
          <w:color w:val="auto"/>
        </w:rPr>
        <w:t xml:space="preserve">, </w:t>
      </w:r>
      <w:r w:rsidR="00014822" w:rsidRPr="00AA30CA">
        <w:rPr>
          <w:rFonts w:ascii="Times New Roman" w:hAnsi="Times New Roman" w:cs="Times New Roman"/>
          <w:color w:val="auto"/>
        </w:rPr>
        <w:t>оформляет уведомление о</w:t>
      </w:r>
      <w:r w:rsidRPr="00AA30CA">
        <w:rPr>
          <w:rFonts w:ascii="Times New Roman" w:hAnsi="Times New Roman" w:cs="Times New Roman"/>
          <w:color w:val="auto"/>
        </w:rPr>
        <w:t xml:space="preserve"> результат</w:t>
      </w:r>
      <w:r w:rsidR="00014822" w:rsidRPr="00AA30CA">
        <w:rPr>
          <w:rFonts w:ascii="Times New Roman" w:hAnsi="Times New Roman" w:cs="Times New Roman"/>
          <w:color w:val="auto"/>
        </w:rPr>
        <w:t>е</w:t>
      </w:r>
      <w:r w:rsidR="00BF66BD">
        <w:rPr>
          <w:rFonts w:ascii="Times New Roman" w:hAnsi="Times New Roman" w:cs="Times New Roman"/>
          <w:color w:val="auto"/>
        </w:rPr>
        <w:t xml:space="preserve"> </w:t>
      </w:r>
      <w:r w:rsidR="00891633" w:rsidRPr="00AA30CA">
        <w:rPr>
          <w:rFonts w:ascii="Times New Roman" w:hAnsi="Times New Roman" w:cs="Times New Roman"/>
          <w:color w:val="auto"/>
        </w:rPr>
        <w:t>предоставления муниципальной услуги или уведомления об отказе</w:t>
      </w:r>
      <w:r w:rsidR="003616E7" w:rsidRPr="00AA30CA">
        <w:rPr>
          <w:rFonts w:ascii="Times New Roman" w:hAnsi="Times New Roman" w:cs="Times New Roman"/>
          <w:color w:val="auto"/>
        </w:rPr>
        <w:t xml:space="preserve"> (приложение № 4 данного административного регламента)</w:t>
      </w:r>
      <w:r w:rsidR="00891633" w:rsidRPr="00AA30CA">
        <w:rPr>
          <w:rFonts w:ascii="Times New Roman" w:hAnsi="Times New Roman" w:cs="Times New Roman"/>
          <w:color w:val="auto"/>
        </w:rPr>
        <w:t xml:space="preserve"> в предоставлении муниципальной услуги </w:t>
      </w:r>
      <w:r w:rsidRPr="00AA30CA">
        <w:rPr>
          <w:rFonts w:ascii="Times New Roman" w:hAnsi="Times New Roman" w:cs="Times New Roman"/>
          <w:color w:val="auto"/>
        </w:rPr>
        <w:t>для дальнейшей выдачи заявителю</w:t>
      </w:r>
      <w:r w:rsidR="00891633" w:rsidRPr="00AA30CA">
        <w:rPr>
          <w:rFonts w:ascii="Times New Roman" w:hAnsi="Times New Roman" w:cs="Times New Roman"/>
          <w:color w:val="auto"/>
        </w:rPr>
        <w:t xml:space="preserve"> через курьера</w:t>
      </w:r>
      <w:r w:rsidR="00BF66BD">
        <w:rPr>
          <w:rFonts w:ascii="Times New Roman" w:hAnsi="Times New Roman" w:cs="Times New Roman"/>
          <w:color w:val="auto"/>
        </w:rPr>
        <w:t xml:space="preserve"> </w:t>
      </w:r>
      <w:r w:rsidR="008630D0" w:rsidRPr="00AA30CA">
        <w:rPr>
          <w:rFonts w:ascii="Times New Roman" w:hAnsi="Times New Roman" w:cs="Times New Roman"/>
          <w:color w:val="auto"/>
        </w:rPr>
        <w:t xml:space="preserve">филиала </w:t>
      </w:r>
      <w:r w:rsidR="00F921FA" w:rsidRPr="00AA30CA">
        <w:rPr>
          <w:rFonts w:ascii="Times New Roman" w:hAnsi="Times New Roman" w:cs="Times New Roman"/>
          <w:color w:val="auto"/>
        </w:rPr>
        <w:t>ГАУ НСО МФЦ</w:t>
      </w:r>
      <w:r w:rsidR="00BF66BD">
        <w:rPr>
          <w:rFonts w:ascii="Times New Roman" w:hAnsi="Times New Roman" w:cs="Times New Roman"/>
          <w:color w:val="auto"/>
        </w:rPr>
        <w:t xml:space="preserve"> </w:t>
      </w:r>
      <w:r w:rsidR="00294A1F" w:rsidRPr="00AA30CA">
        <w:rPr>
          <w:rFonts w:ascii="Times New Roman" w:hAnsi="Times New Roman" w:cs="Times New Roman"/>
        </w:rPr>
        <w:t>Татарского района</w:t>
      </w:r>
      <w:r w:rsidRPr="00AA30CA">
        <w:rPr>
          <w:rFonts w:ascii="Times New Roman" w:hAnsi="Times New Roman" w:cs="Times New Roman"/>
          <w:color w:val="auto"/>
        </w:rPr>
        <w:t>.</w:t>
      </w:r>
    </w:p>
    <w:p w:rsidR="00BF17FD" w:rsidRPr="00AA30CA" w:rsidRDefault="008630D0"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1.3.6</w:t>
      </w:r>
      <w:r w:rsidR="00532B3E" w:rsidRPr="00AA30CA">
        <w:rPr>
          <w:rFonts w:cs="Times New Roman"/>
          <w:sz w:val="22"/>
          <w:szCs w:val="22"/>
        </w:rPr>
        <w:t>.</w:t>
      </w:r>
      <w:r w:rsidR="00BF17FD" w:rsidRPr="00AA30CA">
        <w:rPr>
          <w:rFonts w:cs="Times New Roman"/>
          <w:sz w:val="22"/>
          <w:szCs w:val="22"/>
        </w:rPr>
        <w:t>  Информация по вопросам предоставления услуги, а также информирование о стадии, результатах рассмотрения документов, предоставляется:</w:t>
      </w:r>
    </w:p>
    <w:p w:rsidR="00BF17FD" w:rsidRPr="00AA30CA" w:rsidRDefault="00BF17FD" w:rsidP="00AA30CA">
      <w:pPr>
        <w:pStyle w:val="a3"/>
        <w:spacing w:before="0" w:beforeAutospacing="0" w:after="0" w:afterAutospacing="0"/>
        <w:jc w:val="both"/>
        <w:rPr>
          <w:rFonts w:cs="Times New Roman"/>
          <w:sz w:val="22"/>
          <w:szCs w:val="22"/>
        </w:rPr>
      </w:pPr>
      <w:r w:rsidRPr="00AA30CA">
        <w:rPr>
          <w:rFonts w:cs="Times New Roman"/>
          <w:sz w:val="22"/>
          <w:szCs w:val="22"/>
        </w:rPr>
        <w:t xml:space="preserve">- по телефонам </w:t>
      </w:r>
      <w:r w:rsidR="00E7754F" w:rsidRPr="00AA30CA">
        <w:rPr>
          <w:rFonts w:cs="Times New Roman"/>
          <w:sz w:val="22"/>
          <w:szCs w:val="22"/>
        </w:rPr>
        <w:t>органа, предоставляющего услугу</w:t>
      </w:r>
      <w:r w:rsidRPr="00AA30CA">
        <w:rPr>
          <w:rFonts w:cs="Times New Roman"/>
          <w:sz w:val="22"/>
          <w:szCs w:val="22"/>
        </w:rPr>
        <w:t>;</w:t>
      </w:r>
    </w:p>
    <w:p w:rsidR="00BF17FD" w:rsidRPr="00AA30CA" w:rsidRDefault="00BF17FD" w:rsidP="00AA30CA">
      <w:pPr>
        <w:pStyle w:val="a3"/>
        <w:spacing w:before="0" w:beforeAutospacing="0" w:after="0" w:afterAutospacing="0"/>
        <w:jc w:val="both"/>
        <w:rPr>
          <w:rFonts w:cs="Times New Roman"/>
          <w:sz w:val="22"/>
          <w:szCs w:val="22"/>
        </w:rPr>
      </w:pPr>
      <w:r w:rsidRPr="00AA30CA">
        <w:rPr>
          <w:rFonts w:cs="Times New Roman"/>
          <w:sz w:val="22"/>
          <w:szCs w:val="22"/>
        </w:rPr>
        <w:t xml:space="preserve">-по письменным обращениям в адрес </w:t>
      </w:r>
      <w:r w:rsidR="00654154" w:rsidRPr="00AA30CA">
        <w:rPr>
          <w:rFonts w:cs="Times New Roman"/>
          <w:sz w:val="22"/>
          <w:szCs w:val="22"/>
        </w:rPr>
        <w:t>а</w:t>
      </w:r>
      <w:r w:rsidRPr="00AA30CA">
        <w:rPr>
          <w:rFonts w:cs="Times New Roman"/>
          <w:sz w:val="22"/>
          <w:szCs w:val="22"/>
        </w:rPr>
        <w:t>дминистрации</w:t>
      </w:r>
      <w:r w:rsidR="008630D0" w:rsidRPr="00AA30CA">
        <w:rPr>
          <w:rFonts w:cs="Times New Roman"/>
          <w:sz w:val="22"/>
          <w:szCs w:val="22"/>
        </w:rPr>
        <w:t xml:space="preserve"> Татарского района</w:t>
      </w:r>
      <w:r w:rsidRPr="00AA30CA">
        <w:rPr>
          <w:rFonts w:cs="Times New Roman"/>
          <w:sz w:val="22"/>
          <w:szCs w:val="22"/>
        </w:rPr>
        <w:t>;</w:t>
      </w:r>
    </w:p>
    <w:p w:rsidR="00BF17FD" w:rsidRPr="00AA30CA" w:rsidRDefault="00BF17FD" w:rsidP="00AA30CA">
      <w:pPr>
        <w:pStyle w:val="a3"/>
        <w:spacing w:before="0" w:beforeAutospacing="0" w:after="0" w:afterAutospacing="0"/>
        <w:jc w:val="both"/>
        <w:rPr>
          <w:rFonts w:cs="Times New Roman"/>
          <w:sz w:val="22"/>
          <w:szCs w:val="22"/>
        </w:rPr>
      </w:pPr>
      <w:r w:rsidRPr="00AA30CA">
        <w:rPr>
          <w:rFonts w:cs="Times New Roman"/>
          <w:sz w:val="22"/>
          <w:szCs w:val="22"/>
        </w:rPr>
        <w:t xml:space="preserve">- при личном обращении в </w:t>
      </w:r>
      <w:r w:rsidR="00654154" w:rsidRPr="00AA30CA">
        <w:rPr>
          <w:rFonts w:cs="Times New Roman"/>
          <w:sz w:val="22"/>
          <w:szCs w:val="22"/>
        </w:rPr>
        <w:t>у</w:t>
      </w:r>
      <w:r w:rsidRPr="00AA30CA">
        <w:rPr>
          <w:rFonts w:cs="Times New Roman"/>
          <w:sz w:val="22"/>
          <w:szCs w:val="22"/>
        </w:rPr>
        <w:t>правление</w:t>
      </w:r>
      <w:r w:rsidR="008630D0" w:rsidRPr="00AA30CA">
        <w:rPr>
          <w:rFonts w:cs="Times New Roman"/>
          <w:sz w:val="22"/>
          <w:szCs w:val="22"/>
        </w:rPr>
        <w:t xml:space="preserve"> образования администрации Татарского района</w:t>
      </w:r>
      <w:r w:rsidRPr="00AA30CA">
        <w:rPr>
          <w:rFonts w:cs="Times New Roman"/>
          <w:sz w:val="22"/>
          <w:szCs w:val="22"/>
        </w:rPr>
        <w:t>;</w:t>
      </w:r>
    </w:p>
    <w:p w:rsidR="00BF17FD" w:rsidRPr="00AA30CA" w:rsidRDefault="00BF17FD" w:rsidP="00AA30CA">
      <w:pPr>
        <w:pStyle w:val="a3"/>
        <w:spacing w:before="0" w:beforeAutospacing="0" w:after="0" w:afterAutospacing="0"/>
        <w:jc w:val="both"/>
        <w:rPr>
          <w:rFonts w:cs="Times New Roman"/>
          <w:sz w:val="22"/>
          <w:szCs w:val="22"/>
        </w:rPr>
      </w:pPr>
      <w:r w:rsidRPr="00AA30CA">
        <w:rPr>
          <w:rFonts w:cs="Times New Roman"/>
          <w:sz w:val="22"/>
          <w:szCs w:val="22"/>
        </w:rPr>
        <w:t>- по электронной почте;</w:t>
      </w:r>
    </w:p>
    <w:p w:rsidR="00BF17FD" w:rsidRPr="00AA30CA" w:rsidRDefault="00BF17FD" w:rsidP="00AA30CA">
      <w:pPr>
        <w:pStyle w:val="a3"/>
        <w:spacing w:before="0" w:beforeAutospacing="0" w:after="0" w:afterAutospacing="0"/>
        <w:jc w:val="both"/>
        <w:rPr>
          <w:rFonts w:cs="Times New Roman"/>
          <w:sz w:val="22"/>
          <w:szCs w:val="22"/>
        </w:rPr>
      </w:pPr>
      <w:r w:rsidRPr="00AA30CA">
        <w:rPr>
          <w:rFonts w:cs="Times New Roman"/>
          <w:sz w:val="22"/>
          <w:szCs w:val="22"/>
        </w:rPr>
        <w:t xml:space="preserve">- на официальном сайте </w:t>
      </w:r>
      <w:r w:rsidR="006F00D4" w:rsidRPr="00AA30CA">
        <w:rPr>
          <w:rFonts w:cs="Times New Roman"/>
          <w:sz w:val="22"/>
          <w:szCs w:val="22"/>
        </w:rPr>
        <w:t>а</w:t>
      </w:r>
      <w:r w:rsidRPr="00AA30CA">
        <w:rPr>
          <w:rFonts w:cs="Times New Roman"/>
          <w:sz w:val="22"/>
          <w:szCs w:val="22"/>
        </w:rPr>
        <w:t xml:space="preserve">дминистрации </w:t>
      </w:r>
      <w:r w:rsidR="008630D0" w:rsidRPr="00AA30CA">
        <w:rPr>
          <w:rFonts w:cs="Times New Roman"/>
          <w:sz w:val="22"/>
          <w:szCs w:val="22"/>
        </w:rPr>
        <w:t xml:space="preserve">Татарского района </w:t>
      </w:r>
      <w:r w:rsidRPr="00AA30CA">
        <w:rPr>
          <w:rFonts w:cs="Times New Roman"/>
          <w:sz w:val="22"/>
          <w:szCs w:val="22"/>
        </w:rPr>
        <w:t>в информационно-телекоммуникационной сети «Интернет»;</w:t>
      </w:r>
    </w:p>
    <w:p w:rsidR="00BF17FD" w:rsidRPr="00AA30CA" w:rsidRDefault="00BF17FD" w:rsidP="00AA30CA">
      <w:pPr>
        <w:pStyle w:val="a3"/>
        <w:spacing w:before="0" w:beforeAutospacing="0" w:after="0" w:afterAutospacing="0"/>
        <w:jc w:val="both"/>
        <w:rPr>
          <w:rFonts w:cs="Times New Roman"/>
          <w:sz w:val="22"/>
          <w:szCs w:val="22"/>
        </w:rPr>
      </w:pPr>
      <w:r w:rsidRPr="00AA30CA">
        <w:rPr>
          <w:rFonts w:cs="Times New Roman"/>
          <w:sz w:val="22"/>
          <w:szCs w:val="22"/>
        </w:rPr>
        <w:t xml:space="preserve">- на информационных стендах </w:t>
      </w:r>
      <w:r w:rsidR="00BC4512" w:rsidRPr="00AA30CA">
        <w:rPr>
          <w:rFonts w:cs="Times New Roman"/>
          <w:sz w:val="22"/>
          <w:szCs w:val="22"/>
        </w:rPr>
        <w:t>администрации</w:t>
      </w:r>
      <w:r w:rsidR="00BF66BD">
        <w:rPr>
          <w:rFonts w:cs="Times New Roman"/>
          <w:sz w:val="22"/>
          <w:szCs w:val="22"/>
        </w:rPr>
        <w:t xml:space="preserve"> </w:t>
      </w:r>
      <w:r w:rsidR="008630D0" w:rsidRPr="00AA30CA">
        <w:rPr>
          <w:rFonts w:cs="Times New Roman"/>
          <w:sz w:val="22"/>
          <w:szCs w:val="22"/>
        </w:rPr>
        <w:t>Татарского района</w:t>
      </w:r>
      <w:r w:rsidRPr="00AA30CA">
        <w:rPr>
          <w:rFonts w:cs="Times New Roman"/>
          <w:sz w:val="22"/>
          <w:szCs w:val="22"/>
        </w:rPr>
        <w:t>;</w:t>
      </w:r>
    </w:p>
    <w:p w:rsidR="00BF17FD" w:rsidRPr="00AA30CA" w:rsidRDefault="00BF17FD" w:rsidP="00AA30CA">
      <w:pPr>
        <w:pStyle w:val="a3"/>
        <w:spacing w:before="0" w:beforeAutospacing="0" w:after="0" w:afterAutospacing="0"/>
        <w:jc w:val="both"/>
        <w:rPr>
          <w:rFonts w:cs="Times New Roman"/>
          <w:sz w:val="22"/>
          <w:szCs w:val="22"/>
        </w:rPr>
      </w:pPr>
      <w:r w:rsidRPr="00AA30CA">
        <w:rPr>
          <w:rFonts w:cs="Times New Roman"/>
          <w:sz w:val="22"/>
          <w:szCs w:val="22"/>
        </w:rPr>
        <w:t>- на Едином портале либо</w:t>
      </w:r>
      <w:r w:rsidR="006F00D4" w:rsidRPr="00AA30CA">
        <w:rPr>
          <w:rFonts w:cs="Times New Roman"/>
          <w:sz w:val="22"/>
          <w:szCs w:val="22"/>
        </w:rPr>
        <w:t xml:space="preserve"> региональном портале;</w:t>
      </w:r>
    </w:p>
    <w:p w:rsidR="006F00D4" w:rsidRPr="00AA30CA" w:rsidRDefault="006F00D4" w:rsidP="00AA30CA">
      <w:pPr>
        <w:pStyle w:val="a3"/>
        <w:spacing w:before="0" w:beforeAutospacing="0" w:after="0" w:afterAutospacing="0"/>
        <w:jc w:val="both"/>
        <w:rPr>
          <w:rFonts w:cs="Times New Roman"/>
          <w:sz w:val="22"/>
          <w:szCs w:val="22"/>
        </w:rPr>
      </w:pPr>
      <w:r w:rsidRPr="00AA30CA">
        <w:rPr>
          <w:rFonts w:cs="Times New Roman"/>
          <w:sz w:val="22"/>
          <w:szCs w:val="22"/>
        </w:rPr>
        <w:t>- на информационных стендах</w:t>
      </w:r>
      <w:r w:rsidR="00BF66BD">
        <w:rPr>
          <w:rFonts w:cs="Times New Roman"/>
          <w:sz w:val="22"/>
          <w:szCs w:val="22"/>
        </w:rPr>
        <w:t xml:space="preserve"> </w:t>
      </w:r>
      <w:r w:rsidR="008630D0" w:rsidRPr="00AA30CA">
        <w:rPr>
          <w:rFonts w:cs="Times New Roman"/>
          <w:sz w:val="22"/>
          <w:szCs w:val="22"/>
        </w:rPr>
        <w:t xml:space="preserve">филиала </w:t>
      </w:r>
      <w:r w:rsidRPr="00AA30CA">
        <w:rPr>
          <w:rFonts w:cs="Times New Roman"/>
          <w:sz w:val="22"/>
          <w:szCs w:val="22"/>
        </w:rPr>
        <w:t>ГАУ НСО МФЦ</w:t>
      </w:r>
      <w:r w:rsidR="00BF66BD">
        <w:rPr>
          <w:rFonts w:cs="Times New Roman"/>
          <w:sz w:val="22"/>
          <w:szCs w:val="22"/>
        </w:rPr>
        <w:t xml:space="preserve"> </w:t>
      </w:r>
      <w:r w:rsidR="00294A1F" w:rsidRPr="00AA30CA">
        <w:rPr>
          <w:rFonts w:cs="Times New Roman"/>
          <w:sz w:val="22"/>
          <w:szCs w:val="22"/>
        </w:rPr>
        <w:t>Татарского района</w:t>
      </w:r>
      <w:r w:rsidRPr="00AA30CA">
        <w:rPr>
          <w:rFonts w:cs="Times New Roman"/>
          <w:sz w:val="22"/>
          <w:szCs w:val="22"/>
        </w:rPr>
        <w:t>.</w:t>
      </w:r>
    </w:p>
    <w:p w:rsidR="00BF17FD" w:rsidRPr="00AA30CA" w:rsidRDefault="006F00D4"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1.3.</w:t>
      </w:r>
      <w:r w:rsidR="0057618A" w:rsidRPr="00AA30CA">
        <w:rPr>
          <w:rFonts w:cs="Times New Roman"/>
          <w:sz w:val="22"/>
          <w:szCs w:val="22"/>
        </w:rPr>
        <w:t>7</w:t>
      </w:r>
      <w:r w:rsidR="00BF17FD" w:rsidRPr="00AA30CA">
        <w:rPr>
          <w:rFonts w:cs="Times New Roman"/>
          <w:sz w:val="22"/>
          <w:szCs w:val="22"/>
        </w:rPr>
        <w:t xml:space="preserve">. Информация, размещаемая на официальном сайте </w:t>
      </w:r>
      <w:r w:rsidRPr="00AA30CA">
        <w:rPr>
          <w:rFonts w:cs="Times New Roman"/>
          <w:sz w:val="22"/>
          <w:szCs w:val="22"/>
        </w:rPr>
        <w:t>а</w:t>
      </w:r>
      <w:r w:rsidR="00BF17FD" w:rsidRPr="00AA30CA">
        <w:rPr>
          <w:rFonts w:cs="Times New Roman"/>
          <w:sz w:val="22"/>
          <w:szCs w:val="22"/>
        </w:rPr>
        <w:t>дминистрации</w:t>
      </w:r>
      <w:r w:rsidR="008630D0" w:rsidRPr="00AA30CA">
        <w:rPr>
          <w:rFonts w:cs="Times New Roman"/>
          <w:sz w:val="22"/>
          <w:szCs w:val="22"/>
        </w:rPr>
        <w:t xml:space="preserve"> Татарского района</w:t>
      </w:r>
      <w:r w:rsidR="008C0012">
        <w:rPr>
          <w:rFonts w:cs="Times New Roman"/>
          <w:sz w:val="22"/>
          <w:szCs w:val="22"/>
        </w:rPr>
        <w:t>,</w:t>
      </w:r>
      <w:r w:rsidR="00BF17FD" w:rsidRPr="00AA30CA">
        <w:rPr>
          <w:rFonts w:cs="Times New Roman"/>
          <w:sz w:val="22"/>
          <w:szCs w:val="22"/>
        </w:rPr>
        <w:t xml:space="preserve"> в информационно-телекоммуникационной сети «Интернет», на порталах государственных и муниципальных услуг  и информационных стендах, обновляется по мере ее изменения.</w:t>
      </w:r>
    </w:p>
    <w:p w:rsidR="00BF17FD" w:rsidRPr="00AA30CA" w:rsidRDefault="00BF17FD"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1</w:t>
      </w:r>
      <w:r w:rsidR="0057618A" w:rsidRPr="00AA30CA">
        <w:rPr>
          <w:rFonts w:cs="Times New Roman"/>
          <w:sz w:val="22"/>
          <w:szCs w:val="22"/>
        </w:rPr>
        <w:t>.3.8</w:t>
      </w:r>
      <w:r w:rsidRPr="00AA30CA">
        <w:rPr>
          <w:rFonts w:cs="Times New Roman"/>
          <w:sz w:val="22"/>
          <w:szCs w:val="22"/>
        </w:rPr>
        <w:t xml:space="preserve">. Для обеспечения удобства и доступности информации, размещаемой на информационных стендах </w:t>
      </w:r>
      <w:r w:rsidR="002C6764" w:rsidRPr="00AA30CA">
        <w:rPr>
          <w:rFonts w:cs="Times New Roman"/>
          <w:sz w:val="22"/>
          <w:szCs w:val="22"/>
        </w:rPr>
        <w:t>администрации</w:t>
      </w:r>
      <w:r w:rsidR="00BF66BD">
        <w:rPr>
          <w:rFonts w:cs="Times New Roman"/>
          <w:sz w:val="22"/>
          <w:szCs w:val="22"/>
        </w:rPr>
        <w:t xml:space="preserve"> </w:t>
      </w:r>
      <w:r w:rsidR="0057618A" w:rsidRPr="00AA30CA">
        <w:rPr>
          <w:rFonts w:cs="Times New Roman"/>
          <w:sz w:val="22"/>
          <w:szCs w:val="22"/>
        </w:rPr>
        <w:t xml:space="preserve">Татарского района </w:t>
      </w:r>
      <w:r w:rsidR="006F00D4" w:rsidRPr="00AA30CA">
        <w:rPr>
          <w:rFonts w:cs="Times New Roman"/>
          <w:sz w:val="22"/>
          <w:szCs w:val="22"/>
        </w:rPr>
        <w:t>и</w:t>
      </w:r>
      <w:r w:rsidR="0057618A" w:rsidRPr="00AA30CA">
        <w:rPr>
          <w:rFonts w:cs="Times New Roman"/>
          <w:sz w:val="22"/>
          <w:szCs w:val="22"/>
        </w:rPr>
        <w:t xml:space="preserve"> филиала </w:t>
      </w:r>
      <w:r w:rsidR="006F00D4" w:rsidRPr="00AA30CA">
        <w:rPr>
          <w:rFonts w:cs="Times New Roman"/>
          <w:sz w:val="22"/>
          <w:szCs w:val="22"/>
        </w:rPr>
        <w:t xml:space="preserve"> ГАУ НСО МФЦ </w:t>
      </w:r>
      <w:r w:rsidR="00294A1F" w:rsidRPr="00AA30CA">
        <w:rPr>
          <w:rFonts w:cs="Times New Roman"/>
          <w:sz w:val="22"/>
          <w:szCs w:val="22"/>
        </w:rPr>
        <w:t>Татарского района</w:t>
      </w:r>
      <w:r w:rsidR="00BF66BD">
        <w:rPr>
          <w:rFonts w:cs="Times New Roman"/>
          <w:sz w:val="22"/>
          <w:szCs w:val="22"/>
        </w:rPr>
        <w:t xml:space="preserve"> </w:t>
      </w:r>
      <w:r w:rsidRPr="00AA30CA">
        <w:rPr>
          <w:rFonts w:cs="Times New Roman"/>
          <w:sz w:val="22"/>
          <w:szCs w:val="22"/>
        </w:rPr>
        <w:t>стенды располагаются на уровне глаз стоящего человека, при изготовлении информационных материалов для стендов используется шрифт TimesNewRoman размером не менее 14.</w:t>
      </w:r>
    </w:p>
    <w:p w:rsidR="006548FB" w:rsidRPr="00AA30CA" w:rsidRDefault="008A5155"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1.3.9</w:t>
      </w:r>
      <w:r w:rsidR="00BF17FD" w:rsidRPr="00AA30CA">
        <w:rPr>
          <w:rFonts w:cs="Times New Roman"/>
          <w:sz w:val="22"/>
          <w:szCs w:val="22"/>
        </w:rPr>
        <w:t>.</w:t>
      </w:r>
      <w:r w:rsidR="006548FB" w:rsidRPr="00AA30CA">
        <w:rPr>
          <w:rFonts w:cs="Times New Roman"/>
          <w:sz w:val="22"/>
          <w:szCs w:val="22"/>
        </w:rPr>
        <w:t xml:space="preserve">Информация о порядке предоставления </w:t>
      </w:r>
      <w:r w:rsidRPr="00AA30CA">
        <w:rPr>
          <w:rFonts w:cs="Times New Roman"/>
          <w:sz w:val="22"/>
          <w:szCs w:val="22"/>
        </w:rPr>
        <w:t xml:space="preserve">муниципальной </w:t>
      </w:r>
      <w:r w:rsidR="006548FB" w:rsidRPr="00AA30CA">
        <w:rPr>
          <w:rFonts w:cs="Times New Roman"/>
          <w:sz w:val="22"/>
          <w:szCs w:val="22"/>
        </w:rPr>
        <w:t xml:space="preserve">услуги предоставляется в письменном, устном обращении. Письменный ответ подписывается Главой Татарского района или </w:t>
      </w:r>
      <w:r w:rsidR="002316FC" w:rsidRPr="00AA30CA">
        <w:rPr>
          <w:rFonts w:cs="Times New Roman"/>
          <w:sz w:val="22"/>
          <w:szCs w:val="22"/>
        </w:rPr>
        <w:t>начальником управления</w:t>
      </w:r>
      <w:r w:rsidR="000419C0" w:rsidRPr="00AA30CA">
        <w:rPr>
          <w:rFonts w:cs="Times New Roman"/>
          <w:sz w:val="22"/>
          <w:szCs w:val="22"/>
        </w:rPr>
        <w:t xml:space="preserve"> образования администрации Татарского района</w:t>
      </w:r>
      <w:r w:rsidR="006548FB" w:rsidRPr="00AA30CA">
        <w:rPr>
          <w:rFonts w:cs="Times New Roman"/>
          <w:sz w:val="22"/>
          <w:szCs w:val="22"/>
        </w:rPr>
        <w:t xml:space="preserve">, содержит фамилию и номер телефона исполнителя. Ответ на обращение, поступившее в администрацию </w:t>
      </w:r>
      <w:r w:rsidRPr="00AA30CA">
        <w:rPr>
          <w:rFonts w:cs="Times New Roman"/>
          <w:sz w:val="22"/>
          <w:szCs w:val="22"/>
        </w:rPr>
        <w:t xml:space="preserve">Татарского района </w:t>
      </w:r>
      <w:r w:rsidR="00CB4C66" w:rsidRPr="00AA30CA">
        <w:rPr>
          <w:rFonts w:cs="Times New Roman"/>
          <w:sz w:val="22"/>
          <w:szCs w:val="22"/>
        </w:rPr>
        <w:t>в форме электронного документа, может направляться в форме электронного документа</w:t>
      </w:r>
      <w:r w:rsidR="005D5344" w:rsidRPr="00AA30CA">
        <w:rPr>
          <w:rFonts w:cs="Times New Roman"/>
          <w:sz w:val="22"/>
          <w:szCs w:val="22"/>
        </w:rPr>
        <w:t xml:space="preserve"> по адресу электронной почты, указанному в обращении, или в письменной форме по почтовому адресу, указанному в обращении.</w:t>
      </w:r>
    </w:p>
    <w:p w:rsidR="00875237" w:rsidRPr="00AA30CA" w:rsidRDefault="00875237"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При устном обращении содержание обращения заносится в карточку личного приёма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приёма, о чём делается запись в карточке личного приёма гражданина.</w:t>
      </w:r>
    </w:p>
    <w:p w:rsidR="00875237" w:rsidRPr="00AA30CA" w:rsidRDefault="00875237"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Письменное обращение, а также устное обращение, требующее дополнительной проверки, поступившее в адрес администрации</w:t>
      </w:r>
      <w:r w:rsidR="008A5155" w:rsidRPr="00AA30CA">
        <w:rPr>
          <w:rFonts w:cs="Times New Roman"/>
          <w:sz w:val="22"/>
          <w:szCs w:val="22"/>
        </w:rPr>
        <w:t xml:space="preserve"> Татарского района</w:t>
      </w:r>
      <w:r w:rsidRPr="00AA30CA">
        <w:rPr>
          <w:rFonts w:cs="Times New Roman"/>
          <w:sz w:val="22"/>
          <w:szCs w:val="22"/>
        </w:rPr>
        <w:t>, рассматривается в течение 30 (тридцати) рабочих дней со дня регистрации обращения.</w:t>
      </w:r>
    </w:p>
    <w:p w:rsidR="005127B3" w:rsidRPr="00AA30CA" w:rsidRDefault="005127B3"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 xml:space="preserve">В исключительных случаях, а также </w:t>
      </w:r>
      <w:r w:rsidR="007E616E" w:rsidRPr="00AA30CA">
        <w:rPr>
          <w:rFonts w:cs="Times New Roman"/>
          <w:sz w:val="22"/>
          <w:szCs w:val="22"/>
        </w:rPr>
        <w:t>в случае направления запросов (</w:t>
      </w:r>
      <w:r w:rsidRPr="00AA30CA">
        <w:rPr>
          <w:rFonts w:cs="Times New Roman"/>
          <w:sz w:val="22"/>
          <w:szCs w:val="22"/>
        </w:rPr>
        <w:t xml:space="preserve">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w:t>
      </w:r>
      <w:r w:rsidR="00A003EC" w:rsidRPr="00AA30CA">
        <w:rPr>
          <w:rFonts w:cs="Times New Roman"/>
          <w:sz w:val="22"/>
          <w:szCs w:val="22"/>
        </w:rPr>
        <w:t xml:space="preserve">дознания и органов предварительного следствия, Глава </w:t>
      </w:r>
      <w:r w:rsidR="008A5155" w:rsidRPr="00AA30CA">
        <w:rPr>
          <w:rFonts w:cs="Times New Roman"/>
          <w:sz w:val="22"/>
          <w:szCs w:val="22"/>
        </w:rPr>
        <w:t xml:space="preserve">Татарского района </w:t>
      </w:r>
      <w:r w:rsidR="00A003EC" w:rsidRPr="00AA30CA">
        <w:rPr>
          <w:rFonts w:cs="Times New Roman"/>
          <w:sz w:val="22"/>
          <w:szCs w:val="22"/>
        </w:rPr>
        <w:t xml:space="preserve">или </w:t>
      </w:r>
      <w:r w:rsidR="002316FC" w:rsidRPr="00AA30CA">
        <w:rPr>
          <w:rFonts w:cs="Times New Roman"/>
          <w:sz w:val="22"/>
          <w:szCs w:val="22"/>
        </w:rPr>
        <w:t>начальник управления</w:t>
      </w:r>
      <w:r w:rsidR="00BF66BD">
        <w:rPr>
          <w:rFonts w:cs="Times New Roman"/>
          <w:sz w:val="22"/>
          <w:szCs w:val="22"/>
        </w:rPr>
        <w:t xml:space="preserve"> </w:t>
      </w:r>
      <w:r w:rsidR="00C27E9C" w:rsidRPr="00AA30CA">
        <w:rPr>
          <w:rFonts w:cs="Times New Roman"/>
          <w:sz w:val="22"/>
          <w:szCs w:val="22"/>
        </w:rPr>
        <w:t xml:space="preserve">образования </w:t>
      </w:r>
      <w:r w:rsidR="00BF66BD">
        <w:rPr>
          <w:rFonts w:cs="Times New Roman"/>
          <w:sz w:val="22"/>
          <w:szCs w:val="22"/>
        </w:rPr>
        <w:t xml:space="preserve"> </w:t>
      </w:r>
      <w:r w:rsidR="00C27E9C" w:rsidRPr="00AA30CA">
        <w:rPr>
          <w:rFonts w:cs="Times New Roman"/>
          <w:sz w:val="22"/>
          <w:szCs w:val="22"/>
        </w:rPr>
        <w:t xml:space="preserve">администрации Татарского района  </w:t>
      </w:r>
      <w:r w:rsidR="00A003EC" w:rsidRPr="00AA30CA">
        <w:rPr>
          <w:rFonts w:cs="Times New Roman"/>
          <w:sz w:val="22"/>
          <w:szCs w:val="22"/>
        </w:rPr>
        <w:t>вправе продлить срок рассмотрения обращения не более чем на 30 (тридцать) рабочих дней, уведомив гражданина о продлении срока рассмотрения обращения.</w:t>
      </w:r>
    </w:p>
    <w:p w:rsidR="007E616E" w:rsidRPr="00AA30CA" w:rsidRDefault="0061718C"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1.3.1</w:t>
      </w:r>
      <w:r w:rsidR="008A5155" w:rsidRPr="00AA30CA">
        <w:rPr>
          <w:rFonts w:cs="Times New Roman"/>
          <w:sz w:val="22"/>
          <w:szCs w:val="22"/>
        </w:rPr>
        <w:t>0</w:t>
      </w:r>
      <w:r w:rsidR="00E255AF" w:rsidRPr="00AA30CA">
        <w:rPr>
          <w:rFonts w:cs="Times New Roman"/>
          <w:sz w:val="22"/>
          <w:szCs w:val="22"/>
        </w:rPr>
        <w:t xml:space="preserve">. </w:t>
      </w:r>
      <w:r w:rsidR="00BF17FD" w:rsidRPr="00AA30CA">
        <w:rPr>
          <w:rFonts w:cs="Times New Roman"/>
          <w:sz w:val="22"/>
          <w:szCs w:val="22"/>
        </w:rPr>
        <w:t xml:space="preserve"> При консультировании по телефону </w:t>
      </w:r>
      <w:r w:rsidR="006F00D4" w:rsidRPr="00AA30CA">
        <w:rPr>
          <w:rFonts w:cs="Times New Roman"/>
          <w:sz w:val="22"/>
          <w:szCs w:val="22"/>
        </w:rPr>
        <w:t>специалист</w:t>
      </w:r>
      <w:r w:rsidR="00BF66BD">
        <w:rPr>
          <w:rFonts w:cs="Times New Roman"/>
          <w:sz w:val="22"/>
          <w:szCs w:val="22"/>
        </w:rPr>
        <w:t xml:space="preserve"> </w:t>
      </w:r>
      <w:r w:rsidR="006F00D4" w:rsidRPr="00AA30CA">
        <w:rPr>
          <w:rFonts w:cs="Times New Roman"/>
          <w:sz w:val="22"/>
          <w:szCs w:val="22"/>
        </w:rPr>
        <w:t>у</w:t>
      </w:r>
      <w:r w:rsidR="00BF17FD" w:rsidRPr="00AA30CA">
        <w:rPr>
          <w:rFonts w:cs="Times New Roman"/>
          <w:sz w:val="22"/>
          <w:szCs w:val="22"/>
        </w:rPr>
        <w:t xml:space="preserve">правления </w:t>
      </w:r>
      <w:r w:rsidR="008A5155" w:rsidRPr="00AA30CA">
        <w:rPr>
          <w:rFonts w:cs="Times New Roman"/>
          <w:sz w:val="22"/>
          <w:szCs w:val="22"/>
        </w:rPr>
        <w:t xml:space="preserve">образования администрации Татарского района </w:t>
      </w:r>
      <w:r w:rsidR="00BF17FD" w:rsidRPr="00AA30CA">
        <w:rPr>
          <w:rFonts w:cs="Times New Roman"/>
          <w:sz w:val="22"/>
          <w:szCs w:val="22"/>
        </w:rPr>
        <w:t>в соответствии с поступившим запросом предоставляют в вежливой (корректной) форме необходимую информацию в рамках поступившего вопроса.</w:t>
      </w:r>
    </w:p>
    <w:p w:rsidR="00BF17FD" w:rsidRPr="00AA30CA" w:rsidRDefault="00B258F8"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 xml:space="preserve"> Информацию о состоянии оче</w:t>
      </w:r>
      <w:r w:rsidR="00A21836" w:rsidRPr="00AA30CA">
        <w:rPr>
          <w:rFonts w:cs="Times New Roman"/>
          <w:sz w:val="22"/>
          <w:szCs w:val="22"/>
        </w:rPr>
        <w:t>редности ребёнка предоставляет</w:t>
      </w:r>
      <w:r w:rsidR="00BF66BD">
        <w:rPr>
          <w:rFonts w:cs="Times New Roman"/>
          <w:sz w:val="22"/>
          <w:szCs w:val="22"/>
        </w:rPr>
        <w:t xml:space="preserve"> </w:t>
      </w:r>
      <w:r w:rsidR="00A21836" w:rsidRPr="00AA30CA">
        <w:rPr>
          <w:rFonts w:cs="Times New Roman"/>
          <w:sz w:val="22"/>
          <w:szCs w:val="22"/>
        </w:rPr>
        <w:t xml:space="preserve">лично </w:t>
      </w:r>
      <w:r w:rsidRPr="00AA30CA">
        <w:rPr>
          <w:rFonts w:cs="Times New Roman"/>
          <w:sz w:val="22"/>
          <w:szCs w:val="22"/>
        </w:rPr>
        <w:t>заявителю</w:t>
      </w:r>
      <w:r w:rsidR="00873C2A" w:rsidRPr="00AA30CA">
        <w:rPr>
          <w:rFonts w:cs="Times New Roman"/>
          <w:sz w:val="22"/>
          <w:szCs w:val="22"/>
        </w:rPr>
        <w:t>,</w:t>
      </w:r>
      <w:r w:rsidRPr="00AA30CA">
        <w:rPr>
          <w:rFonts w:cs="Times New Roman"/>
          <w:sz w:val="22"/>
          <w:szCs w:val="22"/>
        </w:rPr>
        <w:t xml:space="preserve"> обратившемуся </w:t>
      </w:r>
      <w:r w:rsidR="00A21836" w:rsidRPr="00AA30CA">
        <w:rPr>
          <w:rFonts w:cs="Times New Roman"/>
          <w:sz w:val="22"/>
          <w:szCs w:val="22"/>
        </w:rPr>
        <w:t>на приём</w:t>
      </w:r>
      <w:r w:rsidR="00873C2A" w:rsidRPr="00AA30CA">
        <w:rPr>
          <w:rFonts w:cs="Times New Roman"/>
          <w:sz w:val="22"/>
          <w:szCs w:val="22"/>
        </w:rPr>
        <w:t xml:space="preserve"> при предъявлении документа</w:t>
      </w:r>
      <w:r w:rsidR="00BC4512" w:rsidRPr="00AA30CA">
        <w:rPr>
          <w:rFonts w:cs="Times New Roman"/>
          <w:sz w:val="22"/>
          <w:szCs w:val="22"/>
        </w:rPr>
        <w:t>,</w:t>
      </w:r>
      <w:r w:rsidR="00873C2A" w:rsidRPr="00AA30CA">
        <w:rPr>
          <w:rFonts w:cs="Times New Roman"/>
          <w:sz w:val="22"/>
          <w:szCs w:val="22"/>
        </w:rPr>
        <w:t xml:space="preserve"> удостоверяющего его личность</w:t>
      </w:r>
      <w:r w:rsidR="007E616E" w:rsidRPr="00AA30CA">
        <w:rPr>
          <w:rFonts w:cs="Times New Roman"/>
          <w:sz w:val="22"/>
          <w:szCs w:val="22"/>
        </w:rPr>
        <w:t xml:space="preserve"> или через Единый портал</w:t>
      </w:r>
      <w:r w:rsidR="00A21836" w:rsidRPr="00AA30CA">
        <w:rPr>
          <w:rFonts w:cs="Times New Roman"/>
          <w:sz w:val="22"/>
          <w:szCs w:val="22"/>
        </w:rPr>
        <w:t>.</w:t>
      </w:r>
    </w:p>
    <w:p w:rsidR="00BF17FD" w:rsidRPr="00AA30CA" w:rsidRDefault="00BF17FD"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Ответ на телефонный звонок также должен содержать информацию о фамилии, имени, отчестве и должности с</w:t>
      </w:r>
      <w:r w:rsidR="006F00D4" w:rsidRPr="00AA30CA">
        <w:rPr>
          <w:rFonts w:cs="Times New Roman"/>
          <w:sz w:val="22"/>
          <w:szCs w:val="22"/>
        </w:rPr>
        <w:t>пециалиста</w:t>
      </w:r>
      <w:r w:rsidRPr="00AA30CA">
        <w:rPr>
          <w:rFonts w:cs="Times New Roman"/>
          <w:sz w:val="22"/>
          <w:szCs w:val="22"/>
        </w:rPr>
        <w:t>, принявшего телефонный звонок.</w:t>
      </w:r>
    </w:p>
    <w:p w:rsidR="00BF17FD" w:rsidRPr="00AA30CA" w:rsidRDefault="00CD39C7"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1.3.11</w:t>
      </w:r>
      <w:r w:rsidR="00BF17FD" w:rsidRPr="00AA30CA">
        <w:rPr>
          <w:rFonts w:cs="Times New Roman"/>
          <w:sz w:val="22"/>
          <w:szCs w:val="22"/>
        </w:rPr>
        <w:t>. При необходимости проверки представленной заявителем информации с</w:t>
      </w:r>
      <w:r w:rsidR="006F00D4" w:rsidRPr="00AA30CA">
        <w:rPr>
          <w:rFonts w:cs="Times New Roman"/>
          <w:sz w:val="22"/>
          <w:szCs w:val="22"/>
        </w:rPr>
        <w:t>пециалист</w:t>
      </w:r>
      <w:r w:rsidR="00BF66BD">
        <w:rPr>
          <w:rFonts w:cs="Times New Roman"/>
          <w:sz w:val="22"/>
          <w:szCs w:val="22"/>
        </w:rPr>
        <w:t xml:space="preserve"> </w:t>
      </w:r>
      <w:r w:rsidRPr="00AA30CA">
        <w:rPr>
          <w:rFonts w:cs="Times New Roman"/>
          <w:sz w:val="22"/>
          <w:szCs w:val="22"/>
        </w:rPr>
        <w:t>управления образования администрации Татарского района</w:t>
      </w:r>
      <w:r w:rsidR="00BF66BD">
        <w:rPr>
          <w:rFonts w:cs="Times New Roman"/>
          <w:sz w:val="22"/>
          <w:szCs w:val="22"/>
        </w:rPr>
        <w:t xml:space="preserve"> </w:t>
      </w:r>
      <w:r w:rsidR="00BF17FD" w:rsidRPr="00AA30CA">
        <w:rPr>
          <w:rFonts w:cs="Times New Roman"/>
          <w:sz w:val="22"/>
          <w:szCs w:val="22"/>
        </w:rPr>
        <w:t>назначает другое удобное для заявителя время для консультации, с учетом пожеланий заявителя.</w:t>
      </w:r>
    </w:p>
    <w:p w:rsidR="00BF17FD" w:rsidRPr="00AA30CA" w:rsidRDefault="00BF17FD" w:rsidP="00AA30CA">
      <w:pPr>
        <w:pStyle w:val="a3"/>
        <w:spacing w:before="0" w:beforeAutospacing="0"/>
        <w:ind w:firstLine="709"/>
        <w:jc w:val="both"/>
        <w:rPr>
          <w:rFonts w:cs="Times New Roman"/>
          <w:sz w:val="22"/>
          <w:szCs w:val="22"/>
        </w:rPr>
      </w:pPr>
      <w:r w:rsidRPr="00AA30CA">
        <w:rPr>
          <w:rFonts w:cs="Times New Roman"/>
          <w:sz w:val="22"/>
          <w:szCs w:val="22"/>
        </w:rPr>
        <w:t>Если для подготовки ответа требуется дополнительная информация от заявителя, с</w:t>
      </w:r>
      <w:r w:rsidR="006F00D4" w:rsidRPr="00AA30CA">
        <w:rPr>
          <w:rFonts w:cs="Times New Roman"/>
          <w:sz w:val="22"/>
          <w:szCs w:val="22"/>
        </w:rPr>
        <w:t>пециалист</w:t>
      </w:r>
      <w:r w:rsidR="00BF66BD">
        <w:rPr>
          <w:rFonts w:cs="Times New Roman"/>
          <w:sz w:val="22"/>
          <w:szCs w:val="22"/>
        </w:rPr>
        <w:t xml:space="preserve"> </w:t>
      </w:r>
      <w:r w:rsidR="00CD39C7" w:rsidRPr="00AA30CA">
        <w:rPr>
          <w:rFonts w:cs="Times New Roman"/>
          <w:sz w:val="22"/>
          <w:szCs w:val="22"/>
        </w:rPr>
        <w:t>управления образования администрации Татарского района</w:t>
      </w:r>
      <w:r w:rsidRPr="00AA30CA">
        <w:rPr>
          <w:rFonts w:cs="Times New Roman"/>
          <w:sz w:val="22"/>
          <w:szCs w:val="22"/>
        </w:rPr>
        <w:t xml:space="preserve"> предлагает заявителю направить в </w:t>
      </w:r>
      <w:r w:rsidR="00F6098D" w:rsidRPr="00AA30CA">
        <w:rPr>
          <w:rFonts w:cs="Times New Roman"/>
          <w:sz w:val="22"/>
          <w:szCs w:val="22"/>
        </w:rPr>
        <w:t>а</w:t>
      </w:r>
      <w:r w:rsidRPr="00AA30CA">
        <w:rPr>
          <w:rFonts w:cs="Times New Roman"/>
          <w:sz w:val="22"/>
          <w:szCs w:val="22"/>
        </w:rPr>
        <w:t>дминистрацию письменное обращение, ответ на которое предоставляется в письменной форме.</w:t>
      </w:r>
    </w:p>
    <w:p w:rsidR="00AA30CA" w:rsidRPr="00AA30CA" w:rsidRDefault="00AA30CA" w:rsidP="00AA30CA">
      <w:pPr>
        <w:spacing w:after="0" w:line="240" w:lineRule="auto"/>
        <w:ind w:firstLine="709"/>
        <w:jc w:val="both"/>
        <w:rPr>
          <w:rFonts w:ascii="Times New Roman" w:eastAsia="Times New Roman" w:hAnsi="Times New Roman" w:cs="Times New Roman"/>
          <w:b/>
          <w:bCs/>
          <w:color w:val="auto"/>
        </w:rPr>
      </w:pPr>
    </w:p>
    <w:p w:rsidR="00AA7A20" w:rsidRPr="00AA30CA" w:rsidRDefault="00AA7A20" w:rsidP="00AA30CA">
      <w:pPr>
        <w:spacing w:after="0" w:line="240" w:lineRule="auto"/>
        <w:ind w:firstLine="709"/>
        <w:jc w:val="both"/>
        <w:rPr>
          <w:rFonts w:ascii="Times New Roman" w:eastAsia="Times New Roman" w:hAnsi="Times New Roman" w:cs="Times New Roman"/>
          <w:b/>
          <w:bCs/>
          <w:color w:val="auto"/>
        </w:rPr>
      </w:pPr>
      <w:r w:rsidRPr="00AA30CA">
        <w:rPr>
          <w:rFonts w:ascii="Times New Roman" w:eastAsia="Times New Roman" w:hAnsi="Times New Roman" w:cs="Times New Roman"/>
          <w:b/>
          <w:bCs/>
          <w:color w:val="auto"/>
        </w:rPr>
        <w:lastRenderedPageBreak/>
        <w:t>II. Стандарт предоставления муниципальной услуги</w:t>
      </w:r>
    </w:p>
    <w:p w:rsidR="000A14AD" w:rsidRPr="00AA30CA" w:rsidRDefault="000A14AD" w:rsidP="00AA30CA">
      <w:pPr>
        <w:spacing w:after="0" w:line="240" w:lineRule="auto"/>
        <w:ind w:firstLine="709"/>
        <w:jc w:val="both"/>
        <w:rPr>
          <w:rFonts w:ascii="Times New Roman" w:eastAsia="Times New Roman" w:hAnsi="Times New Roman" w:cs="Times New Roman"/>
          <w:b/>
          <w:bCs/>
          <w:color w:val="auto"/>
        </w:rPr>
      </w:pPr>
    </w:p>
    <w:p w:rsidR="00AA7A20" w:rsidRPr="00AA30CA" w:rsidRDefault="00AA7A20"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2.1. Наименование муниципальной услуги – «Прием заявлений, постановка на учет и зачисление детей в образовательные </w:t>
      </w:r>
      <w:r w:rsidR="001F7BCD" w:rsidRPr="00AA30CA">
        <w:rPr>
          <w:rFonts w:ascii="Times New Roman" w:eastAsia="Times New Roman" w:hAnsi="Times New Roman" w:cs="Times New Roman"/>
          <w:color w:val="auto"/>
        </w:rPr>
        <w:t>организации</w:t>
      </w:r>
      <w:r w:rsidRPr="00AA30CA">
        <w:rPr>
          <w:rFonts w:ascii="Times New Roman" w:eastAsia="Times New Roman" w:hAnsi="Times New Roman" w:cs="Times New Roman"/>
          <w:color w:val="auto"/>
        </w:rPr>
        <w:t xml:space="preserve">, реализующие основную образовательную программу дошкольного образования </w:t>
      </w:r>
      <w:r w:rsidR="00487B2C" w:rsidRPr="00AA30CA">
        <w:rPr>
          <w:rFonts w:ascii="Times New Roman" w:hAnsi="Times New Roman" w:cs="Times New Roman"/>
          <w:color w:val="auto"/>
        </w:rPr>
        <w:t>(детские сады)</w:t>
      </w:r>
      <w:r w:rsidRPr="00AA30CA">
        <w:rPr>
          <w:rFonts w:ascii="Times New Roman" w:eastAsia="Times New Roman" w:hAnsi="Times New Roman" w:cs="Times New Roman"/>
          <w:color w:val="auto"/>
        </w:rPr>
        <w:t xml:space="preserve"> (далее - муниципальная услуга).</w:t>
      </w:r>
    </w:p>
    <w:p w:rsidR="001A7620" w:rsidRPr="00AA30CA" w:rsidRDefault="00AA7A20"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 xml:space="preserve">2.2 </w:t>
      </w:r>
      <w:r w:rsidR="0006362C" w:rsidRPr="00AA30CA">
        <w:rPr>
          <w:rFonts w:cs="Times New Roman"/>
          <w:sz w:val="22"/>
          <w:szCs w:val="22"/>
        </w:rPr>
        <w:t>Муниципальная услуга</w:t>
      </w:r>
      <w:r w:rsidR="00BF66BD">
        <w:rPr>
          <w:rFonts w:cs="Times New Roman"/>
          <w:sz w:val="22"/>
          <w:szCs w:val="22"/>
        </w:rPr>
        <w:t xml:space="preserve"> </w:t>
      </w:r>
      <w:r w:rsidR="0006362C" w:rsidRPr="00AA30CA">
        <w:rPr>
          <w:rFonts w:cs="Times New Roman"/>
          <w:sz w:val="22"/>
          <w:szCs w:val="22"/>
        </w:rPr>
        <w:t>предоставляется</w:t>
      </w:r>
      <w:r w:rsidR="00B332FB" w:rsidRPr="00AA30CA">
        <w:rPr>
          <w:rFonts w:cs="Times New Roman"/>
          <w:sz w:val="22"/>
          <w:szCs w:val="22"/>
        </w:rPr>
        <w:t xml:space="preserve"> администраци</w:t>
      </w:r>
      <w:r w:rsidR="0006362C" w:rsidRPr="00AA30CA">
        <w:rPr>
          <w:rFonts w:cs="Times New Roman"/>
          <w:sz w:val="22"/>
          <w:szCs w:val="22"/>
        </w:rPr>
        <w:t>ей</w:t>
      </w:r>
      <w:r w:rsidR="0054383D" w:rsidRPr="00AA30CA">
        <w:rPr>
          <w:rFonts w:cs="Times New Roman"/>
          <w:sz w:val="22"/>
          <w:szCs w:val="22"/>
        </w:rPr>
        <w:t xml:space="preserve"> Татарского района</w:t>
      </w:r>
      <w:r w:rsidR="00B332FB" w:rsidRPr="00AA30CA">
        <w:rPr>
          <w:rFonts w:cs="Times New Roman"/>
          <w:sz w:val="22"/>
          <w:szCs w:val="22"/>
        </w:rPr>
        <w:t>.</w:t>
      </w:r>
      <w:r w:rsidR="00BF66BD">
        <w:rPr>
          <w:rFonts w:cs="Times New Roman"/>
          <w:sz w:val="22"/>
          <w:szCs w:val="22"/>
        </w:rPr>
        <w:t xml:space="preserve"> </w:t>
      </w:r>
      <w:r w:rsidR="00B332FB" w:rsidRPr="00AA30CA">
        <w:rPr>
          <w:rFonts w:cs="Times New Roman"/>
          <w:sz w:val="22"/>
          <w:szCs w:val="22"/>
        </w:rPr>
        <w:t>С</w:t>
      </w:r>
      <w:r w:rsidR="001A7620" w:rsidRPr="00AA30CA">
        <w:rPr>
          <w:rFonts w:cs="Times New Roman"/>
          <w:sz w:val="22"/>
          <w:szCs w:val="22"/>
        </w:rPr>
        <w:t>труктурным подразделением администрации, ответственным за организацию предоставления муниципальной услуги, является управление образования администрации</w:t>
      </w:r>
      <w:r w:rsidR="0054383D" w:rsidRPr="00AA30CA">
        <w:rPr>
          <w:rFonts w:cs="Times New Roman"/>
          <w:sz w:val="22"/>
          <w:szCs w:val="22"/>
        </w:rPr>
        <w:t xml:space="preserve"> Татарского района</w:t>
      </w:r>
      <w:r w:rsidR="001A7620" w:rsidRPr="00AA30CA">
        <w:rPr>
          <w:rFonts w:cs="Times New Roman"/>
          <w:sz w:val="22"/>
          <w:szCs w:val="22"/>
        </w:rPr>
        <w:t>.</w:t>
      </w:r>
    </w:p>
    <w:p w:rsidR="001A7620" w:rsidRPr="00AA30CA" w:rsidRDefault="007975F6" w:rsidP="00AA30CA">
      <w:pPr>
        <w:pStyle w:val="a3"/>
        <w:spacing w:before="0" w:beforeAutospacing="0" w:after="0" w:afterAutospacing="0"/>
        <w:jc w:val="both"/>
        <w:rPr>
          <w:rFonts w:cs="Times New Roman"/>
          <w:sz w:val="22"/>
          <w:szCs w:val="22"/>
        </w:rPr>
      </w:pPr>
      <w:r w:rsidRPr="00AA30CA">
        <w:rPr>
          <w:rFonts w:cs="Times New Roman"/>
          <w:sz w:val="22"/>
          <w:szCs w:val="22"/>
        </w:rPr>
        <w:t xml:space="preserve">Специалисты </w:t>
      </w:r>
      <w:r w:rsidR="00CD39C7" w:rsidRPr="00AA30CA">
        <w:rPr>
          <w:rFonts w:cs="Times New Roman"/>
          <w:sz w:val="22"/>
          <w:szCs w:val="22"/>
        </w:rPr>
        <w:t xml:space="preserve">филиала </w:t>
      </w:r>
      <w:r w:rsidR="00B332FB" w:rsidRPr="00AA30CA">
        <w:rPr>
          <w:rFonts w:cs="Times New Roman"/>
          <w:sz w:val="22"/>
          <w:szCs w:val="22"/>
        </w:rPr>
        <w:t xml:space="preserve">ГАУ НСО </w:t>
      </w:r>
      <w:r w:rsidRPr="00AA30CA">
        <w:rPr>
          <w:rFonts w:cs="Times New Roman"/>
          <w:sz w:val="22"/>
          <w:szCs w:val="22"/>
        </w:rPr>
        <w:t>МФЦ</w:t>
      </w:r>
      <w:r w:rsidR="00BF66BD">
        <w:rPr>
          <w:rFonts w:cs="Times New Roman"/>
          <w:sz w:val="22"/>
          <w:szCs w:val="22"/>
        </w:rPr>
        <w:t xml:space="preserve"> </w:t>
      </w:r>
      <w:r w:rsidR="00294A1F" w:rsidRPr="00AA30CA">
        <w:rPr>
          <w:rFonts w:cs="Times New Roman"/>
          <w:sz w:val="22"/>
          <w:szCs w:val="22"/>
        </w:rPr>
        <w:t xml:space="preserve">Татарского района </w:t>
      </w:r>
      <w:r w:rsidR="001A7620" w:rsidRPr="00AA30CA">
        <w:rPr>
          <w:rFonts w:cs="Times New Roman"/>
          <w:sz w:val="22"/>
          <w:szCs w:val="22"/>
        </w:rPr>
        <w:t>осуществляют прием документов и формируют личные дела</w:t>
      </w:r>
      <w:r w:rsidR="00D91690" w:rsidRPr="00AA30CA">
        <w:rPr>
          <w:rFonts w:cs="Times New Roman"/>
          <w:sz w:val="22"/>
          <w:szCs w:val="22"/>
        </w:rPr>
        <w:t xml:space="preserve"> на бумажном  и электронном </w:t>
      </w:r>
      <w:r w:rsidR="001A7620" w:rsidRPr="00AA30CA">
        <w:rPr>
          <w:rFonts w:cs="Times New Roman"/>
          <w:sz w:val="22"/>
          <w:szCs w:val="22"/>
        </w:rPr>
        <w:t>носителе</w:t>
      </w:r>
      <w:r w:rsidR="00F3416A" w:rsidRPr="00AA30CA">
        <w:rPr>
          <w:rFonts w:cs="Times New Roman"/>
          <w:sz w:val="22"/>
          <w:szCs w:val="22"/>
        </w:rPr>
        <w:t xml:space="preserve">.  </w:t>
      </w:r>
      <w:r w:rsidR="00C741B2" w:rsidRPr="00AA30CA">
        <w:rPr>
          <w:rFonts w:cs="Times New Roman"/>
          <w:sz w:val="22"/>
          <w:szCs w:val="22"/>
        </w:rPr>
        <w:t>Бумажный вариан</w:t>
      </w:r>
      <w:r w:rsidR="00CD39C7" w:rsidRPr="00AA30CA">
        <w:rPr>
          <w:rFonts w:cs="Times New Roman"/>
          <w:sz w:val="22"/>
          <w:szCs w:val="22"/>
        </w:rPr>
        <w:t>т передаю</w:t>
      </w:r>
      <w:r w:rsidR="00A21836" w:rsidRPr="00AA30CA">
        <w:rPr>
          <w:rFonts w:cs="Times New Roman"/>
          <w:sz w:val="22"/>
          <w:szCs w:val="22"/>
        </w:rPr>
        <w:t xml:space="preserve">т в управление </w:t>
      </w:r>
      <w:r w:rsidR="00C27E9C" w:rsidRPr="00AA30CA">
        <w:rPr>
          <w:rFonts w:cs="Times New Roman"/>
          <w:sz w:val="22"/>
          <w:szCs w:val="22"/>
        </w:rPr>
        <w:t xml:space="preserve">образования администрации Татарского района </w:t>
      </w:r>
      <w:r w:rsidR="00A21836" w:rsidRPr="00AA30CA">
        <w:rPr>
          <w:rFonts w:cs="Times New Roman"/>
          <w:sz w:val="22"/>
          <w:szCs w:val="22"/>
        </w:rPr>
        <w:t>курьерской почтой</w:t>
      </w:r>
      <w:r w:rsidR="00C741B2" w:rsidRPr="00AA30CA">
        <w:rPr>
          <w:rFonts w:cs="Times New Roman"/>
          <w:sz w:val="22"/>
          <w:szCs w:val="22"/>
        </w:rPr>
        <w:t>.</w:t>
      </w:r>
      <w:r w:rsidR="00A21836" w:rsidRPr="00AA30CA">
        <w:rPr>
          <w:rFonts w:cs="Times New Roman"/>
          <w:sz w:val="22"/>
          <w:szCs w:val="22"/>
        </w:rPr>
        <w:t xml:space="preserve"> Электронный вариант</w:t>
      </w:r>
      <w:r w:rsidR="00BF66BD">
        <w:rPr>
          <w:rFonts w:cs="Times New Roman"/>
          <w:sz w:val="22"/>
          <w:szCs w:val="22"/>
        </w:rPr>
        <w:t xml:space="preserve"> </w:t>
      </w:r>
      <w:r w:rsidR="00A21836" w:rsidRPr="00AA30CA">
        <w:rPr>
          <w:rFonts w:cs="Times New Roman"/>
          <w:sz w:val="22"/>
          <w:szCs w:val="22"/>
        </w:rPr>
        <w:t>через автоматизированную информационную систему «</w:t>
      </w:r>
      <w:r w:rsidR="00C27E9C" w:rsidRPr="00AA30CA">
        <w:rPr>
          <w:rFonts w:cs="Times New Roman"/>
          <w:sz w:val="22"/>
          <w:szCs w:val="22"/>
        </w:rPr>
        <w:t>Ц</w:t>
      </w:r>
      <w:r w:rsidR="00A21836" w:rsidRPr="00AA30CA">
        <w:rPr>
          <w:rFonts w:cs="Times New Roman"/>
          <w:sz w:val="22"/>
          <w:szCs w:val="22"/>
        </w:rPr>
        <w:t>ГПУ».</w:t>
      </w:r>
    </w:p>
    <w:p w:rsidR="00D07B83" w:rsidRPr="00AA30CA" w:rsidRDefault="00F3416A"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Специалист  </w:t>
      </w:r>
      <w:r w:rsidR="007975F6" w:rsidRPr="00AA30CA">
        <w:rPr>
          <w:rFonts w:ascii="Times New Roman" w:eastAsia="Times New Roman" w:hAnsi="Times New Roman" w:cs="Times New Roman"/>
          <w:color w:val="auto"/>
        </w:rPr>
        <w:t>управления</w:t>
      </w:r>
      <w:r w:rsidR="00BF66BD">
        <w:rPr>
          <w:rFonts w:ascii="Times New Roman" w:eastAsia="Times New Roman" w:hAnsi="Times New Roman" w:cs="Times New Roman"/>
          <w:color w:val="auto"/>
        </w:rPr>
        <w:t xml:space="preserve"> </w:t>
      </w:r>
      <w:r w:rsidR="007D6EE3" w:rsidRPr="00AA30CA">
        <w:rPr>
          <w:rFonts w:ascii="Times New Roman" w:hAnsi="Times New Roman" w:cs="Times New Roman"/>
          <w:color w:val="auto"/>
        </w:rPr>
        <w:t xml:space="preserve">образования администрации Татарского района  </w:t>
      </w:r>
      <w:r w:rsidR="00C741B2" w:rsidRPr="00AA30CA">
        <w:rPr>
          <w:rFonts w:ascii="Times New Roman" w:eastAsia="Times New Roman" w:hAnsi="Times New Roman" w:cs="Times New Roman"/>
          <w:color w:val="auto"/>
        </w:rPr>
        <w:t>через</w:t>
      </w:r>
      <w:r w:rsidR="001A5A8C" w:rsidRPr="00AA30CA">
        <w:rPr>
          <w:rFonts w:ascii="Times New Roman" w:eastAsia="Times New Roman" w:hAnsi="Times New Roman" w:cs="Times New Roman"/>
          <w:color w:val="auto"/>
        </w:rPr>
        <w:t xml:space="preserve"> ГИС НСО</w:t>
      </w:r>
      <w:r w:rsidR="008C0012">
        <w:rPr>
          <w:rFonts w:ascii="Times New Roman" w:eastAsia="Times New Roman" w:hAnsi="Times New Roman" w:cs="Times New Roman"/>
          <w:color w:val="auto"/>
        </w:rPr>
        <w:t xml:space="preserve"> </w:t>
      </w:r>
      <w:r w:rsidR="00CD39C7" w:rsidRPr="00AA30CA">
        <w:rPr>
          <w:rFonts w:ascii="Times New Roman" w:eastAsia="Times New Roman" w:hAnsi="Times New Roman" w:cs="Times New Roman"/>
          <w:color w:val="auto"/>
        </w:rPr>
        <w:t>«ЭДС»</w:t>
      </w:r>
      <w:r w:rsidR="00C83DCD" w:rsidRPr="00AA30CA">
        <w:rPr>
          <w:rFonts w:ascii="Times New Roman" w:eastAsia="Times New Roman" w:hAnsi="Times New Roman" w:cs="Times New Roman"/>
          <w:color w:val="auto"/>
        </w:rPr>
        <w:t>:</w:t>
      </w:r>
    </w:p>
    <w:p w:rsidR="00D07B83" w:rsidRPr="00AA30CA" w:rsidRDefault="00C83DCD"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 </w:t>
      </w:r>
      <w:r w:rsidR="00C741B2" w:rsidRPr="00AA30CA">
        <w:rPr>
          <w:rFonts w:ascii="Times New Roman" w:eastAsia="Times New Roman" w:hAnsi="Times New Roman" w:cs="Times New Roman"/>
          <w:color w:val="auto"/>
        </w:rPr>
        <w:t xml:space="preserve"> ведёт</w:t>
      </w:r>
      <w:r w:rsidR="00AA7A20" w:rsidRPr="00AA30CA">
        <w:rPr>
          <w:rFonts w:ascii="Times New Roman" w:eastAsia="Times New Roman" w:hAnsi="Times New Roman" w:cs="Times New Roman"/>
          <w:color w:val="auto"/>
        </w:rPr>
        <w:t xml:space="preserve"> базу данных о детях дошкольного возра</w:t>
      </w:r>
      <w:r w:rsidR="00F25578" w:rsidRPr="00AA30CA">
        <w:rPr>
          <w:rFonts w:ascii="Times New Roman" w:eastAsia="Times New Roman" w:hAnsi="Times New Roman" w:cs="Times New Roman"/>
          <w:color w:val="auto"/>
        </w:rPr>
        <w:t>ста, проживающих на территории</w:t>
      </w:r>
      <w:r w:rsidR="00642085" w:rsidRPr="00AA30CA">
        <w:rPr>
          <w:rFonts w:ascii="Times New Roman" w:eastAsia="Times New Roman" w:hAnsi="Times New Roman" w:cs="Times New Roman"/>
          <w:color w:val="auto"/>
        </w:rPr>
        <w:t xml:space="preserve"> Татарско</w:t>
      </w:r>
      <w:r w:rsidR="00F25578" w:rsidRPr="00AA30CA">
        <w:rPr>
          <w:rFonts w:ascii="Times New Roman" w:eastAsia="Times New Roman" w:hAnsi="Times New Roman" w:cs="Times New Roman"/>
          <w:color w:val="auto"/>
        </w:rPr>
        <w:t>го</w:t>
      </w:r>
      <w:r w:rsidR="00AA7A20" w:rsidRPr="00AA30CA">
        <w:rPr>
          <w:rFonts w:ascii="Times New Roman" w:eastAsia="Times New Roman" w:hAnsi="Times New Roman" w:cs="Times New Roman"/>
          <w:color w:val="auto"/>
        </w:rPr>
        <w:t xml:space="preserve"> район</w:t>
      </w:r>
      <w:r w:rsidR="00F25578" w:rsidRPr="00AA30CA">
        <w:rPr>
          <w:rFonts w:ascii="Times New Roman" w:eastAsia="Times New Roman" w:hAnsi="Times New Roman" w:cs="Times New Roman"/>
          <w:color w:val="auto"/>
        </w:rPr>
        <w:t>а</w:t>
      </w:r>
      <w:r w:rsidR="00AA7A20" w:rsidRPr="00AA30CA">
        <w:rPr>
          <w:rFonts w:ascii="Times New Roman" w:eastAsia="Times New Roman" w:hAnsi="Times New Roman" w:cs="Times New Roman"/>
          <w:color w:val="auto"/>
        </w:rPr>
        <w:t xml:space="preserve">, нуждающихся в </w:t>
      </w:r>
      <w:r w:rsidRPr="00AA30CA">
        <w:rPr>
          <w:rFonts w:ascii="Times New Roman" w:eastAsia="Times New Roman" w:hAnsi="Times New Roman" w:cs="Times New Roman"/>
          <w:color w:val="auto"/>
        </w:rPr>
        <w:t>услугах дошкольного образования;</w:t>
      </w:r>
    </w:p>
    <w:p w:rsidR="00EC295B" w:rsidRPr="00AA30CA" w:rsidRDefault="00C83DCD"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 собирает информацию о наличии высвобождающихся мест в </w:t>
      </w:r>
      <w:r w:rsidR="004252A9" w:rsidRPr="00AA30CA">
        <w:rPr>
          <w:rFonts w:ascii="Times New Roman" w:eastAsia="Times New Roman" w:hAnsi="Times New Roman" w:cs="Times New Roman"/>
          <w:color w:val="auto"/>
        </w:rPr>
        <w:t>образовательных организациях, реализующих основную образовательную программу дошкольного образования</w:t>
      </w:r>
      <w:r w:rsidRPr="00AA30CA">
        <w:rPr>
          <w:rFonts w:ascii="Times New Roman" w:eastAsia="Times New Roman" w:hAnsi="Times New Roman" w:cs="Times New Roman"/>
          <w:color w:val="auto"/>
        </w:rPr>
        <w:t xml:space="preserve"> и принимает меры по максимальному охвату дошкольн</w:t>
      </w:r>
      <w:r w:rsidR="00951CB9" w:rsidRPr="00AA30CA">
        <w:rPr>
          <w:rFonts w:ascii="Times New Roman" w:eastAsia="Times New Roman" w:hAnsi="Times New Roman" w:cs="Times New Roman"/>
          <w:color w:val="auto"/>
        </w:rPr>
        <w:t>иков</w:t>
      </w:r>
      <w:r w:rsidRPr="00AA30CA">
        <w:rPr>
          <w:rFonts w:ascii="Times New Roman" w:eastAsia="Times New Roman" w:hAnsi="Times New Roman" w:cs="Times New Roman"/>
          <w:color w:val="auto"/>
        </w:rPr>
        <w:t xml:space="preserve"> дошкольным образованием,</w:t>
      </w:r>
      <w:r w:rsidR="00BF66BD">
        <w:rPr>
          <w:rFonts w:ascii="Times New Roman" w:eastAsia="Times New Roman" w:hAnsi="Times New Roman" w:cs="Times New Roman"/>
          <w:color w:val="auto"/>
        </w:rPr>
        <w:t xml:space="preserve"> </w:t>
      </w:r>
      <w:r w:rsidR="00AA7A20" w:rsidRPr="00AA30CA">
        <w:rPr>
          <w:rFonts w:ascii="Times New Roman" w:eastAsia="Times New Roman" w:hAnsi="Times New Roman" w:cs="Times New Roman"/>
          <w:color w:val="auto"/>
        </w:rPr>
        <w:t xml:space="preserve">учитывая </w:t>
      </w:r>
      <w:r w:rsidR="00F25578" w:rsidRPr="00AA30CA">
        <w:rPr>
          <w:rFonts w:ascii="Times New Roman" w:eastAsia="Times New Roman" w:hAnsi="Times New Roman" w:cs="Times New Roman"/>
          <w:color w:val="auto"/>
        </w:rPr>
        <w:t>проживание заявител</w:t>
      </w:r>
      <w:r w:rsidR="001979E1" w:rsidRPr="00AA30CA">
        <w:rPr>
          <w:rFonts w:ascii="Times New Roman" w:eastAsia="Times New Roman" w:hAnsi="Times New Roman" w:cs="Times New Roman"/>
          <w:color w:val="auto"/>
        </w:rPr>
        <w:t>ей</w:t>
      </w:r>
      <w:r w:rsidR="00F25578" w:rsidRPr="00AA30CA">
        <w:rPr>
          <w:rFonts w:ascii="Times New Roman" w:eastAsia="Times New Roman" w:hAnsi="Times New Roman" w:cs="Times New Roman"/>
          <w:color w:val="auto"/>
        </w:rPr>
        <w:t xml:space="preserve"> на закреплё</w:t>
      </w:r>
      <w:r w:rsidR="007E6F74" w:rsidRPr="00AA30CA">
        <w:rPr>
          <w:rFonts w:ascii="Times New Roman" w:eastAsia="Times New Roman" w:hAnsi="Times New Roman" w:cs="Times New Roman"/>
          <w:color w:val="auto"/>
        </w:rPr>
        <w:t xml:space="preserve">нной территории за образовательной организацией, реализующей основную образовательную программу </w:t>
      </w:r>
      <w:r w:rsidR="001252EA" w:rsidRPr="00AA30CA">
        <w:rPr>
          <w:rFonts w:ascii="Times New Roman" w:eastAsia="Times New Roman" w:hAnsi="Times New Roman" w:cs="Times New Roman"/>
          <w:color w:val="auto"/>
        </w:rPr>
        <w:t>дошкольного о</w:t>
      </w:r>
      <w:r w:rsidR="007E6F74" w:rsidRPr="00AA30CA">
        <w:rPr>
          <w:rFonts w:ascii="Times New Roman" w:eastAsia="Times New Roman" w:hAnsi="Times New Roman" w:cs="Times New Roman"/>
          <w:color w:val="auto"/>
        </w:rPr>
        <w:t xml:space="preserve">бразования </w:t>
      </w:r>
      <w:r w:rsidR="00D07B83" w:rsidRPr="00AA30CA">
        <w:rPr>
          <w:rFonts w:ascii="Times New Roman" w:eastAsia="Times New Roman" w:hAnsi="Times New Roman" w:cs="Times New Roman"/>
          <w:color w:val="auto"/>
        </w:rPr>
        <w:t>и желаемую дату устройства</w:t>
      </w:r>
      <w:r w:rsidR="00AA7A20" w:rsidRPr="00AA30CA">
        <w:rPr>
          <w:rFonts w:ascii="Times New Roman" w:eastAsia="Times New Roman" w:hAnsi="Times New Roman" w:cs="Times New Roman"/>
          <w:color w:val="auto"/>
        </w:rPr>
        <w:t xml:space="preserve">. </w:t>
      </w:r>
    </w:p>
    <w:p w:rsidR="00BB4851" w:rsidRPr="00AA30CA" w:rsidRDefault="00AA7A20"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2.3. </w:t>
      </w:r>
      <w:r w:rsidR="00622E24" w:rsidRPr="00AA30CA">
        <w:rPr>
          <w:rFonts w:ascii="Times New Roman" w:eastAsia="Times New Roman" w:hAnsi="Times New Roman" w:cs="Times New Roman"/>
          <w:color w:val="auto"/>
        </w:rPr>
        <w:t>Описание результата</w:t>
      </w:r>
      <w:r w:rsidRPr="00AA30CA">
        <w:rPr>
          <w:rFonts w:ascii="Times New Roman" w:eastAsia="Times New Roman" w:hAnsi="Times New Roman" w:cs="Times New Roman"/>
          <w:color w:val="auto"/>
        </w:rPr>
        <w:t xml:space="preserve"> предоставления заявите</w:t>
      </w:r>
      <w:r w:rsidR="00622E24" w:rsidRPr="00AA30CA">
        <w:rPr>
          <w:rFonts w:ascii="Times New Roman" w:eastAsia="Times New Roman" w:hAnsi="Times New Roman" w:cs="Times New Roman"/>
          <w:color w:val="auto"/>
        </w:rPr>
        <w:t>лю муниципальной услуги</w:t>
      </w:r>
      <w:r w:rsidRPr="00AA30CA">
        <w:rPr>
          <w:rFonts w:ascii="Times New Roman" w:eastAsia="Times New Roman" w:hAnsi="Times New Roman" w:cs="Times New Roman"/>
          <w:color w:val="auto"/>
        </w:rPr>
        <w:t xml:space="preserve">:  </w:t>
      </w:r>
    </w:p>
    <w:p w:rsidR="00BB4851" w:rsidRPr="00AA30CA" w:rsidRDefault="009147FA"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 - </w:t>
      </w:r>
      <w:r w:rsidR="008275BD" w:rsidRPr="00AA30CA">
        <w:rPr>
          <w:rFonts w:ascii="Times New Roman" w:eastAsia="Times New Roman" w:hAnsi="Times New Roman" w:cs="Times New Roman"/>
          <w:color w:val="auto"/>
        </w:rPr>
        <w:t>выдача путёвки-направления на за</w:t>
      </w:r>
      <w:r w:rsidR="00057FFD" w:rsidRPr="00AA30CA">
        <w:rPr>
          <w:rFonts w:ascii="Times New Roman" w:eastAsia="Times New Roman" w:hAnsi="Times New Roman" w:cs="Times New Roman"/>
          <w:color w:val="auto"/>
        </w:rPr>
        <w:t xml:space="preserve">числения (приём) ребёнка  в </w:t>
      </w:r>
      <w:r w:rsidR="004252A9" w:rsidRPr="00AA30CA">
        <w:rPr>
          <w:rFonts w:ascii="Times New Roman" w:eastAsia="Times New Roman" w:hAnsi="Times New Roman" w:cs="Times New Roman"/>
          <w:color w:val="auto"/>
        </w:rPr>
        <w:t>о</w:t>
      </w:r>
      <w:r w:rsidR="00AA1DC8" w:rsidRPr="00AA30CA">
        <w:rPr>
          <w:rFonts w:ascii="Times New Roman" w:eastAsia="Times New Roman" w:hAnsi="Times New Roman" w:cs="Times New Roman"/>
          <w:color w:val="auto"/>
        </w:rPr>
        <w:t>бразовательную</w:t>
      </w:r>
      <w:r w:rsidR="004252A9" w:rsidRPr="00AA30CA">
        <w:rPr>
          <w:rFonts w:ascii="Times New Roman" w:eastAsia="Times New Roman" w:hAnsi="Times New Roman" w:cs="Times New Roman"/>
          <w:color w:val="auto"/>
        </w:rPr>
        <w:t xml:space="preserve"> организаци</w:t>
      </w:r>
      <w:r w:rsidR="00AA1DC8" w:rsidRPr="00AA30CA">
        <w:rPr>
          <w:rFonts w:ascii="Times New Roman" w:eastAsia="Times New Roman" w:hAnsi="Times New Roman" w:cs="Times New Roman"/>
          <w:color w:val="auto"/>
        </w:rPr>
        <w:t>ю</w:t>
      </w:r>
      <w:r w:rsidR="004252A9" w:rsidRPr="00AA30CA">
        <w:rPr>
          <w:rFonts w:ascii="Times New Roman" w:eastAsia="Times New Roman" w:hAnsi="Times New Roman" w:cs="Times New Roman"/>
          <w:color w:val="auto"/>
        </w:rPr>
        <w:t xml:space="preserve">, </w:t>
      </w:r>
      <w:r w:rsidR="00AA1DC8" w:rsidRPr="00AA30CA">
        <w:rPr>
          <w:rFonts w:ascii="Times New Roman" w:eastAsia="Times New Roman" w:hAnsi="Times New Roman" w:cs="Times New Roman"/>
          <w:color w:val="auto"/>
        </w:rPr>
        <w:t>реализующую</w:t>
      </w:r>
      <w:r w:rsidR="004252A9" w:rsidRPr="00AA30CA">
        <w:rPr>
          <w:rFonts w:ascii="Times New Roman" w:eastAsia="Times New Roman" w:hAnsi="Times New Roman" w:cs="Times New Roman"/>
          <w:color w:val="auto"/>
        </w:rPr>
        <w:t xml:space="preserve"> основную образовательную программу дошкольного образования</w:t>
      </w:r>
      <w:r w:rsidR="00057FFD" w:rsidRPr="00AA30CA">
        <w:rPr>
          <w:rFonts w:ascii="Times New Roman" w:eastAsia="Times New Roman" w:hAnsi="Times New Roman" w:cs="Times New Roman"/>
          <w:color w:val="auto"/>
        </w:rPr>
        <w:t>;</w:t>
      </w:r>
    </w:p>
    <w:p w:rsidR="00AA7A20" w:rsidRPr="00AA30CA" w:rsidRDefault="009147FA"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  - </w:t>
      </w:r>
      <w:r w:rsidR="00AA42DB" w:rsidRPr="00AA30CA">
        <w:rPr>
          <w:rFonts w:ascii="Times New Roman" w:eastAsia="Times New Roman" w:hAnsi="Times New Roman" w:cs="Times New Roman"/>
          <w:color w:val="auto"/>
        </w:rPr>
        <w:t xml:space="preserve">уведомление об </w:t>
      </w:r>
      <w:r w:rsidR="00AA7A20" w:rsidRPr="00AA30CA">
        <w:rPr>
          <w:rFonts w:ascii="Times New Roman" w:eastAsia="Times New Roman" w:hAnsi="Times New Roman" w:cs="Times New Roman"/>
          <w:color w:val="auto"/>
        </w:rPr>
        <w:t>отказ</w:t>
      </w:r>
      <w:r w:rsidR="00AA42DB" w:rsidRPr="00AA30CA">
        <w:rPr>
          <w:rFonts w:ascii="Times New Roman" w:eastAsia="Times New Roman" w:hAnsi="Times New Roman" w:cs="Times New Roman"/>
          <w:color w:val="auto"/>
        </w:rPr>
        <w:t>е</w:t>
      </w:r>
      <w:r w:rsidR="00BF66BD">
        <w:rPr>
          <w:rFonts w:ascii="Times New Roman" w:eastAsia="Times New Roman" w:hAnsi="Times New Roman" w:cs="Times New Roman"/>
          <w:color w:val="auto"/>
        </w:rPr>
        <w:t xml:space="preserve"> </w:t>
      </w:r>
      <w:r w:rsidRPr="00AA30CA">
        <w:rPr>
          <w:rFonts w:ascii="Times New Roman" w:eastAsia="Times New Roman" w:hAnsi="Times New Roman" w:cs="Times New Roman"/>
          <w:color w:val="auto"/>
        </w:rPr>
        <w:t>в пред</w:t>
      </w:r>
      <w:r w:rsidR="00057FFD" w:rsidRPr="00AA30CA">
        <w:rPr>
          <w:rFonts w:ascii="Times New Roman" w:eastAsia="Times New Roman" w:hAnsi="Times New Roman" w:cs="Times New Roman"/>
          <w:color w:val="auto"/>
        </w:rPr>
        <w:t>оставлении муниципальной услуги;</w:t>
      </w:r>
    </w:p>
    <w:p w:rsidR="00B35BC7" w:rsidRPr="00AA30CA" w:rsidRDefault="00057FFD" w:rsidP="00AA30CA">
      <w:pPr>
        <w:tabs>
          <w:tab w:val="left" w:pos="0"/>
          <w:tab w:val="num" w:pos="1440"/>
        </w:tabs>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 - </w:t>
      </w:r>
      <w:r w:rsidR="00AA42DB" w:rsidRPr="00AA30CA">
        <w:rPr>
          <w:rFonts w:ascii="Times New Roman" w:eastAsia="Times New Roman" w:hAnsi="Times New Roman" w:cs="Times New Roman"/>
          <w:color w:val="auto"/>
        </w:rPr>
        <w:t xml:space="preserve">уведомление о </w:t>
      </w:r>
      <w:r w:rsidRPr="00AA30CA">
        <w:rPr>
          <w:rFonts w:ascii="Times New Roman" w:eastAsia="Times New Roman" w:hAnsi="Times New Roman" w:cs="Times New Roman"/>
          <w:color w:val="auto"/>
        </w:rPr>
        <w:t>постановк</w:t>
      </w:r>
      <w:r w:rsidR="00AA42DB" w:rsidRPr="00AA30CA">
        <w:rPr>
          <w:rFonts w:ascii="Times New Roman" w:eastAsia="Times New Roman" w:hAnsi="Times New Roman" w:cs="Times New Roman"/>
          <w:color w:val="auto"/>
        </w:rPr>
        <w:t>е</w:t>
      </w:r>
      <w:r w:rsidRPr="00AA30CA">
        <w:rPr>
          <w:rFonts w:ascii="Times New Roman" w:eastAsia="Times New Roman" w:hAnsi="Times New Roman" w:cs="Times New Roman"/>
          <w:color w:val="auto"/>
        </w:rPr>
        <w:t xml:space="preserve"> на </w:t>
      </w:r>
      <w:r w:rsidR="00AA42DB" w:rsidRPr="00AA30CA">
        <w:rPr>
          <w:rFonts w:ascii="Times New Roman" w:eastAsia="Times New Roman" w:hAnsi="Times New Roman" w:cs="Times New Roman"/>
          <w:color w:val="auto"/>
        </w:rPr>
        <w:t xml:space="preserve">учёт для дальнейшего устройства в </w:t>
      </w:r>
      <w:r w:rsidR="00AA1DC8" w:rsidRPr="00AA30CA">
        <w:rPr>
          <w:rFonts w:ascii="Times New Roman" w:eastAsia="Times New Roman" w:hAnsi="Times New Roman" w:cs="Times New Roman"/>
          <w:color w:val="auto"/>
        </w:rPr>
        <w:t xml:space="preserve"> образовательную организацию, реализующую основную образовательную программу дошкольного образования</w:t>
      </w:r>
      <w:r w:rsidR="00AA42DB" w:rsidRPr="00AA30CA">
        <w:rPr>
          <w:rFonts w:ascii="Times New Roman" w:eastAsia="Times New Roman" w:hAnsi="Times New Roman" w:cs="Times New Roman"/>
          <w:color w:val="auto"/>
        </w:rPr>
        <w:t>.</w:t>
      </w:r>
    </w:p>
    <w:p w:rsidR="00532AED" w:rsidRPr="00AA30CA" w:rsidRDefault="00532AED" w:rsidP="00AA30CA">
      <w:pPr>
        <w:tabs>
          <w:tab w:val="left" w:pos="0"/>
          <w:tab w:val="num" w:pos="1440"/>
        </w:tabs>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Предоставление мест в </w:t>
      </w:r>
      <w:r w:rsidR="0044557F" w:rsidRPr="00AA30CA">
        <w:rPr>
          <w:rFonts w:ascii="Times New Roman" w:eastAsia="Times New Roman" w:hAnsi="Times New Roman" w:cs="Times New Roman"/>
          <w:color w:val="auto"/>
        </w:rPr>
        <w:t xml:space="preserve"> образовательную организацию, реализующую основную образовательную программу дошкольного образования</w:t>
      </w:r>
      <w:r w:rsidRPr="00AA30CA">
        <w:rPr>
          <w:rFonts w:ascii="Times New Roman" w:eastAsia="Times New Roman" w:hAnsi="Times New Roman" w:cs="Times New Roman"/>
          <w:color w:val="auto"/>
        </w:rPr>
        <w:t xml:space="preserve">, </w:t>
      </w:r>
      <w:r w:rsidR="00E247B3" w:rsidRPr="00AA30CA">
        <w:rPr>
          <w:rFonts w:ascii="Times New Roman" w:eastAsia="Times New Roman" w:hAnsi="Times New Roman" w:cs="Times New Roman"/>
          <w:color w:val="auto"/>
        </w:rPr>
        <w:t>осуществляется</w:t>
      </w:r>
      <w:r w:rsidRPr="00AA30CA">
        <w:rPr>
          <w:rFonts w:ascii="Times New Roman" w:eastAsia="Times New Roman" w:hAnsi="Times New Roman" w:cs="Times New Roman"/>
          <w:color w:val="auto"/>
        </w:rPr>
        <w:t xml:space="preserve"> по достижению возрас</w:t>
      </w:r>
      <w:r w:rsidR="0044557F" w:rsidRPr="00AA30CA">
        <w:rPr>
          <w:rFonts w:ascii="Times New Roman" w:eastAsia="Times New Roman" w:hAnsi="Times New Roman" w:cs="Times New Roman"/>
          <w:color w:val="auto"/>
        </w:rPr>
        <w:t>та, предусмотренного Уставом организации</w:t>
      </w:r>
      <w:r w:rsidR="00CD39C7" w:rsidRPr="00AA30CA">
        <w:rPr>
          <w:rFonts w:ascii="Times New Roman" w:eastAsia="Times New Roman" w:hAnsi="Times New Roman" w:cs="Times New Roman"/>
          <w:color w:val="auto"/>
        </w:rPr>
        <w:t xml:space="preserve"> и наличию свободных мест</w:t>
      </w:r>
      <w:r w:rsidRPr="00AA30CA">
        <w:rPr>
          <w:rFonts w:ascii="Times New Roman" w:eastAsia="Times New Roman" w:hAnsi="Times New Roman" w:cs="Times New Roman"/>
          <w:color w:val="auto"/>
        </w:rPr>
        <w:t>.</w:t>
      </w:r>
    </w:p>
    <w:p w:rsidR="00B35BC7" w:rsidRPr="00AA30CA" w:rsidRDefault="00AA7A20"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 xml:space="preserve">2.4. </w:t>
      </w:r>
      <w:r w:rsidR="000C1944" w:rsidRPr="00AA30CA">
        <w:rPr>
          <w:rFonts w:cs="Times New Roman"/>
          <w:sz w:val="22"/>
          <w:szCs w:val="22"/>
        </w:rPr>
        <w:t>Срок  предоставления у</w:t>
      </w:r>
      <w:r w:rsidR="00830C78" w:rsidRPr="00AA30CA">
        <w:rPr>
          <w:rFonts w:cs="Times New Roman"/>
          <w:sz w:val="22"/>
          <w:szCs w:val="22"/>
        </w:rPr>
        <w:t>слуги - 30 (тридцать) рабочи</w:t>
      </w:r>
      <w:r w:rsidR="000C1944" w:rsidRPr="00AA30CA">
        <w:rPr>
          <w:rFonts w:cs="Times New Roman"/>
          <w:sz w:val="22"/>
          <w:szCs w:val="22"/>
        </w:rPr>
        <w:t>х дней со дня регистрации надлежащим образом  оформленного заявления и прилагаемых к нему документов.</w:t>
      </w:r>
    </w:p>
    <w:p w:rsidR="00B35BC7" w:rsidRPr="00AA30CA" w:rsidRDefault="000C1944" w:rsidP="00AA30CA">
      <w:pPr>
        <w:pStyle w:val="a3"/>
        <w:spacing w:before="0" w:beforeAutospacing="0" w:after="0" w:afterAutospacing="0"/>
        <w:ind w:firstLine="709"/>
        <w:jc w:val="both"/>
        <w:rPr>
          <w:rFonts w:cs="Times New Roman"/>
          <w:spacing w:val="-2"/>
          <w:sz w:val="22"/>
          <w:szCs w:val="22"/>
        </w:rPr>
      </w:pPr>
      <w:r w:rsidRPr="00AA30CA">
        <w:rPr>
          <w:rFonts w:cs="Times New Roman"/>
          <w:spacing w:val="-2"/>
          <w:sz w:val="22"/>
          <w:szCs w:val="22"/>
        </w:rPr>
        <w:t xml:space="preserve">Постановка детей дошкольного возраста на очередь для получения мест </w:t>
      </w:r>
      <w:r w:rsidR="003032CD" w:rsidRPr="00AA30CA">
        <w:rPr>
          <w:rFonts w:cs="Times New Roman"/>
          <w:sz w:val="22"/>
          <w:szCs w:val="22"/>
        </w:rPr>
        <w:t>в образовательную организацию, реализующую основную образовательную программу дошкольного образования</w:t>
      </w:r>
      <w:r w:rsidR="00BF66BD">
        <w:rPr>
          <w:rFonts w:cs="Times New Roman"/>
          <w:sz w:val="22"/>
          <w:szCs w:val="22"/>
        </w:rPr>
        <w:t xml:space="preserve"> </w:t>
      </w:r>
      <w:r w:rsidRPr="00AA30CA">
        <w:rPr>
          <w:rFonts w:cs="Times New Roman"/>
          <w:spacing w:val="-2"/>
          <w:sz w:val="22"/>
          <w:szCs w:val="22"/>
        </w:rPr>
        <w:t xml:space="preserve">осуществляется с момента получения </w:t>
      </w:r>
      <w:r w:rsidR="00830C78" w:rsidRPr="00AA30CA">
        <w:rPr>
          <w:rFonts w:cs="Times New Roman"/>
          <w:spacing w:val="-2"/>
          <w:sz w:val="22"/>
          <w:szCs w:val="22"/>
        </w:rPr>
        <w:t xml:space="preserve">родителями (законными представителями) </w:t>
      </w:r>
      <w:r w:rsidRPr="00AA30CA">
        <w:rPr>
          <w:rFonts w:cs="Times New Roman"/>
          <w:spacing w:val="-2"/>
          <w:sz w:val="22"/>
          <w:szCs w:val="22"/>
        </w:rPr>
        <w:t>свидетельства о рождении</w:t>
      </w:r>
      <w:r w:rsidR="00975522" w:rsidRPr="00AA30CA">
        <w:rPr>
          <w:rFonts w:cs="Times New Roman"/>
          <w:spacing w:val="-2"/>
          <w:sz w:val="22"/>
          <w:szCs w:val="22"/>
        </w:rPr>
        <w:t xml:space="preserve"> ребёнка</w:t>
      </w:r>
      <w:r w:rsidRPr="00AA30CA">
        <w:rPr>
          <w:rFonts w:cs="Times New Roman"/>
          <w:spacing w:val="-2"/>
          <w:sz w:val="22"/>
          <w:szCs w:val="22"/>
        </w:rPr>
        <w:t>.</w:t>
      </w:r>
    </w:p>
    <w:p w:rsidR="00B35BC7" w:rsidRPr="00AA30CA" w:rsidRDefault="000C1944"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 xml:space="preserve">Срок выдачи заявителю документов, являющихся результатом предоставления муниципальной услуги, в </w:t>
      </w:r>
      <w:r w:rsidR="00602095">
        <w:rPr>
          <w:rFonts w:cs="Times New Roman"/>
          <w:sz w:val="22"/>
          <w:szCs w:val="22"/>
        </w:rPr>
        <w:t>филиале ГАУ НСО МФЦ Т</w:t>
      </w:r>
      <w:r w:rsidR="001A5A8C" w:rsidRPr="00AA30CA">
        <w:rPr>
          <w:rFonts w:cs="Times New Roman"/>
          <w:sz w:val="22"/>
          <w:szCs w:val="22"/>
        </w:rPr>
        <w:t>атарского рай</w:t>
      </w:r>
      <w:r w:rsidR="00AA30CA" w:rsidRPr="00AA30CA">
        <w:rPr>
          <w:rFonts w:cs="Times New Roman"/>
          <w:sz w:val="22"/>
          <w:szCs w:val="22"/>
        </w:rPr>
        <w:t>о</w:t>
      </w:r>
      <w:r w:rsidR="001A5A8C" w:rsidRPr="00AA30CA">
        <w:rPr>
          <w:rFonts w:cs="Times New Roman"/>
          <w:sz w:val="22"/>
          <w:szCs w:val="22"/>
        </w:rPr>
        <w:t>на</w:t>
      </w:r>
      <w:r w:rsidRPr="00AA30CA">
        <w:rPr>
          <w:rFonts w:cs="Times New Roman"/>
          <w:sz w:val="22"/>
          <w:szCs w:val="22"/>
        </w:rPr>
        <w:t xml:space="preserve"> (в случае, если заявитель желает самостоятельно забрать результат предоставления муниципальной услуги) составляет 30 </w:t>
      </w:r>
      <w:r w:rsidR="00B35BC7" w:rsidRPr="00AA30CA">
        <w:rPr>
          <w:rFonts w:cs="Times New Roman"/>
          <w:sz w:val="22"/>
          <w:szCs w:val="22"/>
        </w:rPr>
        <w:t xml:space="preserve">(тридцать) </w:t>
      </w:r>
      <w:r w:rsidR="00C066DD" w:rsidRPr="00AA30CA">
        <w:rPr>
          <w:rFonts w:cs="Times New Roman"/>
          <w:sz w:val="22"/>
          <w:szCs w:val="22"/>
        </w:rPr>
        <w:t xml:space="preserve">рабочих </w:t>
      </w:r>
      <w:r w:rsidRPr="00AA30CA">
        <w:rPr>
          <w:rFonts w:cs="Times New Roman"/>
          <w:sz w:val="22"/>
          <w:szCs w:val="22"/>
        </w:rPr>
        <w:t>дней. В случае</w:t>
      </w:r>
      <w:r w:rsidR="00602095">
        <w:rPr>
          <w:rFonts w:cs="Times New Roman"/>
          <w:sz w:val="22"/>
          <w:szCs w:val="22"/>
        </w:rPr>
        <w:t xml:space="preserve">, </w:t>
      </w:r>
      <w:r w:rsidRPr="00AA30CA">
        <w:rPr>
          <w:rFonts w:cs="Times New Roman"/>
          <w:sz w:val="22"/>
          <w:szCs w:val="22"/>
        </w:rPr>
        <w:t xml:space="preserve"> если заявитель не явился за результатом оказания муниципальной услуги в установленный срок, документ, являющийся результатом предоставления муниципальной услуги, направляется заявителю почтой (если в обращении указан адрес заявителя) либо направляется в архив в установленном порядке.</w:t>
      </w:r>
    </w:p>
    <w:p w:rsidR="00B35BC7" w:rsidRPr="00AA30CA" w:rsidRDefault="000C1944" w:rsidP="00AA30CA">
      <w:pPr>
        <w:pStyle w:val="a3"/>
        <w:spacing w:before="0" w:beforeAutospacing="0" w:after="0" w:afterAutospacing="0"/>
        <w:ind w:firstLine="709"/>
        <w:jc w:val="both"/>
        <w:rPr>
          <w:rFonts w:cs="Times New Roman"/>
          <w:sz w:val="22"/>
          <w:szCs w:val="22"/>
        </w:rPr>
      </w:pPr>
      <w:r w:rsidRPr="00AA30CA">
        <w:rPr>
          <w:rFonts w:cs="Times New Roman"/>
          <w:sz w:val="22"/>
          <w:szCs w:val="22"/>
        </w:rPr>
        <w:t>Срок направления документа, являющегося результатом предоставления муниципальной услуги</w:t>
      </w:r>
      <w:r w:rsidR="00B731EF" w:rsidRPr="00AA30CA">
        <w:rPr>
          <w:rFonts w:cs="Times New Roman"/>
          <w:sz w:val="22"/>
          <w:szCs w:val="22"/>
        </w:rPr>
        <w:t xml:space="preserve"> (уведомление о постановке на учёт)</w:t>
      </w:r>
      <w:r w:rsidRPr="00AA30CA">
        <w:rPr>
          <w:rFonts w:cs="Times New Roman"/>
          <w:sz w:val="22"/>
          <w:szCs w:val="22"/>
        </w:rPr>
        <w:t xml:space="preserve">, составляет 2 </w:t>
      </w:r>
      <w:r w:rsidR="00B35BC7" w:rsidRPr="00AA30CA">
        <w:rPr>
          <w:rFonts w:cs="Times New Roman"/>
          <w:sz w:val="22"/>
          <w:szCs w:val="22"/>
        </w:rPr>
        <w:t xml:space="preserve">(два) </w:t>
      </w:r>
      <w:r w:rsidR="00C066DD" w:rsidRPr="00AA30CA">
        <w:rPr>
          <w:rFonts w:cs="Times New Roman"/>
          <w:sz w:val="22"/>
          <w:szCs w:val="22"/>
        </w:rPr>
        <w:t>рабочих</w:t>
      </w:r>
      <w:r w:rsidR="00EC6F51" w:rsidRPr="00AA30CA">
        <w:rPr>
          <w:rFonts w:cs="Times New Roman"/>
          <w:sz w:val="22"/>
          <w:szCs w:val="22"/>
        </w:rPr>
        <w:t xml:space="preserve"> дня</w:t>
      </w:r>
      <w:r w:rsidRPr="00AA30CA">
        <w:rPr>
          <w:rFonts w:cs="Times New Roman"/>
          <w:sz w:val="22"/>
          <w:szCs w:val="22"/>
        </w:rPr>
        <w:t>.</w:t>
      </w:r>
    </w:p>
    <w:p w:rsidR="00B731EF" w:rsidRPr="00AA30CA" w:rsidRDefault="007A0347" w:rsidP="00AA30CA">
      <w:pPr>
        <w:pStyle w:val="a3"/>
        <w:spacing w:before="0" w:beforeAutospacing="0" w:after="0" w:afterAutospacing="0"/>
        <w:jc w:val="both"/>
        <w:rPr>
          <w:rFonts w:cs="Times New Roman"/>
          <w:i/>
          <w:sz w:val="22"/>
          <w:szCs w:val="22"/>
        </w:rPr>
      </w:pPr>
      <w:r w:rsidRPr="00AA30CA">
        <w:rPr>
          <w:rFonts w:cs="Times New Roman"/>
          <w:spacing w:val="-4"/>
          <w:sz w:val="22"/>
          <w:szCs w:val="22"/>
        </w:rPr>
        <w:t xml:space="preserve">Срок действия  путёвки-направления (приложение № 5 данного регламента) 10 (десять) </w:t>
      </w:r>
      <w:r w:rsidRPr="00AA30CA">
        <w:rPr>
          <w:rFonts w:cs="Times New Roman"/>
          <w:sz w:val="22"/>
          <w:szCs w:val="22"/>
        </w:rPr>
        <w:t>рабочих</w:t>
      </w:r>
      <w:r w:rsidRPr="00AA30CA">
        <w:rPr>
          <w:rFonts w:cs="Times New Roman"/>
          <w:spacing w:val="-4"/>
          <w:sz w:val="22"/>
          <w:szCs w:val="22"/>
        </w:rPr>
        <w:t xml:space="preserve"> дней со дня выдачи. Детям, ро</w:t>
      </w:r>
      <w:r w:rsidR="00602095">
        <w:rPr>
          <w:rFonts w:cs="Times New Roman"/>
          <w:spacing w:val="-4"/>
          <w:sz w:val="22"/>
          <w:szCs w:val="22"/>
        </w:rPr>
        <w:t>дители (законные представители)</w:t>
      </w:r>
      <w:r w:rsidRPr="00AA30CA">
        <w:rPr>
          <w:rFonts w:cs="Times New Roman"/>
          <w:spacing w:val="-4"/>
          <w:sz w:val="22"/>
          <w:szCs w:val="22"/>
        </w:rPr>
        <w:t xml:space="preserve"> </w:t>
      </w:r>
      <w:r w:rsidR="00B5415A" w:rsidRPr="00AA30CA">
        <w:rPr>
          <w:rFonts w:cs="Times New Roman"/>
          <w:spacing w:val="-4"/>
          <w:sz w:val="22"/>
          <w:szCs w:val="22"/>
        </w:rPr>
        <w:t>которых</w:t>
      </w:r>
      <w:r w:rsidRPr="00AA30CA">
        <w:rPr>
          <w:rFonts w:cs="Times New Roman"/>
          <w:spacing w:val="-4"/>
          <w:sz w:val="22"/>
          <w:szCs w:val="22"/>
        </w:rPr>
        <w:t xml:space="preserve"> получили путёвку-направление, но не обрати</w:t>
      </w:r>
      <w:r w:rsidR="00B5415A" w:rsidRPr="00AA30CA">
        <w:rPr>
          <w:rFonts w:cs="Times New Roman"/>
          <w:spacing w:val="-4"/>
          <w:sz w:val="22"/>
          <w:szCs w:val="22"/>
        </w:rPr>
        <w:t>лись</w:t>
      </w:r>
      <w:r w:rsidR="00BF66BD">
        <w:rPr>
          <w:rFonts w:cs="Times New Roman"/>
          <w:spacing w:val="-4"/>
          <w:sz w:val="22"/>
          <w:szCs w:val="22"/>
        </w:rPr>
        <w:t xml:space="preserve"> </w:t>
      </w:r>
      <w:r w:rsidRPr="00AA30CA">
        <w:rPr>
          <w:rFonts w:cs="Times New Roman"/>
          <w:sz w:val="22"/>
          <w:szCs w:val="22"/>
        </w:rPr>
        <w:t>в образовательную организацию, реализующую основную образовательную программу дошкольного образования</w:t>
      </w:r>
      <w:r w:rsidRPr="00AA30CA">
        <w:rPr>
          <w:rFonts w:cs="Times New Roman"/>
          <w:spacing w:val="-4"/>
          <w:sz w:val="22"/>
          <w:szCs w:val="22"/>
        </w:rPr>
        <w:t>, в течение установленного срока без уважительной причины, в</w:t>
      </w:r>
      <w:r w:rsidR="00765473" w:rsidRPr="00AA30CA">
        <w:rPr>
          <w:rFonts w:cs="Times New Roman"/>
          <w:spacing w:val="-4"/>
          <w:sz w:val="22"/>
          <w:szCs w:val="22"/>
        </w:rPr>
        <w:t xml:space="preserve"> ГИС НСО «ЭДС» меняется статус </w:t>
      </w:r>
      <w:r w:rsidRPr="00AA30CA">
        <w:rPr>
          <w:rFonts w:cs="Times New Roman"/>
          <w:spacing w:val="-4"/>
          <w:sz w:val="22"/>
          <w:szCs w:val="22"/>
        </w:rPr>
        <w:t xml:space="preserve"> «Направлен в ДОУ» на статус «Не явился». Дети остаются на учете детей, нуждающихся в предоставлении места в образовательной организации. Место в образовательную организацию ребёнку предоставляется </w:t>
      </w:r>
      <w:r w:rsidR="004F07E5" w:rsidRPr="00AA30CA">
        <w:rPr>
          <w:rFonts w:cs="Times New Roman"/>
          <w:spacing w:val="-4"/>
          <w:sz w:val="22"/>
          <w:szCs w:val="22"/>
        </w:rPr>
        <w:t xml:space="preserve">по обращению родителей в управление образования администрации Татарского района и </w:t>
      </w:r>
      <w:r w:rsidRPr="00AA30CA">
        <w:rPr>
          <w:rFonts w:cs="Times New Roman"/>
          <w:spacing w:val="-4"/>
          <w:sz w:val="22"/>
          <w:szCs w:val="22"/>
        </w:rPr>
        <w:t>при освобождении мест в соответствующей возрастной группе в течение года.</w:t>
      </w:r>
    </w:p>
    <w:p w:rsidR="008F3792" w:rsidRPr="00AA30CA" w:rsidRDefault="00B731EF" w:rsidP="00AA30CA">
      <w:pPr>
        <w:pStyle w:val="a3"/>
        <w:spacing w:before="0" w:beforeAutospacing="0" w:after="0" w:afterAutospacing="0"/>
        <w:jc w:val="both"/>
        <w:rPr>
          <w:rFonts w:cs="Times New Roman"/>
          <w:spacing w:val="-4"/>
          <w:sz w:val="22"/>
          <w:szCs w:val="22"/>
        </w:rPr>
      </w:pPr>
      <w:r w:rsidRPr="00AA30CA">
        <w:rPr>
          <w:rFonts w:cs="Times New Roman"/>
          <w:spacing w:val="-4"/>
          <w:sz w:val="22"/>
          <w:szCs w:val="22"/>
        </w:rPr>
        <w:t xml:space="preserve">2.5. </w:t>
      </w:r>
      <w:r w:rsidR="007A0347" w:rsidRPr="00AA30CA">
        <w:rPr>
          <w:rFonts w:cs="Times New Roman"/>
          <w:spacing w:val="-4"/>
          <w:sz w:val="22"/>
          <w:szCs w:val="22"/>
        </w:rPr>
        <w:t>При комплектовании ребёнка в ГИС НСО «</w:t>
      </w:r>
      <w:r w:rsidR="001A5A8C" w:rsidRPr="00AA30CA">
        <w:rPr>
          <w:rFonts w:cs="Times New Roman"/>
          <w:spacing w:val="-4"/>
          <w:sz w:val="22"/>
          <w:szCs w:val="22"/>
        </w:rPr>
        <w:t>ЭДС</w:t>
      </w:r>
      <w:r w:rsidR="007A0347" w:rsidRPr="00AA30CA">
        <w:rPr>
          <w:rFonts w:cs="Times New Roman"/>
          <w:spacing w:val="-4"/>
          <w:sz w:val="22"/>
          <w:szCs w:val="22"/>
        </w:rPr>
        <w:t>» специалист управления образования администрации Татарского района уведомляет заявителя о получении путёвки-направления. Если не удаётся уведомить заявителя указанным в заявлении способом, ему отправляется заказное письмо через отделение Почты России. После возврата уведомления отправителю в течение 10 рабочих дней   заявитель, не обратившийся в управление образования администрации Татарского района за путёвкой-направлением или отказом от предоставленного места, в ГИС НСО «ЭДС» ребёнок со статуса «Зарегистрировано» удаляется в архив. Персональное дело хранится не более 1 года.</w:t>
      </w:r>
    </w:p>
    <w:p w:rsidR="007A0347" w:rsidRPr="00AA30CA" w:rsidRDefault="007A0347" w:rsidP="00AA30CA">
      <w:pPr>
        <w:pStyle w:val="a3"/>
        <w:spacing w:before="0" w:beforeAutospacing="0" w:after="0" w:afterAutospacing="0"/>
        <w:ind w:firstLine="709"/>
        <w:jc w:val="both"/>
        <w:rPr>
          <w:rStyle w:val="FontStyle11"/>
          <w:spacing w:val="-4"/>
          <w:sz w:val="22"/>
          <w:szCs w:val="22"/>
        </w:rPr>
      </w:pPr>
    </w:p>
    <w:p w:rsidR="00E247B3" w:rsidRPr="00AA30CA" w:rsidRDefault="00E247B3" w:rsidP="00AA30CA">
      <w:pPr>
        <w:pStyle w:val="a3"/>
        <w:spacing w:before="0" w:beforeAutospacing="0" w:after="0" w:afterAutospacing="0"/>
        <w:ind w:firstLine="709"/>
        <w:jc w:val="both"/>
        <w:rPr>
          <w:rFonts w:cs="Times New Roman"/>
          <w:color w:val="FF0000"/>
          <w:spacing w:val="-4"/>
          <w:sz w:val="22"/>
          <w:szCs w:val="22"/>
        </w:rPr>
      </w:pPr>
    </w:p>
    <w:p w:rsidR="00F73C65" w:rsidRPr="00AA30CA" w:rsidRDefault="00B731EF" w:rsidP="00AA30CA">
      <w:pPr>
        <w:pStyle w:val="a3"/>
        <w:spacing w:before="0" w:beforeAutospacing="0" w:after="0" w:afterAutospacing="0"/>
        <w:ind w:firstLine="709"/>
        <w:jc w:val="both"/>
        <w:rPr>
          <w:rFonts w:cs="Times New Roman"/>
          <w:spacing w:val="-4"/>
          <w:sz w:val="22"/>
          <w:szCs w:val="22"/>
        </w:rPr>
      </w:pPr>
      <w:r w:rsidRPr="00AA30CA">
        <w:rPr>
          <w:rFonts w:cs="Times New Roman"/>
          <w:spacing w:val="-4"/>
          <w:sz w:val="22"/>
          <w:szCs w:val="22"/>
        </w:rPr>
        <w:t>2.6</w:t>
      </w:r>
      <w:r w:rsidR="00F73C65" w:rsidRPr="00AA30CA">
        <w:rPr>
          <w:rFonts w:cs="Times New Roman"/>
          <w:spacing w:val="-4"/>
          <w:sz w:val="22"/>
          <w:szCs w:val="22"/>
        </w:rPr>
        <w:t>. Осуществление переводов</w:t>
      </w:r>
      <w:r w:rsidR="00902822" w:rsidRPr="00AA30CA">
        <w:rPr>
          <w:rFonts w:cs="Times New Roman"/>
          <w:spacing w:val="-4"/>
          <w:sz w:val="22"/>
          <w:szCs w:val="22"/>
        </w:rPr>
        <w:t xml:space="preserve"> воспитанников между организациями</w:t>
      </w:r>
      <w:r w:rsidR="003C07F0" w:rsidRPr="00AA30CA">
        <w:rPr>
          <w:rFonts w:cs="Times New Roman"/>
          <w:spacing w:val="-4"/>
          <w:sz w:val="22"/>
          <w:szCs w:val="22"/>
        </w:rPr>
        <w:t>, обмена</w:t>
      </w:r>
      <w:r w:rsidR="00BF66BD">
        <w:rPr>
          <w:rFonts w:cs="Times New Roman"/>
          <w:spacing w:val="-4"/>
          <w:sz w:val="22"/>
          <w:szCs w:val="22"/>
        </w:rPr>
        <w:t xml:space="preserve"> </w:t>
      </w:r>
      <w:r w:rsidR="00902822" w:rsidRPr="00AA30CA">
        <w:rPr>
          <w:rFonts w:cs="Times New Roman"/>
          <w:spacing w:val="-4"/>
          <w:sz w:val="22"/>
          <w:szCs w:val="22"/>
        </w:rPr>
        <w:t>воспитанниками</w:t>
      </w:r>
      <w:r w:rsidR="00BF66BD">
        <w:rPr>
          <w:rFonts w:cs="Times New Roman"/>
          <w:spacing w:val="-4"/>
          <w:sz w:val="22"/>
          <w:szCs w:val="22"/>
        </w:rPr>
        <w:t xml:space="preserve"> </w:t>
      </w:r>
      <w:r w:rsidR="00F73C65" w:rsidRPr="00AA30CA">
        <w:rPr>
          <w:rFonts w:cs="Times New Roman"/>
          <w:spacing w:val="-4"/>
          <w:sz w:val="22"/>
          <w:szCs w:val="22"/>
        </w:rPr>
        <w:t xml:space="preserve">происходит через </w:t>
      </w:r>
      <w:r w:rsidR="004F07E5" w:rsidRPr="00AA30CA">
        <w:rPr>
          <w:rFonts w:cs="Times New Roman"/>
          <w:spacing w:val="-4"/>
          <w:sz w:val="22"/>
          <w:szCs w:val="22"/>
        </w:rPr>
        <w:t>ГИС</w:t>
      </w:r>
      <w:r w:rsidR="002C1FB8" w:rsidRPr="00AA30CA">
        <w:rPr>
          <w:rFonts w:cs="Times New Roman"/>
          <w:spacing w:val="-4"/>
          <w:sz w:val="22"/>
          <w:szCs w:val="22"/>
        </w:rPr>
        <w:t xml:space="preserve"> НСО</w:t>
      </w:r>
      <w:r w:rsidR="00F73C65" w:rsidRPr="00AA30CA">
        <w:rPr>
          <w:rFonts w:cs="Times New Roman"/>
          <w:spacing w:val="-4"/>
          <w:sz w:val="22"/>
          <w:szCs w:val="22"/>
        </w:rPr>
        <w:t xml:space="preserve"> «Э</w:t>
      </w:r>
      <w:r w:rsidR="002C1FB8" w:rsidRPr="00AA30CA">
        <w:rPr>
          <w:rFonts w:cs="Times New Roman"/>
          <w:spacing w:val="-4"/>
          <w:sz w:val="22"/>
          <w:szCs w:val="22"/>
        </w:rPr>
        <w:t>ДС</w:t>
      </w:r>
      <w:r w:rsidR="00F73C65" w:rsidRPr="00AA30CA">
        <w:rPr>
          <w:rFonts w:cs="Times New Roman"/>
          <w:spacing w:val="-4"/>
          <w:sz w:val="22"/>
          <w:szCs w:val="22"/>
        </w:rPr>
        <w:t>»</w:t>
      </w:r>
      <w:r w:rsidR="00A1400E" w:rsidRPr="00AA30CA">
        <w:rPr>
          <w:rFonts w:cs="Times New Roman"/>
          <w:spacing w:val="-4"/>
          <w:sz w:val="22"/>
          <w:szCs w:val="22"/>
        </w:rPr>
        <w:t xml:space="preserve"> при наличии заявления родителей (законных предст</w:t>
      </w:r>
      <w:r w:rsidR="003C07F0" w:rsidRPr="00AA30CA">
        <w:rPr>
          <w:rFonts w:cs="Times New Roman"/>
          <w:spacing w:val="-4"/>
          <w:sz w:val="22"/>
          <w:szCs w:val="22"/>
        </w:rPr>
        <w:t>авителей)</w:t>
      </w:r>
      <w:r w:rsidR="00602095">
        <w:rPr>
          <w:rFonts w:cs="Times New Roman"/>
          <w:spacing w:val="-4"/>
          <w:sz w:val="22"/>
          <w:szCs w:val="22"/>
        </w:rPr>
        <w:t>,</w:t>
      </w:r>
      <w:r w:rsidR="001C51D5" w:rsidRPr="00AA30CA">
        <w:rPr>
          <w:rFonts w:cs="Times New Roman"/>
          <w:spacing w:val="-4"/>
          <w:sz w:val="22"/>
          <w:szCs w:val="22"/>
        </w:rPr>
        <w:t xml:space="preserve"> поданных в принимающую организацию</w:t>
      </w:r>
      <w:r w:rsidR="00602095">
        <w:rPr>
          <w:rFonts w:cs="Times New Roman"/>
          <w:spacing w:val="-4"/>
          <w:sz w:val="22"/>
          <w:szCs w:val="22"/>
        </w:rPr>
        <w:t>, подтверждения</w:t>
      </w:r>
      <w:r w:rsidR="00FB6901" w:rsidRPr="00AA30CA">
        <w:rPr>
          <w:rFonts w:cs="Times New Roman"/>
          <w:spacing w:val="-4"/>
          <w:sz w:val="22"/>
          <w:szCs w:val="22"/>
        </w:rPr>
        <w:t xml:space="preserve"> проживания на закрепляемой территории за </w:t>
      </w:r>
      <w:r w:rsidR="00B16B20" w:rsidRPr="00AA30CA">
        <w:rPr>
          <w:rFonts w:cs="Times New Roman"/>
          <w:sz w:val="22"/>
          <w:szCs w:val="22"/>
        </w:rPr>
        <w:t xml:space="preserve"> образовательной организацией, реализующей основную образовательную программу дошкольного образования</w:t>
      </w:r>
      <w:r w:rsidR="003C07F0" w:rsidRPr="00AA30CA">
        <w:rPr>
          <w:rFonts w:cs="Times New Roman"/>
          <w:spacing w:val="-4"/>
          <w:sz w:val="22"/>
          <w:szCs w:val="22"/>
        </w:rPr>
        <w:t xml:space="preserve"> и свободных мест в </w:t>
      </w:r>
      <w:r w:rsidR="00B16B20" w:rsidRPr="00AA30CA">
        <w:rPr>
          <w:rFonts w:cs="Times New Roman"/>
          <w:spacing w:val="-4"/>
          <w:sz w:val="22"/>
          <w:szCs w:val="22"/>
        </w:rPr>
        <w:t>ней</w:t>
      </w:r>
      <w:r w:rsidR="00A1400E" w:rsidRPr="00AA30CA">
        <w:rPr>
          <w:rFonts w:cs="Times New Roman"/>
          <w:spacing w:val="-4"/>
          <w:sz w:val="22"/>
          <w:szCs w:val="22"/>
        </w:rPr>
        <w:t xml:space="preserve"> для данного возра</w:t>
      </w:r>
      <w:r w:rsidR="003C07F0" w:rsidRPr="00AA30CA">
        <w:rPr>
          <w:rFonts w:cs="Times New Roman"/>
          <w:spacing w:val="-4"/>
          <w:sz w:val="22"/>
          <w:szCs w:val="22"/>
        </w:rPr>
        <w:t>ста ребёнка.</w:t>
      </w:r>
      <w:r w:rsidR="00BF66BD">
        <w:rPr>
          <w:rFonts w:cs="Times New Roman"/>
          <w:spacing w:val="-4"/>
          <w:sz w:val="22"/>
          <w:szCs w:val="22"/>
        </w:rPr>
        <w:t xml:space="preserve"> </w:t>
      </w:r>
      <w:r w:rsidR="003C07F0" w:rsidRPr="00AA30CA">
        <w:rPr>
          <w:rFonts w:cs="Times New Roman"/>
          <w:spacing w:val="-4"/>
          <w:sz w:val="22"/>
          <w:szCs w:val="22"/>
        </w:rPr>
        <w:t>Срок предоставления</w:t>
      </w:r>
      <w:r w:rsidR="00A1400E" w:rsidRPr="00AA30CA">
        <w:rPr>
          <w:rFonts w:cs="Times New Roman"/>
          <w:spacing w:val="-4"/>
          <w:sz w:val="22"/>
          <w:szCs w:val="22"/>
        </w:rPr>
        <w:t xml:space="preserve"> услуги не огран</w:t>
      </w:r>
      <w:r w:rsidR="00B332FB" w:rsidRPr="00AA30CA">
        <w:rPr>
          <w:rFonts w:cs="Times New Roman"/>
          <w:spacing w:val="-4"/>
          <w:sz w:val="22"/>
          <w:szCs w:val="22"/>
        </w:rPr>
        <w:t>и</w:t>
      </w:r>
      <w:r w:rsidR="00A1400E" w:rsidRPr="00AA30CA">
        <w:rPr>
          <w:rFonts w:cs="Times New Roman"/>
          <w:spacing w:val="-4"/>
          <w:sz w:val="22"/>
          <w:szCs w:val="22"/>
        </w:rPr>
        <w:t>чен.</w:t>
      </w:r>
    </w:p>
    <w:p w:rsidR="002C1FB8" w:rsidRPr="00AA30CA" w:rsidRDefault="00DC3D8B" w:rsidP="00AA30CA">
      <w:pPr>
        <w:pStyle w:val="Style7"/>
        <w:widowControl/>
        <w:tabs>
          <w:tab w:val="left" w:pos="1027"/>
        </w:tabs>
        <w:spacing w:line="240" w:lineRule="auto"/>
        <w:ind w:firstLine="0"/>
        <w:rPr>
          <w:rStyle w:val="FontStyle34"/>
          <w:sz w:val="22"/>
          <w:szCs w:val="22"/>
        </w:rPr>
      </w:pPr>
      <w:r w:rsidRPr="00AA30CA">
        <w:rPr>
          <w:rStyle w:val="FontStyle34"/>
          <w:sz w:val="22"/>
          <w:szCs w:val="22"/>
        </w:rPr>
        <w:t xml:space="preserve"> 2.</w:t>
      </w:r>
      <w:r w:rsidR="004C4D75" w:rsidRPr="00AA30CA">
        <w:rPr>
          <w:rStyle w:val="FontStyle34"/>
          <w:sz w:val="22"/>
          <w:szCs w:val="22"/>
        </w:rPr>
        <w:t>6.1.</w:t>
      </w:r>
      <w:r w:rsidR="002C1FB8" w:rsidRPr="00AA30CA">
        <w:rPr>
          <w:rStyle w:val="FontStyle34"/>
          <w:sz w:val="22"/>
          <w:szCs w:val="22"/>
        </w:rPr>
        <w:t xml:space="preserve"> Руководитель </w:t>
      </w:r>
      <w:r w:rsidR="000D47F6" w:rsidRPr="00AA30CA">
        <w:rPr>
          <w:rStyle w:val="FontStyle34"/>
          <w:sz w:val="22"/>
          <w:szCs w:val="22"/>
        </w:rPr>
        <w:t xml:space="preserve">принимающей организации, принявший заявление от родителей (законных представителей) о переводе, обмене воспитанника в их организацию </w:t>
      </w:r>
      <w:r w:rsidR="002C1FB8" w:rsidRPr="00AA30CA">
        <w:rPr>
          <w:rStyle w:val="FontStyle34"/>
          <w:sz w:val="22"/>
          <w:szCs w:val="22"/>
        </w:rPr>
        <w:t>обращается к специалисту</w:t>
      </w:r>
      <w:r w:rsidR="000D47F6" w:rsidRPr="00AA30CA">
        <w:rPr>
          <w:rStyle w:val="FontStyle34"/>
          <w:sz w:val="22"/>
          <w:szCs w:val="22"/>
        </w:rPr>
        <w:t xml:space="preserve"> управления</w:t>
      </w:r>
      <w:r w:rsidR="002C1FB8" w:rsidRPr="00AA30CA">
        <w:rPr>
          <w:rStyle w:val="FontStyle34"/>
          <w:sz w:val="22"/>
          <w:szCs w:val="22"/>
        </w:rPr>
        <w:t xml:space="preserve"> образования администрации Татарского района</w:t>
      </w:r>
      <w:r w:rsidR="000D47F6" w:rsidRPr="00AA30CA">
        <w:rPr>
          <w:rStyle w:val="FontStyle34"/>
          <w:sz w:val="22"/>
          <w:szCs w:val="22"/>
        </w:rPr>
        <w:t>, ответственного за работу в ГИС НСО «ЭДС» для уточнения наличия свободных мест в ГИС НСО «ЭДС» и возможности перевода, обмена.</w:t>
      </w:r>
      <w:r w:rsidR="0094271A" w:rsidRPr="00AA30CA">
        <w:rPr>
          <w:rStyle w:val="FontStyle34"/>
          <w:sz w:val="22"/>
          <w:szCs w:val="22"/>
        </w:rPr>
        <w:t xml:space="preserve"> О принятии положительного решения или отсрочке перевода, обмена извещает родителей (законных представителей).</w:t>
      </w:r>
    </w:p>
    <w:p w:rsidR="002C1FB8" w:rsidRPr="00AA30CA" w:rsidRDefault="004C4D75" w:rsidP="00AA30CA">
      <w:pPr>
        <w:pStyle w:val="Style7"/>
        <w:widowControl/>
        <w:tabs>
          <w:tab w:val="left" w:pos="1027"/>
        </w:tabs>
        <w:spacing w:line="240" w:lineRule="auto"/>
        <w:ind w:firstLine="0"/>
        <w:rPr>
          <w:rStyle w:val="FontStyle34"/>
          <w:sz w:val="22"/>
          <w:szCs w:val="22"/>
        </w:rPr>
      </w:pPr>
      <w:r w:rsidRPr="00AA30CA">
        <w:rPr>
          <w:rStyle w:val="FontStyle34"/>
          <w:sz w:val="22"/>
          <w:szCs w:val="22"/>
        </w:rPr>
        <w:t xml:space="preserve">          2.6.2. </w:t>
      </w:r>
      <w:r w:rsidR="002C1FB8" w:rsidRPr="00AA30CA">
        <w:rPr>
          <w:rStyle w:val="FontStyle34"/>
          <w:sz w:val="22"/>
          <w:szCs w:val="22"/>
        </w:rPr>
        <w:t xml:space="preserve">Руководитель исходной организации в день издания распорядительного акта </w:t>
      </w:r>
      <w:r w:rsidRPr="00AA30CA">
        <w:rPr>
          <w:rStyle w:val="FontStyle34"/>
          <w:sz w:val="22"/>
          <w:szCs w:val="22"/>
        </w:rPr>
        <w:t xml:space="preserve">об отчислении воспитанника </w:t>
      </w:r>
      <w:r w:rsidR="00286F30" w:rsidRPr="00AA30CA">
        <w:rPr>
          <w:rStyle w:val="FontStyle34"/>
          <w:sz w:val="22"/>
          <w:szCs w:val="22"/>
        </w:rPr>
        <w:t>направляет уведомление</w:t>
      </w:r>
      <w:r w:rsidR="00BA240E" w:rsidRPr="00AA30CA">
        <w:rPr>
          <w:rStyle w:val="FontStyle34"/>
          <w:sz w:val="22"/>
          <w:szCs w:val="22"/>
        </w:rPr>
        <w:t xml:space="preserve"> с указанием реквизита распорядительного акта, причины перевода и даты перевода в принимающую организацию</w:t>
      </w:r>
      <w:r w:rsidR="00286F30" w:rsidRPr="00AA30CA">
        <w:rPr>
          <w:rStyle w:val="FontStyle34"/>
          <w:sz w:val="22"/>
          <w:szCs w:val="22"/>
        </w:rPr>
        <w:t xml:space="preserve"> специалисту управления образования администрации Татарского района, ответственного за работу в ГИС НСО «ЭДС» для осуществления перевода в ГИС НСО «ЭДС»</w:t>
      </w:r>
      <w:r w:rsidR="00BA240E" w:rsidRPr="00AA30CA">
        <w:rPr>
          <w:rStyle w:val="FontStyle34"/>
          <w:sz w:val="22"/>
          <w:szCs w:val="22"/>
        </w:rPr>
        <w:t>. Специалист управления образования</w:t>
      </w:r>
      <w:r w:rsidR="00D656B3" w:rsidRPr="00AA30CA">
        <w:rPr>
          <w:rStyle w:val="FontStyle34"/>
          <w:sz w:val="22"/>
          <w:szCs w:val="22"/>
        </w:rPr>
        <w:t>,</w:t>
      </w:r>
      <w:r w:rsidR="00BA240E" w:rsidRPr="00AA30CA">
        <w:rPr>
          <w:rStyle w:val="FontStyle34"/>
          <w:sz w:val="22"/>
          <w:szCs w:val="22"/>
        </w:rPr>
        <w:t xml:space="preserve"> на о</w:t>
      </w:r>
      <w:r w:rsidR="00602095">
        <w:rPr>
          <w:rStyle w:val="FontStyle34"/>
          <w:sz w:val="22"/>
          <w:szCs w:val="22"/>
        </w:rPr>
        <w:t>сновании полученного уведомления</w:t>
      </w:r>
      <w:r w:rsidR="00BA240E" w:rsidRPr="00AA30CA">
        <w:rPr>
          <w:rStyle w:val="FontStyle34"/>
          <w:sz w:val="22"/>
          <w:szCs w:val="22"/>
        </w:rPr>
        <w:t xml:space="preserve"> </w:t>
      </w:r>
      <w:r w:rsidR="00D656B3" w:rsidRPr="00AA30CA">
        <w:rPr>
          <w:rStyle w:val="FontStyle34"/>
          <w:sz w:val="22"/>
          <w:szCs w:val="22"/>
        </w:rPr>
        <w:t xml:space="preserve">в ГИС НСО «ЭДС» ставит </w:t>
      </w:r>
      <w:r w:rsidR="00AA30CA" w:rsidRPr="00AA30CA">
        <w:rPr>
          <w:rStyle w:val="FontStyle34"/>
          <w:sz w:val="22"/>
          <w:szCs w:val="22"/>
        </w:rPr>
        <w:t xml:space="preserve">статус </w:t>
      </w:r>
      <w:r w:rsidR="00D656B3" w:rsidRPr="00AA30CA">
        <w:rPr>
          <w:rStyle w:val="FontStyle34"/>
          <w:sz w:val="22"/>
          <w:szCs w:val="22"/>
        </w:rPr>
        <w:t>на «Ожидание</w:t>
      </w:r>
      <w:r w:rsidR="00AA30CA" w:rsidRPr="00AA30CA">
        <w:rPr>
          <w:rStyle w:val="FontStyle34"/>
          <w:sz w:val="22"/>
          <w:szCs w:val="22"/>
        </w:rPr>
        <w:t xml:space="preserve"> подтверждения</w:t>
      </w:r>
      <w:r w:rsidR="00D656B3" w:rsidRPr="00AA30CA">
        <w:rPr>
          <w:rStyle w:val="FontStyle34"/>
          <w:sz w:val="22"/>
          <w:szCs w:val="22"/>
        </w:rPr>
        <w:t>» перевода данного воспитанника.</w:t>
      </w:r>
    </w:p>
    <w:p w:rsidR="00333EB0" w:rsidRPr="00AA30CA" w:rsidRDefault="00DC3D8B" w:rsidP="00AA30CA">
      <w:pPr>
        <w:pStyle w:val="Style7"/>
        <w:widowControl/>
        <w:tabs>
          <w:tab w:val="left" w:pos="1056"/>
        </w:tabs>
        <w:spacing w:before="10" w:line="240" w:lineRule="auto"/>
        <w:ind w:firstLine="0"/>
        <w:rPr>
          <w:sz w:val="22"/>
          <w:szCs w:val="22"/>
        </w:rPr>
      </w:pPr>
      <w:r w:rsidRPr="00AA30CA">
        <w:rPr>
          <w:rStyle w:val="FontStyle34"/>
          <w:sz w:val="22"/>
          <w:szCs w:val="22"/>
        </w:rPr>
        <w:t>2</w:t>
      </w:r>
      <w:r w:rsidR="00EF78AB" w:rsidRPr="00AA30CA">
        <w:rPr>
          <w:rStyle w:val="FontStyle34"/>
          <w:sz w:val="22"/>
          <w:szCs w:val="22"/>
        </w:rPr>
        <w:t>.</w:t>
      </w:r>
      <w:r w:rsidR="0004047D" w:rsidRPr="00AA30CA">
        <w:rPr>
          <w:rStyle w:val="FontStyle34"/>
          <w:sz w:val="22"/>
          <w:szCs w:val="22"/>
        </w:rPr>
        <w:t>6</w:t>
      </w:r>
      <w:r w:rsidR="00EF78AB" w:rsidRPr="00AA30CA">
        <w:rPr>
          <w:rStyle w:val="FontStyle34"/>
          <w:sz w:val="22"/>
          <w:szCs w:val="22"/>
        </w:rPr>
        <w:t>.</w:t>
      </w:r>
      <w:r w:rsidR="0004047D" w:rsidRPr="00AA30CA">
        <w:rPr>
          <w:rStyle w:val="FontStyle34"/>
          <w:sz w:val="22"/>
          <w:szCs w:val="22"/>
        </w:rPr>
        <w:t xml:space="preserve">3. </w:t>
      </w:r>
      <w:r w:rsidR="00EF78AB" w:rsidRPr="00AA30CA">
        <w:rPr>
          <w:rStyle w:val="FontStyle34"/>
          <w:sz w:val="22"/>
          <w:szCs w:val="22"/>
        </w:rPr>
        <w:tab/>
        <w:t>Принимающая организация при зачислении обучающегося, отчисленного</w:t>
      </w:r>
      <w:r w:rsidR="00EF78AB" w:rsidRPr="00AA30CA">
        <w:rPr>
          <w:rStyle w:val="FontStyle34"/>
          <w:sz w:val="22"/>
          <w:szCs w:val="22"/>
        </w:rPr>
        <w:br/>
        <w:t>из исходной организации, в день издания распорядительного акта</w:t>
      </w:r>
      <w:r w:rsidR="00B16B20" w:rsidRPr="00AA30CA">
        <w:rPr>
          <w:rStyle w:val="FontStyle34"/>
          <w:sz w:val="22"/>
          <w:szCs w:val="22"/>
        </w:rPr>
        <w:t xml:space="preserve"> </w:t>
      </w:r>
      <w:r w:rsidR="00EF78AB" w:rsidRPr="00AA30CA">
        <w:rPr>
          <w:rStyle w:val="FontStyle34"/>
          <w:sz w:val="22"/>
          <w:szCs w:val="22"/>
        </w:rPr>
        <w:t xml:space="preserve"> о зачислении обучающего</w:t>
      </w:r>
      <w:r w:rsidRPr="00AA30CA">
        <w:rPr>
          <w:rStyle w:val="FontStyle34"/>
          <w:sz w:val="22"/>
          <w:szCs w:val="22"/>
        </w:rPr>
        <w:t xml:space="preserve">ся в порядке перевода письменно </w:t>
      </w:r>
      <w:r w:rsidR="00EF78AB" w:rsidRPr="00AA30CA">
        <w:rPr>
          <w:rStyle w:val="FontStyle34"/>
          <w:sz w:val="22"/>
          <w:szCs w:val="22"/>
        </w:rPr>
        <w:t xml:space="preserve">уведомляет специалиста управления образования </w:t>
      </w:r>
      <w:r w:rsidR="0004047D" w:rsidRPr="00AA30CA">
        <w:rPr>
          <w:rStyle w:val="FontStyle34"/>
          <w:sz w:val="22"/>
          <w:szCs w:val="22"/>
        </w:rPr>
        <w:t xml:space="preserve">администрации Татарского района, </w:t>
      </w:r>
      <w:r w:rsidR="00EF78AB" w:rsidRPr="00AA30CA">
        <w:rPr>
          <w:rStyle w:val="FontStyle34"/>
          <w:sz w:val="22"/>
          <w:szCs w:val="22"/>
        </w:rPr>
        <w:t>ответственного за работу в</w:t>
      </w:r>
      <w:r w:rsidR="00BF66BD">
        <w:rPr>
          <w:rStyle w:val="FontStyle34"/>
          <w:sz w:val="22"/>
          <w:szCs w:val="22"/>
        </w:rPr>
        <w:t xml:space="preserve"> </w:t>
      </w:r>
      <w:r w:rsidR="0004047D" w:rsidRPr="00AA30CA">
        <w:rPr>
          <w:rStyle w:val="FontStyle34"/>
          <w:sz w:val="22"/>
          <w:szCs w:val="22"/>
        </w:rPr>
        <w:t>Г</w:t>
      </w:r>
      <w:r w:rsidRPr="00AA30CA">
        <w:rPr>
          <w:rStyle w:val="FontStyle34"/>
          <w:sz w:val="22"/>
          <w:szCs w:val="22"/>
        </w:rPr>
        <w:t>ИС «</w:t>
      </w:r>
      <w:r w:rsidR="0004047D" w:rsidRPr="00AA30CA">
        <w:rPr>
          <w:rStyle w:val="FontStyle34"/>
          <w:sz w:val="22"/>
          <w:szCs w:val="22"/>
        </w:rPr>
        <w:t>ЭДС</w:t>
      </w:r>
      <w:r w:rsidRPr="00AA30CA">
        <w:rPr>
          <w:rStyle w:val="FontStyle34"/>
          <w:sz w:val="22"/>
          <w:szCs w:val="22"/>
        </w:rPr>
        <w:t>»</w:t>
      </w:r>
      <w:r w:rsidR="00BF66BD">
        <w:rPr>
          <w:rStyle w:val="FontStyle34"/>
          <w:sz w:val="22"/>
          <w:szCs w:val="22"/>
        </w:rPr>
        <w:t xml:space="preserve"> </w:t>
      </w:r>
      <w:r w:rsidRPr="00AA30CA">
        <w:rPr>
          <w:rStyle w:val="FontStyle34"/>
          <w:sz w:val="22"/>
          <w:szCs w:val="22"/>
        </w:rPr>
        <w:t>для</w:t>
      </w:r>
      <w:r w:rsidR="00EF78AB" w:rsidRPr="00AA30CA">
        <w:rPr>
          <w:rStyle w:val="FontStyle34"/>
          <w:sz w:val="22"/>
          <w:szCs w:val="22"/>
        </w:rPr>
        <w:t xml:space="preserve"> подтвер</w:t>
      </w:r>
      <w:r w:rsidRPr="00AA30CA">
        <w:rPr>
          <w:rStyle w:val="FontStyle34"/>
          <w:sz w:val="22"/>
          <w:szCs w:val="22"/>
        </w:rPr>
        <w:t>ждения</w:t>
      </w:r>
      <w:r w:rsidR="00EF78AB" w:rsidRPr="00AA30CA">
        <w:rPr>
          <w:rStyle w:val="FontStyle34"/>
          <w:sz w:val="22"/>
          <w:szCs w:val="22"/>
        </w:rPr>
        <w:t xml:space="preserve"> перевод</w:t>
      </w:r>
      <w:r w:rsidR="00B16B20" w:rsidRPr="00AA30CA">
        <w:rPr>
          <w:rStyle w:val="FontStyle34"/>
          <w:sz w:val="22"/>
          <w:szCs w:val="22"/>
        </w:rPr>
        <w:t>а</w:t>
      </w:r>
      <w:r w:rsidR="00EF78AB" w:rsidRPr="00AA30CA">
        <w:rPr>
          <w:rStyle w:val="FontStyle34"/>
          <w:sz w:val="22"/>
          <w:szCs w:val="22"/>
        </w:rPr>
        <w:t xml:space="preserve"> в </w:t>
      </w:r>
      <w:r w:rsidR="0004047D" w:rsidRPr="00AA30CA">
        <w:rPr>
          <w:rStyle w:val="FontStyle34"/>
          <w:sz w:val="22"/>
          <w:szCs w:val="22"/>
        </w:rPr>
        <w:t>ГИС НСО</w:t>
      </w:r>
      <w:r w:rsidR="00EF78AB" w:rsidRPr="00AA30CA">
        <w:rPr>
          <w:rStyle w:val="FontStyle34"/>
          <w:sz w:val="22"/>
          <w:szCs w:val="22"/>
        </w:rPr>
        <w:t xml:space="preserve"> «Э</w:t>
      </w:r>
      <w:r w:rsidR="0004047D" w:rsidRPr="00AA30CA">
        <w:rPr>
          <w:rStyle w:val="FontStyle34"/>
          <w:sz w:val="22"/>
          <w:szCs w:val="22"/>
        </w:rPr>
        <w:t>ДС</w:t>
      </w:r>
      <w:r w:rsidR="00EF78AB" w:rsidRPr="00AA30CA">
        <w:rPr>
          <w:rStyle w:val="FontStyle34"/>
          <w:sz w:val="22"/>
          <w:szCs w:val="22"/>
        </w:rPr>
        <w:t>» с указанием реквизита распорядительного акта, направленности группы,  даты зачисления обучающегося</w:t>
      </w:r>
      <w:r w:rsidR="0004047D" w:rsidRPr="00AA30CA">
        <w:rPr>
          <w:rStyle w:val="FontStyle34"/>
          <w:sz w:val="22"/>
          <w:szCs w:val="22"/>
        </w:rPr>
        <w:t xml:space="preserve">, даты </w:t>
      </w:r>
      <w:r w:rsidR="00AA30CA" w:rsidRPr="00AA30CA">
        <w:rPr>
          <w:rStyle w:val="FontStyle34"/>
          <w:sz w:val="22"/>
          <w:szCs w:val="22"/>
        </w:rPr>
        <w:t>окончания</w:t>
      </w:r>
      <w:r w:rsidR="0004047D" w:rsidRPr="00AA30CA">
        <w:rPr>
          <w:rStyle w:val="FontStyle34"/>
          <w:sz w:val="22"/>
          <w:szCs w:val="22"/>
        </w:rPr>
        <w:t xml:space="preserve"> договора</w:t>
      </w:r>
      <w:r w:rsidR="00EF78AB" w:rsidRPr="00AA30CA">
        <w:rPr>
          <w:rStyle w:val="FontStyle34"/>
          <w:sz w:val="22"/>
          <w:szCs w:val="22"/>
        </w:rPr>
        <w:t>.</w:t>
      </w:r>
    </w:p>
    <w:p w:rsidR="00AA7A20" w:rsidRPr="00AA30CA" w:rsidRDefault="00EF78AB"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2.</w:t>
      </w:r>
      <w:r w:rsidR="004C4D75" w:rsidRPr="00AA30CA">
        <w:rPr>
          <w:rFonts w:ascii="Times New Roman" w:eastAsia="Times New Roman" w:hAnsi="Times New Roman" w:cs="Times New Roman"/>
          <w:color w:val="auto"/>
        </w:rPr>
        <w:t>7</w:t>
      </w:r>
      <w:r w:rsidR="00AA7A20" w:rsidRPr="00AA30CA">
        <w:rPr>
          <w:rFonts w:ascii="Times New Roman" w:eastAsia="Times New Roman" w:hAnsi="Times New Roman" w:cs="Times New Roman"/>
          <w:color w:val="auto"/>
        </w:rPr>
        <w:t>. Правовые основания для предоставления муниципальной услуги</w:t>
      </w:r>
      <w:r w:rsidR="00333EB0" w:rsidRPr="00AA30CA">
        <w:rPr>
          <w:rFonts w:ascii="Times New Roman" w:eastAsia="Times New Roman" w:hAnsi="Times New Roman" w:cs="Times New Roman"/>
          <w:color w:val="auto"/>
        </w:rPr>
        <w:t>:</w:t>
      </w:r>
    </w:p>
    <w:p w:rsidR="00880797" w:rsidRPr="00AA30CA" w:rsidRDefault="002236B1" w:rsidP="00AA30CA">
      <w:pPr>
        <w:pStyle w:val="a3"/>
        <w:spacing w:before="0" w:beforeAutospacing="0" w:after="0" w:afterAutospacing="0"/>
        <w:jc w:val="both"/>
        <w:rPr>
          <w:rFonts w:cs="Times New Roman"/>
          <w:sz w:val="22"/>
          <w:szCs w:val="22"/>
        </w:rPr>
      </w:pPr>
      <w:r w:rsidRPr="00AA30CA">
        <w:rPr>
          <w:rFonts w:cs="Times New Roman"/>
          <w:sz w:val="22"/>
          <w:szCs w:val="22"/>
        </w:rPr>
        <w:t>Предоставление муниципальной услуги осуществляется в соответствии с перечнем нормативно-правовых актов, регулирующих предоставление муниципальной услуги, размещенных на официальном сайте администрации Татарского района в разделе «Муниципальные услуги», подраздел «НПА</w:t>
      </w:r>
      <w:r w:rsidR="009E2136">
        <w:rPr>
          <w:rFonts w:cs="Times New Roman"/>
          <w:sz w:val="22"/>
          <w:szCs w:val="22"/>
        </w:rPr>
        <w:t>,</w:t>
      </w:r>
      <w:r w:rsidRPr="00AA30CA">
        <w:rPr>
          <w:rFonts w:cs="Times New Roman"/>
          <w:sz w:val="22"/>
          <w:szCs w:val="22"/>
        </w:rPr>
        <w:t xml:space="preserve"> регулирующие предоставление муниципальных услуг».</w:t>
      </w:r>
    </w:p>
    <w:p w:rsidR="003E2A00" w:rsidRPr="00AA30CA" w:rsidRDefault="00F6535D" w:rsidP="00AA30CA">
      <w:pPr>
        <w:spacing w:after="0" w:line="240" w:lineRule="auto"/>
        <w:ind w:firstLine="709"/>
        <w:jc w:val="both"/>
        <w:rPr>
          <w:rFonts w:ascii="Times New Roman" w:hAnsi="Times New Roman" w:cs="Times New Roman"/>
          <w:color w:val="auto"/>
        </w:rPr>
      </w:pPr>
      <w:r w:rsidRPr="00AA30CA">
        <w:rPr>
          <w:rFonts w:ascii="Times New Roman" w:eastAsia="Times New Roman" w:hAnsi="Times New Roman" w:cs="Times New Roman"/>
          <w:color w:val="auto"/>
        </w:rPr>
        <w:t>2.</w:t>
      </w:r>
      <w:r w:rsidR="003E2A00" w:rsidRPr="00AA30CA">
        <w:rPr>
          <w:rFonts w:ascii="Times New Roman" w:eastAsia="Times New Roman" w:hAnsi="Times New Roman" w:cs="Times New Roman"/>
          <w:color w:val="auto"/>
        </w:rPr>
        <w:t>8</w:t>
      </w:r>
      <w:r w:rsidR="00AA7A20" w:rsidRPr="00AA30CA">
        <w:rPr>
          <w:rFonts w:ascii="Times New Roman" w:eastAsia="Times New Roman" w:hAnsi="Times New Roman" w:cs="Times New Roman"/>
          <w:color w:val="auto"/>
        </w:rPr>
        <w:t xml:space="preserve">. </w:t>
      </w:r>
      <w:r w:rsidRPr="00AA30CA">
        <w:rPr>
          <w:rFonts w:ascii="Times New Roman" w:hAnsi="Times New Roman" w:cs="Times New Roman"/>
          <w:color w:val="auto"/>
        </w:rPr>
        <w:t>Перечень документов, необходимых для предоставления муниципальной услуги:</w:t>
      </w:r>
    </w:p>
    <w:p w:rsidR="00D8050B" w:rsidRPr="00AA30CA" w:rsidRDefault="00D8050B" w:rsidP="00AA30CA">
      <w:pPr>
        <w:spacing w:after="0" w:line="240" w:lineRule="auto"/>
        <w:jc w:val="both"/>
        <w:rPr>
          <w:rFonts w:ascii="Times New Roman" w:hAnsi="Times New Roman" w:cs="Times New Roman"/>
          <w:color w:val="auto"/>
        </w:rPr>
      </w:pPr>
      <w:r w:rsidRPr="00AA30CA">
        <w:rPr>
          <w:rFonts w:ascii="Times New Roman" w:hAnsi="Times New Roman" w:cs="Times New Roman"/>
          <w:color w:val="auto"/>
        </w:rPr>
        <w:t xml:space="preserve">  По выбору заявителя заявление о пред</w:t>
      </w:r>
      <w:r w:rsidR="009E2136">
        <w:rPr>
          <w:rFonts w:ascii="Times New Roman" w:hAnsi="Times New Roman" w:cs="Times New Roman"/>
          <w:color w:val="auto"/>
        </w:rPr>
        <w:t>о</w:t>
      </w:r>
      <w:r w:rsidRPr="00AA30CA">
        <w:rPr>
          <w:rFonts w:ascii="Times New Roman" w:hAnsi="Times New Roman" w:cs="Times New Roman"/>
          <w:color w:val="auto"/>
        </w:rPr>
        <w:t>ставлении муниципальной услуги и прилагаемые к нему документы пред</w:t>
      </w:r>
      <w:r w:rsidR="009E2136">
        <w:rPr>
          <w:rFonts w:ascii="Times New Roman" w:hAnsi="Times New Roman" w:cs="Times New Roman"/>
          <w:color w:val="auto"/>
        </w:rPr>
        <w:t>о</w:t>
      </w:r>
      <w:r w:rsidRPr="00AA30CA">
        <w:rPr>
          <w:rFonts w:ascii="Times New Roman" w:hAnsi="Times New Roman" w:cs="Times New Roman"/>
          <w:color w:val="auto"/>
        </w:rPr>
        <w:t>ставляются одним из следующих способов:</w:t>
      </w:r>
    </w:p>
    <w:p w:rsidR="00D8050B" w:rsidRPr="00AA30CA" w:rsidRDefault="00D8050B" w:rsidP="00AA30CA">
      <w:pPr>
        <w:spacing w:after="0" w:line="240" w:lineRule="auto"/>
        <w:jc w:val="both"/>
        <w:rPr>
          <w:rFonts w:ascii="Times New Roman" w:hAnsi="Times New Roman" w:cs="Times New Roman"/>
          <w:color w:val="auto"/>
        </w:rPr>
      </w:pPr>
      <w:r w:rsidRPr="00AA30CA">
        <w:rPr>
          <w:rFonts w:ascii="Times New Roman" w:hAnsi="Times New Roman" w:cs="Times New Roman"/>
          <w:color w:val="auto"/>
        </w:rPr>
        <w:t xml:space="preserve">- непосредственно в </w:t>
      </w:r>
      <w:r w:rsidR="00E53E70" w:rsidRPr="00AA30CA">
        <w:rPr>
          <w:rFonts w:ascii="Times New Roman" w:hAnsi="Times New Roman" w:cs="Times New Roman"/>
          <w:color w:val="auto"/>
        </w:rPr>
        <w:t>филиал</w:t>
      </w:r>
      <w:r w:rsidRPr="00AA30CA">
        <w:rPr>
          <w:rFonts w:ascii="Times New Roman" w:hAnsi="Times New Roman" w:cs="Times New Roman"/>
          <w:color w:val="auto"/>
        </w:rPr>
        <w:t xml:space="preserve"> ГАУ НСО МФЦ </w:t>
      </w:r>
      <w:r w:rsidR="00294A1F" w:rsidRPr="00AA30CA">
        <w:rPr>
          <w:rFonts w:ascii="Times New Roman" w:hAnsi="Times New Roman" w:cs="Times New Roman"/>
        </w:rPr>
        <w:t>Татарского района</w:t>
      </w:r>
      <w:r w:rsidR="00BF66BD">
        <w:rPr>
          <w:rFonts w:ascii="Times New Roman" w:hAnsi="Times New Roman" w:cs="Times New Roman"/>
        </w:rPr>
        <w:t xml:space="preserve"> </w:t>
      </w:r>
      <w:r w:rsidRPr="00AA30CA">
        <w:rPr>
          <w:rFonts w:ascii="Times New Roman" w:hAnsi="Times New Roman" w:cs="Times New Roman"/>
          <w:color w:val="auto"/>
        </w:rPr>
        <w:t>в бумажном виде;</w:t>
      </w:r>
    </w:p>
    <w:p w:rsidR="00D8050B" w:rsidRPr="00AA30CA" w:rsidRDefault="00D8050B" w:rsidP="00AA30CA">
      <w:pPr>
        <w:spacing w:after="0" w:line="240" w:lineRule="auto"/>
        <w:jc w:val="both"/>
        <w:rPr>
          <w:rFonts w:ascii="Times New Roman" w:hAnsi="Times New Roman" w:cs="Times New Roman"/>
          <w:color w:val="auto"/>
        </w:rPr>
      </w:pPr>
      <w:r w:rsidRPr="00AA30CA">
        <w:rPr>
          <w:rFonts w:ascii="Times New Roman" w:hAnsi="Times New Roman" w:cs="Times New Roman"/>
          <w:color w:val="auto"/>
        </w:rPr>
        <w:t xml:space="preserve">- </w:t>
      </w:r>
      <w:r w:rsidR="008E30B5" w:rsidRPr="00AA30CA">
        <w:rPr>
          <w:rFonts w:ascii="Times New Roman" w:hAnsi="Times New Roman" w:cs="Times New Roman"/>
          <w:color w:val="auto"/>
        </w:rPr>
        <w:t>в форме электронного запроса на оказание муниципальной услуги</w:t>
      </w:r>
      <w:r w:rsidR="00D44F81" w:rsidRPr="00AA30CA">
        <w:rPr>
          <w:rFonts w:ascii="Times New Roman" w:hAnsi="Times New Roman" w:cs="Times New Roman"/>
          <w:color w:val="auto"/>
        </w:rPr>
        <w:t xml:space="preserve"> или в сканированной форме, а та</w:t>
      </w:r>
      <w:r w:rsidR="008E30B5" w:rsidRPr="00AA30CA">
        <w:rPr>
          <w:rFonts w:ascii="Times New Roman" w:hAnsi="Times New Roman" w:cs="Times New Roman"/>
          <w:color w:val="auto"/>
        </w:rPr>
        <w:t>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w:t>
      </w:r>
      <w:r w:rsidR="00AA30CA" w:rsidRPr="00AA30CA">
        <w:rPr>
          <w:rFonts w:ascii="Times New Roman" w:hAnsi="Times New Roman" w:cs="Times New Roman"/>
          <w:color w:val="auto"/>
        </w:rPr>
        <w:t xml:space="preserve"> </w:t>
      </w:r>
      <w:r w:rsidR="00E53E70" w:rsidRPr="00AA30CA">
        <w:rPr>
          <w:rFonts w:ascii="Times New Roman" w:hAnsi="Times New Roman" w:cs="Times New Roman"/>
          <w:color w:val="auto"/>
        </w:rPr>
        <w:t>федерально</w:t>
      </w:r>
      <w:r w:rsidR="009E2136">
        <w:rPr>
          <w:rFonts w:ascii="Times New Roman" w:hAnsi="Times New Roman" w:cs="Times New Roman"/>
          <w:color w:val="auto"/>
        </w:rPr>
        <w:t>й</w:t>
      </w:r>
      <w:r w:rsidR="00E53E70" w:rsidRPr="00AA30CA">
        <w:rPr>
          <w:rFonts w:ascii="Times New Roman" w:hAnsi="Times New Roman" w:cs="Times New Roman"/>
          <w:color w:val="auto"/>
        </w:rPr>
        <w:t xml:space="preserve"> госуда</w:t>
      </w:r>
      <w:r w:rsidR="009E2136">
        <w:rPr>
          <w:rFonts w:ascii="Times New Roman" w:hAnsi="Times New Roman" w:cs="Times New Roman"/>
          <w:color w:val="auto"/>
        </w:rPr>
        <w:t>рственной информационной системы</w:t>
      </w:r>
      <w:r w:rsidR="00E53E70" w:rsidRPr="00AA30CA">
        <w:rPr>
          <w:rFonts w:ascii="Times New Roman" w:hAnsi="Times New Roman" w:cs="Times New Roman"/>
          <w:color w:val="auto"/>
        </w:rPr>
        <w:t xml:space="preserve"> Единый портал или на региональном портале государственных и муниципальных услуг </w:t>
      </w:r>
      <w:r w:rsidR="002B1117" w:rsidRPr="00AA30CA">
        <w:rPr>
          <w:rFonts w:ascii="Times New Roman" w:hAnsi="Times New Roman" w:cs="Times New Roman"/>
          <w:color w:val="auto"/>
        </w:rPr>
        <w:t xml:space="preserve">(функций) </w:t>
      </w:r>
      <w:r w:rsidR="00E53E70" w:rsidRPr="00AA30CA">
        <w:rPr>
          <w:rFonts w:ascii="Times New Roman" w:hAnsi="Times New Roman" w:cs="Times New Roman"/>
          <w:color w:val="auto"/>
        </w:rPr>
        <w:t>(</w:t>
      </w:r>
      <w:hyperlink r:id="rId10" w:history="1">
        <w:r w:rsidR="00AA0A9C" w:rsidRPr="00AA30CA">
          <w:rPr>
            <w:rStyle w:val="ad"/>
            <w:rFonts w:ascii="Times New Roman" w:hAnsi="Times New Roman" w:cs="Times New Roman"/>
          </w:rPr>
          <w:t>www.54gosuslugi.ru</w:t>
        </w:r>
      </w:hyperlink>
      <w:r w:rsidR="00E53E70" w:rsidRPr="00AA30CA">
        <w:rPr>
          <w:rFonts w:ascii="Times New Roman" w:hAnsi="Times New Roman" w:cs="Times New Roman"/>
          <w:color w:val="auto"/>
        </w:rPr>
        <w:t>)</w:t>
      </w:r>
      <w:r w:rsidR="00AA30CA" w:rsidRPr="00AA30CA">
        <w:rPr>
          <w:rFonts w:ascii="Times New Roman" w:hAnsi="Times New Roman" w:cs="Times New Roman"/>
          <w:color w:val="auto"/>
        </w:rPr>
        <w:t xml:space="preserve"> </w:t>
      </w:r>
      <w:r w:rsidR="008E30B5" w:rsidRPr="00AA30CA">
        <w:rPr>
          <w:rFonts w:ascii="Times New Roman" w:hAnsi="Times New Roman" w:cs="Times New Roman"/>
          <w:color w:val="auto"/>
        </w:rPr>
        <w:t>Единого портала либо регионального портала.</w:t>
      </w:r>
    </w:p>
    <w:p w:rsidR="00320E73" w:rsidRPr="00AA30CA" w:rsidRDefault="00A258A1" w:rsidP="00AA30CA">
      <w:pPr>
        <w:spacing w:line="240" w:lineRule="auto"/>
        <w:ind w:firstLine="709"/>
        <w:jc w:val="both"/>
        <w:rPr>
          <w:rFonts w:ascii="Times New Roman" w:hAnsi="Times New Roman" w:cs="Times New Roman"/>
          <w:color w:val="auto"/>
        </w:rPr>
      </w:pPr>
      <w:r w:rsidRPr="00AA30CA">
        <w:rPr>
          <w:rFonts w:ascii="Times New Roman" w:hAnsi="Times New Roman" w:cs="Times New Roman"/>
          <w:color w:val="auto"/>
        </w:rPr>
        <w:t>2.</w:t>
      </w:r>
      <w:r w:rsidR="00AA0A9C" w:rsidRPr="00AA30CA">
        <w:rPr>
          <w:rFonts w:ascii="Times New Roman" w:hAnsi="Times New Roman" w:cs="Times New Roman"/>
          <w:color w:val="auto"/>
        </w:rPr>
        <w:t>9</w:t>
      </w:r>
      <w:r w:rsidRPr="00AA30CA">
        <w:rPr>
          <w:rFonts w:ascii="Times New Roman" w:hAnsi="Times New Roman" w:cs="Times New Roman"/>
          <w:color w:val="auto"/>
        </w:rPr>
        <w:t>.</w:t>
      </w:r>
      <w:r w:rsidR="00F6535D" w:rsidRPr="00AA30CA">
        <w:rPr>
          <w:rFonts w:ascii="Times New Roman" w:hAnsi="Times New Roman" w:cs="Times New Roman"/>
          <w:color w:val="auto"/>
        </w:rPr>
        <w:t xml:space="preserve"> Для </w:t>
      </w:r>
      <w:r w:rsidR="00320E73" w:rsidRPr="00AA30CA">
        <w:rPr>
          <w:rFonts w:ascii="Times New Roman" w:hAnsi="Times New Roman" w:cs="Times New Roman"/>
          <w:color w:val="auto"/>
        </w:rPr>
        <w:t>получения муниципальной услуги в орган, оказывающий услугу, заявителем предоставляются следующие документы:</w:t>
      </w:r>
    </w:p>
    <w:p w:rsidR="00320E73" w:rsidRPr="00AA30CA" w:rsidRDefault="00AA4435"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 xml:space="preserve">2.9.1. </w:t>
      </w:r>
      <w:r w:rsidR="00320E73" w:rsidRPr="00AA30CA">
        <w:rPr>
          <w:rFonts w:ascii="Times New Roman" w:hAnsi="Times New Roman" w:cs="Times New Roman"/>
          <w:color w:val="auto"/>
        </w:rPr>
        <w:t>Для постановки детей дошкольного возраста</w:t>
      </w:r>
      <w:r w:rsidR="009033DE" w:rsidRPr="00AA30CA">
        <w:rPr>
          <w:rFonts w:ascii="Times New Roman" w:hAnsi="Times New Roman" w:cs="Times New Roman"/>
          <w:color w:val="auto"/>
        </w:rPr>
        <w:t xml:space="preserve"> на очередь для предоставления</w:t>
      </w:r>
      <w:r w:rsidR="007F0570" w:rsidRPr="00AA30CA">
        <w:rPr>
          <w:rFonts w:ascii="Times New Roman" w:hAnsi="Times New Roman" w:cs="Times New Roman"/>
          <w:color w:val="auto"/>
        </w:rPr>
        <w:t xml:space="preserve"> места </w:t>
      </w:r>
      <w:r w:rsidR="002632A9" w:rsidRPr="00AA30CA">
        <w:rPr>
          <w:rFonts w:ascii="Times New Roman" w:eastAsia="Times New Roman" w:hAnsi="Times New Roman" w:cs="Times New Roman"/>
          <w:color w:val="auto"/>
        </w:rPr>
        <w:t>в образовательную организацию, реализующую основную образовательную программу дошкольного образования</w:t>
      </w:r>
      <w:r w:rsidR="009E2136">
        <w:rPr>
          <w:rFonts w:ascii="Times New Roman" w:eastAsia="Times New Roman" w:hAnsi="Times New Roman" w:cs="Times New Roman"/>
          <w:color w:val="auto"/>
        </w:rPr>
        <w:t xml:space="preserve"> </w:t>
      </w:r>
      <w:r w:rsidR="007F0570" w:rsidRPr="00AA30CA">
        <w:rPr>
          <w:rFonts w:ascii="Times New Roman" w:hAnsi="Times New Roman" w:cs="Times New Roman"/>
          <w:color w:val="auto"/>
        </w:rPr>
        <w:t>(да</w:t>
      </w:r>
      <w:r w:rsidR="009033DE" w:rsidRPr="00AA30CA">
        <w:rPr>
          <w:rFonts w:ascii="Times New Roman" w:hAnsi="Times New Roman" w:cs="Times New Roman"/>
          <w:color w:val="auto"/>
        </w:rPr>
        <w:t>л</w:t>
      </w:r>
      <w:r w:rsidR="007F0570" w:rsidRPr="00AA30CA">
        <w:rPr>
          <w:rFonts w:ascii="Times New Roman" w:hAnsi="Times New Roman" w:cs="Times New Roman"/>
          <w:color w:val="auto"/>
        </w:rPr>
        <w:t>е</w:t>
      </w:r>
      <w:r w:rsidR="009033DE" w:rsidRPr="00AA30CA">
        <w:rPr>
          <w:rFonts w:ascii="Times New Roman" w:hAnsi="Times New Roman" w:cs="Times New Roman"/>
          <w:color w:val="auto"/>
        </w:rPr>
        <w:t>е очередь) необходимы следующие документы:</w:t>
      </w:r>
    </w:p>
    <w:p w:rsidR="00F6535D" w:rsidRPr="00AA30CA" w:rsidRDefault="00F6535D"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 xml:space="preserve">а) </w:t>
      </w:r>
      <w:hyperlink w:anchor="Par463" w:history="1">
        <w:r w:rsidRPr="00AA30CA">
          <w:rPr>
            <w:rFonts w:ascii="Times New Roman" w:hAnsi="Times New Roman" w:cs="Times New Roman"/>
            <w:color w:val="auto"/>
          </w:rPr>
          <w:t>заявление</w:t>
        </w:r>
      </w:hyperlink>
      <w:r w:rsidR="00BF66BD">
        <w:t xml:space="preserve"> </w:t>
      </w:r>
      <w:r w:rsidR="007F0570" w:rsidRPr="00AA30CA">
        <w:rPr>
          <w:rFonts w:ascii="Times New Roman" w:hAnsi="Times New Roman" w:cs="Times New Roman"/>
          <w:color w:val="auto"/>
        </w:rPr>
        <w:t>по образцу</w:t>
      </w:r>
      <w:r w:rsidRPr="00AA30CA">
        <w:rPr>
          <w:rFonts w:ascii="Times New Roman" w:hAnsi="Times New Roman" w:cs="Times New Roman"/>
          <w:color w:val="auto"/>
        </w:rPr>
        <w:t>;</w:t>
      </w:r>
    </w:p>
    <w:p w:rsidR="00F6535D" w:rsidRPr="00AA30CA" w:rsidRDefault="00F6535D"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б) документ, удостоверяющий личность одного из заявителей;</w:t>
      </w:r>
    </w:p>
    <w:p w:rsidR="00783A61" w:rsidRPr="00AA30CA" w:rsidRDefault="00CA5931" w:rsidP="00AA30CA">
      <w:pPr>
        <w:spacing w:after="0" w:line="240" w:lineRule="auto"/>
        <w:ind w:firstLine="709"/>
        <w:jc w:val="both"/>
        <w:rPr>
          <w:rFonts w:ascii="Times New Roman" w:hAnsi="Times New Roman" w:cs="Times New Roman"/>
          <w:color w:val="auto"/>
        </w:rPr>
      </w:pPr>
      <w:r>
        <w:rPr>
          <w:rFonts w:ascii="Times New Roman" w:hAnsi="Times New Roman" w:cs="Times New Roman"/>
          <w:color w:val="auto"/>
        </w:rPr>
        <w:t>в) регистрация по месту проживания (прописка</w:t>
      </w:r>
      <w:r w:rsidR="00783A61" w:rsidRPr="00AA30CA">
        <w:rPr>
          <w:rFonts w:ascii="Times New Roman" w:hAnsi="Times New Roman" w:cs="Times New Roman"/>
          <w:color w:val="auto"/>
        </w:rPr>
        <w:t>);</w:t>
      </w:r>
    </w:p>
    <w:p w:rsidR="00F6535D" w:rsidRPr="00AA30CA" w:rsidRDefault="00AC5B62"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г</w:t>
      </w:r>
      <w:r w:rsidR="00F6535D" w:rsidRPr="00AA30CA">
        <w:rPr>
          <w:rFonts w:ascii="Times New Roman" w:hAnsi="Times New Roman" w:cs="Times New Roman"/>
          <w:color w:val="auto"/>
        </w:rPr>
        <w:t>) свидетельство о рождении ребенка;</w:t>
      </w:r>
    </w:p>
    <w:p w:rsidR="00F6535D" w:rsidRPr="00AA30CA" w:rsidRDefault="00AC5B62"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д</w:t>
      </w:r>
      <w:r w:rsidR="00F6535D" w:rsidRPr="00AA30CA">
        <w:rPr>
          <w:rFonts w:ascii="Times New Roman" w:hAnsi="Times New Roman" w:cs="Times New Roman"/>
          <w:color w:val="auto"/>
        </w:rPr>
        <w:t>) медицинское заключение о состоянии здоровья ребенка (для определения ребенка в группу ком</w:t>
      </w:r>
      <w:r w:rsidR="00F73EC0" w:rsidRPr="00AA30CA">
        <w:rPr>
          <w:rFonts w:ascii="Times New Roman" w:hAnsi="Times New Roman" w:cs="Times New Roman"/>
          <w:color w:val="auto"/>
        </w:rPr>
        <w:t>бинированной</w:t>
      </w:r>
      <w:r w:rsidR="00F6535D" w:rsidRPr="00AA30CA">
        <w:rPr>
          <w:rFonts w:ascii="Times New Roman" w:hAnsi="Times New Roman" w:cs="Times New Roman"/>
          <w:color w:val="auto"/>
        </w:rPr>
        <w:t xml:space="preserve"> направленности);</w:t>
      </w:r>
    </w:p>
    <w:p w:rsidR="00C663D2" w:rsidRPr="00AA30CA" w:rsidRDefault="00C663D2"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 xml:space="preserve">е) </w:t>
      </w:r>
      <w:r w:rsidR="005B4F06" w:rsidRPr="00AA30CA">
        <w:rPr>
          <w:rFonts w:ascii="Times New Roman" w:hAnsi="Times New Roman" w:cs="Times New Roman"/>
          <w:color w:val="auto"/>
        </w:rPr>
        <w:t>документ</w:t>
      </w:r>
      <w:r w:rsidRPr="00AA30CA">
        <w:rPr>
          <w:rFonts w:ascii="Times New Roman" w:hAnsi="Times New Roman" w:cs="Times New Roman"/>
          <w:color w:val="auto"/>
        </w:rPr>
        <w:t xml:space="preserve"> психолого-медико-педагогической комиссии (</w:t>
      </w:r>
      <w:r w:rsidR="003946AC" w:rsidRPr="00AA30CA">
        <w:rPr>
          <w:rFonts w:ascii="Times New Roman" w:hAnsi="Times New Roman" w:cs="Times New Roman"/>
          <w:color w:val="auto"/>
        </w:rPr>
        <w:t>на обучение по адаптированной образовательной программе дошкольного образования</w:t>
      </w:r>
      <w:r w:rsidRPr="00AA30CA">
        <w:rPr>
          <w:rFonts w:ascii="Times New Roman" w:hAnsi="Times New Roman" w:cs="Times New Roman"/>
          <w:color w:val="auto"/>
        </w:rPr>
        <w:t>,</w:t>
      </w:r>
      <w:r w:rsidRPr="00AA30CA">
        <w:rPr>
          <w:rFonts w:ascii="Times New Roman" w:eastAsia="Times New Roman" w:hAnsi="Times New Roman" w:cs="Times New Roman"/>
          <w:color w:val="auto"/>
        </w:rPr>
        <w:t xml:space="preserve"> согласие родителей</w:t>
      </w:r>
      <w:r w:rsidRPr="00AA30CA">
        <w:rPr>
          <w:rFonts w:ascii="Times New Roman" w:hAnsi="Times New Roman" w:cs="Times New Roman"/>
          <w:color w:val="auto"/>
        </w:rPr>
        <w:t>).</w:t>
      </w:r>
    </w:p>
    <w:p w:rsidR="00F6535D" w:rsidRPr="00AA30CA" w:rsidRDefault="00C663D2"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ё)</w:t>
      </w:r>
      <w:r w:rsidR="00F6535D" w:rsidRPr="00AA30CA">
        <w:rPr>
          <w:rFonts w:ascii="Times New Roman" w:hAnsi="Times New Roman" w:cs="Times New Roman"/>
          <w:color w:val="auto"/>
        </w:rPr>
        <w:t xml:space="preserve"> документ, подтверждающий право на внеочередное и первоочеред</w:t>
      </w:r>
      <w:r w:rsidR="00CF7AAE" w:rsidRPr="00AA30CA">
        <w:rPr>
          <w:rFonts w:ascii="Times New Roman" w:hAnsi="Times New Roman" w:cs="Times New Roman"/>
          <w:color w:val="auto"/>
        </w:rPr>
        <w:t>ное получение места в дошкольной организации</w:t>
      </w:r>
      <w:r w:rsidR="00F6535D" w:rsidRPr="00AA30CA">
        <w:rPr>
          <w:rFonts w:ascii="Times New Roman" w:hAnsi="Times New Roman" w:cs="Times New Roman"/>
          <w:color w:val="auto"/>
        </w:rPr>
        <w:t xml:space="preserve"> в соответствии с действующим законодательством</w:t>
      </w:r>
      <w:r w:rsidR="00CF7AAE" w:rsidRPr="00AA30CA">
        <w:rPr>
          <w:rFonts w:ascii="Times New Roman" w:hAnsi="Times New Roman" w:cs="Times New Roman"/>
          <w:color w:val="FF0000"/>
        </w:rPr>
        <w:t xml:space="preserve"> </w:t>
      </w:r>
      <w:r w:rsidR="00CF7AAE" w:rsidRPr="00AA30CA">
        <w:rPr>
          <w:rFonts w:ascii="Times New Roman" w:hAnsi="Times New Roman" w:cs="Times New Roman"/>
          <w:color w:val="auto"/>
        </w:rPr>
        <w:t>(для категорий получателей, указанных в</w:t>
      </w:r>
      <w:r w:rsidR="00BF66BD">
        <w:rPr>
          <w:rFonts w:ascii="Times New Roman" w:hAnsi="Times New Roman" w:cs="Times New Roman"/>
          <w:color w:val="auto"/>
        </w:rPr>
        <w:t xml:space="preserve"> </w:t>
      </w:r>
      <w:r w:rsidR="00927D88" w:rsidRPr="00AA30CA">
        <w:rPr>
          <w:rFonts w:ascii="Times New Roman" w:hAnsi="Times New Roman" w:cs="Times New Roman"/>
          <w:color w:val="auto"/>
        </w:rPr>
        <w:t>п. 3.4.2.</w:t>
      </w:r>
      <w:r w:rsidR="00AA30CA" w:rsidRPr="00AA30CA">
        <w:rPr>
          <w:rFonts w:ascii="Times New Roman" w:hAnsi="Times New Roman" w:cs="Times New Roman"/>
          <w:color w:val="auto"/>
        </w:rPr>
        <w:t>2</w:t>
      </w:r>
      <w:r w:rsidR="00AE0BD4" w:rsidRPr="00AA30CA">
        <w:rPr>
          <w:rFonts w:ascii="Times New Roman" w:hAnsi="Times New Roman" w:cs="Times New Roman"/>
          <w:color w:val="auto"/>
        </w:rPr>
        <w:t>, 3.4.2.</w:t>
      </w:r>
      <w:r w:rsidR="00AA30CA" w:rsidRPr="00AA30CA">
        <w:rPr>
          <w:rFonts w:ascii="Times New Roman" w:hAnsi="Times New Roman" w:cs="Times New Roman"/>
          <w:color w:val="auto"/>
        </w:rPr>
        <w:t>3</w:t>
      </w:r>
      <w:r w:rsidR="00AE0BD4" w:rsidRPr="00AA30CA">
        <w:rPr>
          <w:rFonts w:ascii="Times New Roman" w:hAnsi="Times New Roman" w:cs="Times New Roman"/>
          <w:color w:val="auto"/>
        </w:rPr>
        <w:t xml:space="preserve">. </w:t>
      </w:r>
      <w:r w:rsidR="00CF7AAE" w:rsidRPr="00AA30CA">
        <w:rPr>
          <w:rFonts w:ascii="Times New Roman" w:hAnsi="Times New Roman" w:cs="Times New Roman"/>
          <w:color w:val="auto"/>
        </w:rPr>
        <w:t>административного регламента)</w:t>
      </w:r>
      <w:r w:rsidR="00F6535D" w:rsidRPr="00AA30CA">
        <w:rPr>
          <w:rFonts w:ascii="Times New Roman" w:hAnsi="Times New Roman" w:cs="Times New Roman"/>
          <w:color w:val="auto"/>
        </w:rPr>
        <w:t>.</w:t>
      </w:r>
    </w:p>
    <w:p w:rsidR="001012ED" w:rsidRPr="00AA30CA" w:rsidRDefault="00C663D2"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ж</w:t>
      </w:r>
      <w:r w:rsidR="001012ED" w:rsidRPr="00AA30CA">
        <w:rPr>
          <w:rFonts w:ascii="Times New Roman" w:eastAsia="Times New Roman" w:hAnsi="Times New Roman" w:cs="Times New Roman"/>
          <w:color w:val="auto"/>
        </w:rPr>
        <w:t>) документы, подтверждающие статус законного представителя ребенка, в случае</w:t>
      </w:r>
      <w:r w:rsidR="00CA5931">
        <w:rPr>
          <w:rFonts w:ascii="Times New Roman" w:eastAsia="Times New Roman" w:hAnsi="Times New Roman" w:cs="Times New Roman"/>
          <w:color w:val="auto"/>
        </w:rPr>
        <w:t>,</w:t>
      </w:r>
      <w:r w:rsidR="001012ED" w:rsidRPr="00AA30CA">
        <w:rPr>
          <w:rFonts w:ascii="Times New Roman" w:eastAsia="Times New Roman" w:hAnsi="Times New Roman" w:cs="Times New Roman"/>
          <w:color w:val="auto"/>
        </w:rPr>
        <w:t xml:space="preserve"> если над ребенком были установлены опека либо попечительство;</w:t>
      </w:r>
    </w:p>
    <w:p w:rsidR="001012ED" w:rsidRPr="00AA30CA" w:rsidRDefault="00C663D2"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з</w:t>
      </w:r>
      <w:r w:rsidR="001012ED" w:rsidRPr="00AA30CA">
        <w:rPr>
          <w:rFonts w:ascii="Times New Roman" w:eastAsia="Times New Roman" w:hAnsi="Times New Roman" w:cs="Times New Roman"/>
          <w:color w:val="auto"/>
        </w:rPr>
        <w:t xml:space="preserve">) </w:t>
      </w:r>
      <w:r w:rsidR="00A963FB" w:rsidRPr="00AA30CA">
        <w:rPr>
          <w:rFonts w:ascii="Times New Roman" w:eastAsia="Times New Roman" w:hAnsi="Times New Roman" w:cs="Times New Roman"/>
          <w:color w:val="auto"/>
        </w:rPr>
        <w:t>согласие</w:t>
      </w:r>
      <w:r w:rsidR="001012ED" w:rsidRPr="00AA30CA">
        <w:rPr>
          <w:rFonts w:ascii="Times New Roman" w:eastAsia="Times New Roman" w:hAnsi="Times New Roman" w:cs="Times New Roman"/>
          <w:color w:val="auto"/>
        </w:rPr>
        <w:t xml:space="preserve"> на обработку персональных данных</w:t>
      </w:r>
      <w:r w:rsidR="00CA5931">
        <w:rPr>
          <w:rFonts w:ascii="Times New Roman" w:eastAsia="Times New Roman" w:hAnsi="Times New Roman" w:cs="Times New Roman"/>
          <w:color w:val="auto"/>
        </w:rPr>
        <w:t xml:space="preserve"> </w:t>
      </w:r>
      <w:r w:rsidR="00FB6901" w:rsidRPr="00AA30CA">
        <w:rPr>
          <w:rFonts w:ascii="Times New Roman" w:hAnsi="Times New Roman" w:cs="Times New Roman"/>
          <w:color w:val="auto"/>
        </w:rPr>
        <w:t xml:space="preserve">(приложение </w:t>
      </w:r>
      <w:r w:rsidR="009033DE" w:rsidRPr="00AA30CA">
        <w:rPr>
          <w:rFonts w:ascii="Times New Roman" w:hAnsi="Times New Roman" w:cs="Times New Roman"/>
          <w:color w:val="auto"/>
        </w:rPr>
        <w:t xml:space="preserve">№ </w:t>
      </w:r>
      <w:r w:rsidR="00FB6901" w:rsidRPr="00AA30CA">
        <w:rPr>
          <w:rFonts w:ascii="Times New Roman" w:hAnsi="Times New Roman" w:cs="Times New Roman"/>
          <w:color w:val="auto"/>
        </w:rPr>
        <w:t>2 административного регламента)</w:t>
      </w:r>
      <w:r w:rsidR="001012ED" w:rsidRPr="00AA30CA">
        <w:rPr>
          <w:rFonts w:ascii="Times New Roman" w:eastAsia="Times New Roman" w:hAnsi="Times New Roman" w:cs="Times New Roman"/>
          <w:color w:val="auto"/>
        </w:rPr>
        <w:t>.</w:t>
      </w:r>
    </w:p>
    <w:p w:rsidR="00C663D2" w:rsidRPr="00AA30CA" w:rsidRDefault="00C663D2" w:rsidP="00AA30CA">
      <w:pPr>
        <w:spacing w:after="0" w:line="240" w:lineRule="auto"/>
        <w:ind w:firstLine="709"/>
        <w:jc w:val="both"/>
        <w:rPr>
          <w:rFonts w:ascii="Times New Roman" w:eastAsia="Times New Roman" w:hAnsi="Times New Roman" w:cs="Times New Roman"/>
          <w:color w:val="auto"/>
        </w:rPr>
      </w:pPr>
    </w:p>
    <w:p w:rsidR="00F6535D" w:rsidRPr="00AA30CA" w:rsidRDefault="00A963FB"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lastRenderedPageBreak/>
        <w:t>2.</w:t>
      </w:r>
      <w:r w:rsidR="000E52E2" w:rsidRPr="00AA30CA">
        <w:rPr>
          <w:rFonts w:ascii="Times New Roman" w:hAnsi="Times New Roman" w:cs="Times New Roman"/>
          <w:color w:val="auto"/>
        </w:rPr>
        <w:t>9</w:t>
      </w:r>
      <w:r w:rsidRPr="00AA30CA">
        <w:rPr>
          <w:rFonts w:ascii="Times New Roman" w:hAnsi="Times New Roman" w:cs="Times New Roman"/>
          <w:color w:val="auto"/>
        </w:rPr>
        <w:t xml:space="preserve">.2. </w:t>
      </w:r>
      <w:r w:rsidR="00F6535D" w:rsidRPr="00AA30CA">
        <w:rPr>
          <w:rFonts w:ascii="Times New Roman" w:hAnsi="Times New Roman" w:cs="Times New Roman"/>
          <w:color w:val="auto"/>
        </w:rPr>
        <w:t> Для получения</w:t>
      </w:r>
      <w:r w:rsidR="00783A61" w:rsidRPr="00AA30CA">
        <w:rPr>
          <w:rFonts w:ascii="Times New Roman" w:hAnsi="Times New Roman" w:cs="Times New Roman"/>
          <w:color w:val="auto"/>
        </w:rPr>
        <w:t xml:space="preserve"> путевки-направления в дошкольную организацию</w:t>
      </w:r>
      <w:r w:rsidR="00F6535D" w:rsidRPr="00AA30CA">
        <w:rPr>
          <w:rFonts w:ascii="Times New Roman" w:hAnsi="Times New Roman" w:cs="Times New Roman"/>
          <w:color w:val="auto"/>
        </w:rPr>
        <w:t xml:space="preserve"> заявитель представляет следующие документы:</w:t>
      </w:r>
    </w:p>
    <w:p w:rsidR="00F6535D" w:rsidRPr="00AA30CA" w:rsidRDefault="00C34E5F"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а</w:t>
      </w:r>
      <w:r w:rsidR="00F6535D" w:rsidRPr="00AA30CA">
        <w:rPr>
          <w:rFonts w:ascii="Times New Roman" w:hAnsi="Times New Roman" w:cs="Times New Roman"/>
          <w:color w:val="auto"/>
        </w:rPr>
        <w:t xml:space="preserve">) документ, удостоверяющий личность </w:t>
      </w:r>
      <w:r w:rsidR="00125100" w:rsidRPr="00AA30CA">
        <w:rPr>
          <w:rFonts w:ascii="Times New Roman" w:hAnsi="Times New Roman" w:cs="Times New Roman"/>
          <w:color w:val="auto"/>
        </w:rPr>
        <w:t>родителя (законного представителя) ребёнка, либо документ, удостоверяющий личность иностранного гражданина или лица без гражданства в Российской Федерации</w:t>
      </w:r>
      <w:r w:rsidR="00F6535D" w:rsidRPr="00AA30CA">
        <w:rPr>
          <w:rFonts w:ascii="Times New Roman" w:hAnsi="Times New Roman" w:cs="Times New Roman"/>
          <w:color w:val="auto"/>
        </w:rPr>
        <w:t>;</w:t>
      </w:r>
    </w:p>
    <w:p w:rsidR="00156255" w:rsidRPr="00AA30CA" w:rsidRDefault="00C34E5F"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б</w:t>
      </w:r>
      <w:r w:rsidR="00C07934" w:rsidRPr="00AA30CA">
        <w:rPr>
          <w:rFonts w:ascii="Times New Roman" w:hAnsi="Times New Roman" w:cs="Times New Roman"/>
          <w:color w:val="auto"/>
        </w:rPr>
        <w:t xml:space="preserve">) </w:t>
      </w:r>
      <w:r w:rsidR="00156255" w:rsidRPr="00AA30CA">
        <w:rPr>
          <w:rFonts w:ascii="Times New Roman" w:hAnsi="Times New Roman" w:cs="Times New Roman"/>
          <w:color w:val="auto"/>
        </w:rPr>
        <w:t>свидетельство о рождении ребенка или для иностранных граждан и лиц без гражданства – документ(ы), удостоверяющий(е) личность ребёнка и подтверждающий(е) законность предоставления права ребёнка;</w:t>
      </w:r>
    </w:p>
    <w:p w:rsidR="00156255" w:rsidRPr="00AA30CA" w:rsidRDefault="00C34E5F" w:rsidP="00AA30CA">
      <w:pPr>
        <w:spacing w:after="0" w:line="240" w:lineRule="auto"/>
        <w:ind w:firstLine="709"/>
        <w:jc w:val="both"/>
        <w:rPr>
          <w:rFonts w:ascii="Times New Roman" w:eastAsia="Times New Roman" w:hAnsi="Times New Roman" w:cs="Times New Roman"/>
          <w:color w:val="auto"/>
        </w:rPr>
      </w:pPr>
      <w:r w:rsidRPr="00AA30CA">
        <w:rPr>
          <w:rFonts w:ascii="Times New Roman" w:hAnsi="Times New Roman" w:cs="Times New Roman"/>
          <w:color w:val="auto"/>
        </w:rPr>
        <w:t>в</w:t>
      </w:r>
      <w:r w:rsidR="00F6535D" w:rsidRPr="00AA30CA">
        <w:rPr>
          <w:rFonts w:ascii="Times New Roman" w:hAnsi="Times New Roman" w:cs="Times New Roman"/>
          <w:color w:val="auto"/>
        </w:rPr>
        <w:t xml:space="preserve">) </w:t>
      </w:r>
      <w:r w:rsidR="003E678F" w:rsidRPr="00AA30CA">
        <w:rPr>
          <w:rFonts w:ascii="Times New Roman" w:eastAsia="Times New Roman" w:hAnsi="Times New Roman" w:cs="Times New Roman"/>
          <w:color w:val="auto"/>
        </w:rPr>
        <w:t>документ, подтверждающий установление опеки (при необходимости);</w:t>
      </w:r>
    </w:p>
    <w:p w:rsidR="003E678F" w:rsidRPr="00AA30CA" w:rsidRDefault="00C34E5F"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г</w:t>
      </w:r>
      <w:r w:rsidR="00C07934" w:rsidRPr="00AA30CA">
        <w:rPr>
          <w:rFonts w:ascii="Times New Roman" w:hAnsi="Times New Roman" w:cs="Times New Roman"/>
          <w:color w:val="auto"/>
        </w:rPr>
        <w:t xml:space="preserve">) </w:t>
      </w:r>
      <w:r w:rsidR="003E678F" w:rsidRPr="00AA30CA">
        <w:rPr>
          <w:rFonts w:ascii="Times New Roman" w:hAnsi="Times New Roman" w:cs="Times New Roman"/>
          <w:color w:val="auto"/>
        </w:rPr>
        <w:t>свидетельство о регистрации ребёнка по месту жительства или по месту пребывания на закреплённой территории или документ, содержащий сведения о месте пребывания, месте фактического проживания ребёнка;</w:t>
      </w:r>
    </w:p>
    <w:p w:rsidR="003E678F" w:rsidRPr="00AA30CA" w:rsidRDefault="003E678F" w:rsidP="00AA30CA">
      <w:pPr>
        <w:spacing w:after="0" w:line="240" w:lineRule="auto"/>
        <w:ind w:firstLine="709"/>
        <w:jc w:val="both"/>
        <w:rPr>
          <w:rFonts w:ascii="Times New Roman" w:hAnsi="Times New Roman" w:cs="Times New Roman"/>
          <w:color w:val="auto"/>
        </w:rPr>
      </w:pPr>
      <w:r w:rsidRPr="00AA30CA">
        <w:rPr>
          <w:rFonts w:ascii="Times New Roman" w:eastAsia="Times New Roman" w:hAnsi="Times New Roman" w:cs="Times New Roman"/>
          <w:color w:val="auto"/>
        </w:rPr>
        <w:t xml:space="preserve">д) </w:t>
      </w:r>
      <w:r w:rsidRPr="00AA30CA">
        <w:rPr>
          <w:rFonts w:ascii="Times New Roman" w:hAnsi="Times New Roman" w:cs="Times New Roman"/>
          <w:color w:val="auto"/>
        </w:rPr>
        <w:t>документ  психолого-медико-педагогической комиссии (при наличии);</w:t>
      </w:r>
    </w:p>
    <w:p w:rsidR="003E678F" w:rsidRPr="00AA30CA" w:rsidRDefault="003E678F"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е) документ, подтверждающий потребность в обучении в группах оздоровительной направленности (при необходимости).</w:t>
      </w:r>
    </w:p>
    <w:p w:rsidR="00156255" w:rsidRPr="00AA30CA" w:rsidRDefault="003E678F"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 xml:space="preserve">ё) </w:t>
      </w:r>
      <w:r w:rsidR="00F6535D" w:rsidRPr="00AA30CA">
        <w:rPr>
          <w:rFonts w:ascii="Times New Roman" w:hAnsi="Times New Roman" w:cs="Times New Roman"/>
          <w:color w:val="auto"/>
        </w:rPr>
        <w:t>документ, подтверждающий право на внеочередное и первоочере</w:t>
      </w:r>
      <w:r w:rsidR="00CF7AAE" w:rsidRPr="00AA30CA">
        <w:rPr>
          <w:rFonts w:ascii="Times New Roman" w:hAnsi="Times New Roman" w:cs="Times New Roman"/>
          <w:color w:val="auto"/>
        </w:rPr>
        <w:t>дное получение места в дошкольную организацию</w:t>
      </w:r>
      <w:r w:rsidR="00F6535D" w:rsidRPr="00AA30CA">
        <w:rPr>
          <w:rFonts w:ascii="Times New Roman" w:hAnsi="Times New Roman" w:cs="Times New Roman"/>
          <w:color w:val="auto"/>
        </w:rPr>
        <w:t xml:space="preserve"> в соответствии </w:t>
      </w:r>
      <w:r w:rsidR="003E7654" w:rsidRPr="00AA30CA">
        <w:rPr>
          <w:rFonts w:ascii="Times New Roman" w:hAnsi="Times New Roman" w:cs="Times New Roman"/>
          <w:color w:val="auto"/>
        </w:rPr>
        <w:t>с действующим законодательством.</w:t>
      </w:r>
    </w:p>
    <w:p w:rsidR="003E7654" w:rsidRPr="00AA30CA" w:rsidRDefault="003E7654"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Родители (законные представители) ребёнка, являющиеся иностранными гражданами или лицами без гражданства, дополнительно предоставляю</w:t>
      </w:r>
      <w:r w:rsidR="004F3169" w:rsidRPr="00AA30CA">
        <w:rPr>
          <w:rFonts w:ascii="Times New Roman" w:hAnsi="Times New Roman" w:cs="Times New Roman"/>
          <w:color w:val="auto"/>
        </w:rPr>
        <w:t>т документ, подтверждающий прав</w:t>
      </w:r>
      <w:r w:rsidRPr="00AA30CA">
        <w:rPr>
          <w:rFonts w:ascii="Times New Roman" w:hAnsi="Times New Roman" w:cs="Times New Roman"/>
          <w:color w:val="auto"/>
        </w:rPr>
        <w:t>о заявителя на пребывание в Российской Федерации. Иностранные граждане и лица без гражданства все документы предоставляют на русском языке или вместе с заверенным переводом на русском языке.</w:t>
      </w:r>
    </w:p>
    <w:p w:rsidR="0031725F" w:rsidRPr="00AA30CA" w:rsidRDefault="0031725F"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 xml:space="preserve">Ребенок, родители (законные представители) которых не предоставили необходимые </w:t>
      </w:r>
      <w:r w:rsidR="00C054D4" w:rsidRPr="00AA30CA">
        <w:rPr>
          <w:rFonts w:ascii="Times New Roman" w:hAnsi="Times New Roman" w:cs="Times New Roman"/>
          <w:color w:val="auto"/>
        </w:rPr>
        <w:t xml:space="preserve">для приема </w:t>
      </w:r>
      <w:r w:rsidRPr="00AA30CA">
        <w:rPr>
          <w:rFonts w:ascii="Times New Roman" w:hAnsi="Times New Roman" w:cs="Times New Roman"/>
          <w:color w:val="auto"/>
        </w:rPr>
        <w:t>документы</w:t>
      </w:r>
      <w:r w:rsidR="00CA5931">
        <w:rPr>
          <w:rFonts w:ascii="Times New Roman" w:hAnsi="Times New Roman" w:cs="Times New Roman"/>
          <w:color w:val="auto"/>
        </w:rPr>
        <w:t>,</w:t>
      </w:r>
      <w:r w:rsidR="00C054D4" w:rsidRPr="00AA30CA">
        <w:rPr>
          <w:rFonts w:ascii="Times New Roman" w:hAnsi="Times New Roman" w:cs="Times New Roman"/>
          <w:color w:val="auto"/>
        </w:rPr>
        <w:t xml:space="preserve">  остаются на учете и направляются в образовательную организацию, реализующую программу дошкольного образования</w:t>
      </w:r>
      <w:r w:rsidR="00CA5931">
        <w:rPr>
          <w:rFonts w:ascii="Times New Roman" w:hAnsi="Times New Roman" w:cs="Times New Roman"/>
          <w:color w:val="auto"/>
        </w:rPr>
        <w:t>,</w:t>
      </w:r>
      <w:r w:rsidR="00C054D4" w:rsidRPr="00AA30CA">
        <w:rPr>
          <w:rFonts w:ascii="Times New Roman" w:hAnsi="Times New Roman" w:cs="Times New Roman"/>
          <w:color w:val="auto"/>
        </w:rPr>
        <w:t xml:space="preserve">  после подтверждения родителем (законным представителем) нуждаемости в предоставлении места.</w:t>
      </w:r>
      <w:bookmarkStart w:id="0" w:name="_GoBack"/>
      <w:bookmarkEnd w:id="0"/>
    </w:p>
    <w:p w:rsidR="00A77ED0" w:rsidRPr="00AA30CA" w:rsidRDefault="007236B9"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2.</w:t>
      </w:r>
      <w:r w:rsidR="005B4F06" w:rsidRPr="00AA30CA">
        <w:rPr>
          <w:rFonts w:ascii="Times New Roman" w:hAnsi="Times New Roman" w:cs="Times New Roman"/>
          <w:color w:val="auto"/>
        </w:rPr>
        <w:t>9</w:t>
      </w:r>
      <w:r w:rsidRPr="00AA30CA">
        <w:rPr>
          <w:rFonts w:ascii="Times New Roman" w:hAnsi="Times New Roman" w:cs="Times New Roman"/>
          <w:color w:val="auto"/>
        </w:rPr>
        <w:t>.3</w:t>
      </w:r>
      <w:r w:rsidR="003E3CA6" w:rsidRPr="00AA30CA">
        <w:rPr>
          <w:rFonts w:ascii="Times New Roman" w:hAnsi="Times New Roman" w:cs="Times New Roman"/>
          <w:color w:val="auto"/>
        </w:rPr>
        <w:t xml:space="preserve"> Специалистам </w:t>
      </w:r>
      <w:r w:rsidR="00E53E70" w:rsidRPr="00AA30CA">
        <w:rPr>
          <w:rFonts w:ascii="Times New Roman" w:hAnsi="Times New Roman" w:cs="Times New Roman"/>
          <w:color w:val="auto"/>
        </w:rPr>
        <w:t xml:space="preserve">филиала </w:t>
      </w:r>
      <w:r w:rsidR="003E3CA6" w:rsidRPr="00AA30CA">
        <w:rPr>
          <w:rFonts w:ascii="Times New Roman" w:hAnsi="Times New Roman" w:cs="Times New Roman"/>
          <w:color w:val="auto"/>
        </w:rPr>
        <w:t>ГАУ НСО МФЦ Татарского район</w:t>
      </w:r>
      <w:r w:rsidR="00E53E70" w:rsidRPr="00AA30CA">
        <w:rPr>
          <w:rFonts w:ascii="Times New Roman" w:hAnsi="Times New Roman" w:cs="Times New Roman"/>
          <w:color w:val="auto"/>
        </w:rPr>
        <w:t xml:space="preserve">а, </w:t>
      </w:r>
      <w:r w:rsidR="00A77ED0" w:rsidRPr="00AA30CA">
        <w:rPr>
          <w:rFonts w:ascii="Times New Roman" w:hAnsi="Times New Roman" w:cs="Times New Roman"/>
          <w:color w:val="auto"/>
        </w:rPr>
        <w:t>управления</w:t>
      </w:r>
      <w:r w:rsidR="00BF66BD">
        <w:rPr>
          <w:rFonts w:ascii="Times New Roman" w:hAnsi="Times New Roman" w:cs="Times New Roman"/>
          <w:color w:val="auto"/>
        </w:rPr>
        <w:t xml:space="preserve"> </w:t>
      </w:r>
      <w:r w:rsidR="00E53E70" w:rsidRPr="00AA30CA">
        <w:rPr>
          <w:rFonts w:ascii="Times New Roman" w:hAnsi="Times New Roman" w:cs="Times New Roman"/>
          <w:color w:val="auto"/>
        </w:rPr>
        <w:t xml:space="preserve">образования администрации Татарского района </w:t>
      </w:r>
      <w:r w:rsidR="003E3CA6" w:rsidRPr="00AA30CA">
        <w:rPr>
          <w:rFonts w:ascii="Times New Roman" w:hAnsi="Times New Roman" w:cs="Times New Roman"/>
          <w:color w:val="auto"/>
        </w:rPr>
        <w:t>запрещается требовать от заявителя</w:t>
      </w:r>
      <w:r w:rsidR="00A77ED0" w:rsidRPr="00AA30CA">
        <w:rPr>
          <w:rFonts w:ascii="Times New Roman" w:hAnsi="Times New Roman" w:cs="Times New Roman"/>
          <w:color w:val="auto"/>
        </w:rPr>
        <w:t>:</w:t>
      </w:r>
    </w:p>
    <w:p w:rsidR="003E3CA6" w:rsidRPr="00AA30CA" w:rsidRDefault="00A77ED0"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 xml:space="preserve">- </w:t>
      </w:r>
      <w:r w:rsidR="003E3CA6" w:rsidRPr="00AA30CA">
        <w:rPr>
          <w:rFonts w:ascii="Times New Roman" w:hAnsi="Times New Roman" w:cs="Times New Roman"/>
          <w:color w:val="auto"/>
        </w:rPr>
        <w:t> пред</w:t>
      </w:r>
      <w:r w:rsidR="00505FDD" w:rsidRPr="00AA30CA">
        <w:rPr>
          <w:rFonts w:ascii="Times New Roman" w:hAnsi="Times New Roman" w:cs="Times New Roman"/>
          <w:color w:val="auto"/>
        </w:rPr>
        <w:t>о</w:t>
      </w:r>
      <w:r w:rsidR="003E3CA6" w:rsidRPr="00AA30CA">
        <w:rPr>
          <w:rFonts w:ascii="Times New Roman" w:hAnsi="Times New Roman" w:cs="Times New Roman"/>
          <w:color w:val="auto"/>
        </w:rPr>
        <w:t>ставления документов и информации или осуществления действий, пред</w:t>
      </w:r>
      <w:r w:rsidR="00950363">
        <w:rPr>
          <w:rFonts w:ascii="Times New Roman" w:hAnsi="Times New Roman" w:cs="Times New Roman"/>
          <w:color w:val="auto"/>
        </w:rPr>
        <w:t>о</w:t>
      </w:r>
      <w:r w:rsidR="003E3CA6" w:rsidRPr="00AA30CA">
        <w:rPr>
          <w:rFonts w:ascii="Times New Roman" w:hAnsi="Times New Roman" w:cs="Times New Roman"/>
          <w:color w:val="auto"/>
        </w:rPr>
        <w:t>ставление или осуществление которых не предусмотрено нормативными правовыми актами, регулирующими отношения, возникающие в связи с предо</w:t>
      </w:r>
      <w:r w:rsidRPr="00AA30CA">
        <w:rPr>
          <w:rFonts w:ascii="Times New Roman" w:hAnsi="Times New Roman" w:cs="Times New Roman"/>
          <w:color w:val="auto"/>
        </w:rPr>
        <w:t>ставлением муниципальной услуги;</w:t>
      </w:r>
    </w:p>
    <w:p w:rsidR="00A77ED0" w:rsidRPr="00AA30CA" w:rsidRDefault="00A77ED0"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 пред</w:t>
      </w:r>
      <w:r w:rsidR="003606E4" w:rsidRPr="00AA30CA">
        <w:rPr>
          <w:rFonts w:ascii="Times New Roman" w:hAnsi="Times New Roman" w:cs="Times New Roman"/>
          <w:color w:val="auto"/>
        </w:rPr>
        <w:t>о</w:t>
      </w:r>
      <w:r w:rsidRPr="00AA30CA">
        <w:rPr>
          <w:rFonts w:ascii="Times New Roman" w:hAnsi="Times New Roman" w:cs="Times New Roman"/>
          <w:color w:val="auto"/>
        </w:rPr>
        <w:t>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w:t>
      </w:r>
      <w:r w:rsidR="00BF66BD">
        <w:rPr>
          <w:rFonts w:ascii="Times New Roman" w:hAnsi="Times New Roman" w:cs="Times New Roman"/>
          <w:color w:val="auto"/>
        </w:rPr>
        <w:t xml:space="preserve"> </w:t>
      </w:r>
      <w:r w:rsidRPr="00AA30CA">
        <w:rPr>
          <w:rFonts w:ascii="Times New Roman" w:hAnsi="Times New Roman" w:cs="Times New Roman"/>
          <w:color w:val="auto"/>
        </w:rPr>
        <w:t>за исключением до</w:t>
      </w:r>
      <w:r w:rsidR="005B4F06" w:rsidRPr="00AA30CA">
        <w:rPr>
          <w:rFonts w:ascii="Times New Roman" w:hAnsi="Times New Roman" w:cs="Times New Roman"/>
          <w:color w:val="auto"/>
        </w:rPr>
        <w:t>кументов, указанных в пункте 2.9</w:t>
      </w:r>
      <w:r w:rsidRPr="00AA30CA">
        <w:rPr>
          <w:rFonts w:ascii="Times New Roman" w:hAnsi="Times New Roman" w:cs="Times New Roman"/>
          <w:color w:val="auto"/>
        </w:rPr>
        <w:t>.1.</w:t>
      </w:r>
      <w:r w:rsidR="005B4F06" w:rsidRPr="00AA30CA">
        <w:rPr>
          <w:rFonts w:ascii="Times New Roman" w:hAnsi="Times New Roman" w:cs="Times New Roman"/>
          <w:color w:val="auto"/>
        </w:rPr>
        <w:t>, 2.9</w:t>
      </w:r>
      <w:r w:rsidR="00A21A85" w:rsidRPr="00AA30CA">
        <w:rPr>
          <w:rFonts w:ascii="Times New Roman" w:hAnsi="Times New Roman" w:cs="Times New Roman"/>
          <w:color w:val="auto"/>
        </w:rPr>
        <w:t>.2</w:t>
      </w:r>
      <w:r w:rsidRPr="00AA30CA">
        <w:rPr>
          <w:rFonts w:ascii="Times New Roman" w:hAnsi="Times New Roman" w:cs="Times New Roman"/>
          <w:color w:val="auto"/>
        </w:rPr>
        <w:t xml:space="preserve"> настоящего административного регламента.</w:t>
      </w:r>
    </w:p>
    <w:p w:rsidR="003E3CA6" w:rsidRPr="00AA30CA" w:rsidRDefault="003E3CA6"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В случае если для предоставления муниципальной услуги необходима обработка персональных данных лица, не являющего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w:t>
      </w:r>
      <w:r w:rsidR="00950363">
        <w:rPr>
          <w:rFonts w:ascii="Times New Roman" w:hAnsi="Times New Roman" w:cs="Times New Roman"/>
          <w:color w:val="auto"/>
        </w:rPr>
        <w:t>о</w:t>
      </w:r>
      <w:r w:rsidRPr="00AA30CA">
        <w:rPr>
          <w:rFonts w:ascii="Times New Roman" w:hAnsi="Times New Roman" w:cs="Times New Roman"/>
          <w:color w:val="auto"/>
        </w:rPr>
        <w:t>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согласие, могут быть представлены, в том числе, в форме электронного документа.</w:t>
      </w:r>
    </w:p>
    <w:p w:rsidR="003E3CA6" w:rsidRPr="00AA30CA" w:rsidRDefault="003E3CA6"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Действие данного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F6535D" w:rsidRPr="00AA30CA" w:rsidRDefault="00AA7B08"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2.</w:t>
      </w:r>
      <w:r w:rsidR="00410127" w:rsidRPr="00AA30CA">
        <w:rPr>
          <w:rFonts w:ascii="Times New Roman" w:hAnsi="Times New Roman" w:cs="Times New Roman"/>
          <w:color w:val="auto"/>
        </w:rPr>
        <w:t>9</w:t>
      </w:r>
      <w:r w:rsidRPr="00AA30CA">
        <w:rPr>
          <w:rFonts w:ascii="Times New Roman" w:hAnsi="Times New Roman" w:cs="Times New Roman"/>
          <w:color w:val="auto"/>
        </w:rPr>
        <w:t xml:space="preserve">.4. </w:t>
      </w:r>
      <w:r w:rsidR="009F0384" w:rsidRPr="00AA30CA">
        <w:rPr>
          <w:rFonts w:ascii="Times New Roman" w:hAnsi="Times New Roman" w:cs="Times New Roman"/>
          <w:color w:val="auto"/>
        </w:rPr>
        <w:t xml:space="preserve"> Все документы подаются на русском языке либо должны иметь заверенный в установленном законом порядке перевод на русский язык. </w:t>
      </w:r>
    </w:p>
    <w:p w:rsidR="009F0384" w:rsidRPr="00AA30CA" w:rsidRDefault="00AA7B08"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 xml:space="preserve"> 2.</w:t>
      </w:r>
      <w:r w:rsidR="00410127" w:rsidRPr="00AA30CA">
        <w:rPr>
          <w:rFonts w:ascii="Times New Roman" w:hAnsi="Times New Roman" w:cs="Times New Roman"/>
          <w:color w:val="auto"/>
        </w:rPr>
        <w:t>9</w:t>
      </w:r>
      <w:r w:rsidRPr="00AA30CA">
        <w:rPr>
          <w:rFonts w:ascii="Times New Roman" w:hAnsi="Times New Roman" w:cs="Times New Roman"/>
          <w:color w:val="auto"/>
        </w:rPr>
        <w:t xml:space="preserve">.5. </w:t>
      </w:r>
      <w:r w:rsidR="009F0384" w:rsidRPr="00AA30CA">
        <w:rPr>
          <w:rFonts w:ascii="Times New Roman" w:hAnsi="Times New Roman" w:cs="Times New Roman"/>
          <w:color w:val="auto"/>
        </w:rPr>
        <w:t xml:space="preserve"> Заявление и документы регистрируются в день поступления.</w:t>
      </w:r>
    </w:p>
    <w:p w:rsidR="00656D04" w:rsidRPr="00AA30CA" w:rsidRDefault="00AA7B08"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 xml:space="preserve"> 2</w:t>
      </w:r>
      <w:r w:rsidR="00DC3D8B" w:rsidRPr="00AA30CA">
        <w:rPr>
          <w:rFonts w:ascii="Times New Roman" w:hAnsi="Times New Roman" w:cs="Times New Roman"/>
          <w:color w:val="auto"/>
        </w:rPr>
        <w:t>.1</w:t>
      </w:r>
      <w:r w:rsidR="00410127" w:rsidRPr="00AA30CA">
        <w:rPr>
          <w:rFonts w:ascii="Times New Roman" w:hAnsi="Times New Roman" w:cs="Times New Roman"/>
          <w:color w:val="auto"/>
        </w:rPr>
        <w:t>0</w:t>
      </w:r>
      <w:r w:rsidRPr="00AA30CA">
        <w:rPr>
          <w:rFonts w:ascii="Times New Roman" w:hAnsi="Times New Roman" w:cs="Times New Roman"/>
          <w:color w:val="auto"/>
        </w:rPr>
        <w:t xml:space="preserve">. </w:t>
      </w:r>
      <w:r w:rsidR="005329C2" w:rsidRPr="00AA30CA">
        <w:rPr>
          <w:rFonts w:ascii="Times New Roman" w:hAnsi="Times New Roman" w:cs="Times New Roman"/>
          <w:color w:val="auto"/>
        </w:rPr>
        <w:t xml:space="preserve"> Основания для отказа в приеме </w:t>
      </w:r>
      <w:r w:rsidR="00656D04" w:rsidRPr="00AA30CA">
        <w:rPr>
          <w:rFonts w:ascii="Times New Roman" w:hAnsi="Times New Roman" w:cs="Times New Roman"/>
          <w:color w:val="auto"/>
        </w:rPr>
        <w:t>документов, необходимых для предоставления муниципальной услуги, предусмотренные действующим законодательством:</w:t>
      </w:r>
    </w:p>
    <w:p w:rsidR="00656D04" w:rsidRPr="00AA30CA" w:rsidRDefault="00656D04" w:rsidP="00AA30CA">
      <w:pPr>
        <w:spacing w:after="0" w:line="240" w:lineRule="auto"/>
        <w:jc w:val="both"/>
        <w:rPr>
          <w:rFonts w:ascii="Times New Roman" w:hAnsi="Times New Roman" w:cs="Times New Roman"/>
          <w:color w:val="auto"/>
        </w:rPr>
      </w:pPr>
      <w:r w:rsidRPr="00AA30CA">
        <w:rPr>
          <w:rFonts w:ascii="Times New Roman" w:hAnsi="Times New Roman" w:cs="Times New Roman"/>
          <w:color w:val="auto"/>
        </w:rPr>
        <w:t>-  документы предоставлены лицом, не имеющим полномочий на их предоставление</w:t>
      </w:r>
      <w:r w:rsidR="00950363">
        <w:rPr>
          <w:rFonts w:ascii="Times New Roman" w:hAnsi="Times New Roman" w:cs="Times New Roman"/>
          <w:color w:val="auto"/>
        </w:rPr>
        <w:t>,</w:t>
      </w:r>
      <w:r w:rsidRPr="00AA30CA">
        <w:rPr>
          <w:rFonts w:ascii="Times New Roman" w:hAnsi="Times New Roman" w:cs="Times New Roman"/>
          <w:color w:val="auto"/>
        </w:rPr>
        <w:t xml:space="preserve"> в соответствии с действующим законодательством;</w:t>
      </w:r>
    </w:p>
    <w:p w:rsidR="00656D04" w:rsidRPr="00AA30CA" w:rsidRDefault="00656D04" w:rsidP="00AA30CA">
      <w:pPr>
        <w:spacing w:after="0" w:line="240" w:lineRule="auto"/>
        <w:jc w:val="both"/>
        <w:rPr>
          <w:rFonts w:ascii="Times New Roman" w:hAnsi="Times New Roman" w:cs="Times New Roman"/>
          <w:color w:val="auto"/>
        </w:rPr>
      </w:pPr>
      <w:r w:rsidRPr="00AA30CA">
        <w:rPr>
          <w:rFonts w:ascii="Times New Roman" w:hAnsi="Times New Roman" w:cs="Times New Roman"/>
          <w:color w:val="auto"/>
        </w:rPr>
        <w:t>- невозможность установления содержания пред</w:t>
      </w:r>
      <w:r w:rsidR="00950363">
        <w:rPr>
          <w:rFonts w:ascii="Times New Roman" w:hAnsi="Times New Roman" w:cs="Times New Roman"/>
          <w:color w:val="auto"/>
        </w:rPr>
        <w:t>о</w:t>
      </w:r>
      <w:r w:rsidRPr="00AA30CA">
        <w:rPr>
          <w:rFonts w:ascii="Times New Roman" w:hAnsi="Times New Roman" w:cs="Times New Roman"/>
          <w:color w:val="auto"/>
        </w:rPr>
        <w:t>ставленных документов;</w:t>
      </w:r>
    </w:p>
    <w:p w:rsidR="00656D04" w:rsidRPr="00AA30CA" w:rsidRDefault="00656D04" w:rsidP="00AA30CA">
      <w:pPr>
        <w:spacing w:after="0" w:line="240" w:lineRule="auto"/>
        <w:jc w:val="both"/>
        <w:rPr>
          <w:rFonts w:ascii="Times New Roman" w:hAnsi="Times New Roman" w:cs="Times New Roman"/>
          <w:color w:val="auto"/>
        </w:rPr>
      </w:pPr>
      <w:r w:rsidRPr="00AA30CA">
        <w:rPr>
          <w:rFonts w:ascii="Times New Roman" w:hAnsi="Times New Roman" w:cs="Times New Roman"/>
          <w:color w:val="auto"/>
        </w:rPr>
        <w:t>- пред</w:t>
      </w:r>
      <w:r w:rsidR="00950363">
        <w:rPr>
          <w:rFonts w:ascii="Times New Roman" w:hAnsi="Times New Roman" w:cs="Times New Roman"/>
          <w:color w:val="auto"/>
        </w:rPr>
        <w:t>о</w:t>
      </w:r>
      <w:r w:rsidRPr="00AA30CA">
        <w:rPr>
          <w:rFonts w:ascii="Times New Roman" w:hAnsi="Times New Roman" w:cs="Times New Roman"/>
          <w:color w:val="auto"/>
        </w:rPr>
        <w:t>ставленные</w:t>
      </w:r>
      <w:r w:rsidR="007D61A5" w:rsidRPr="00AA30CA">
        <w:rPr>
          <w:rFonts w:ascii="Times New Roman" w:hAnsi="Times New Roman" w:cs="Times New Roman"/>
          <w:color w:val="auto"/>
        </w:rPr>
        <w:t xml:space="preserve"> документы исполнены карандашом.</w:t>
      </w:r>
    </w:p>
    <w:p w:rsidR="005329C2" w:rsidRPr="00AA30CA" w:rsidRDefault="007D61A5"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2.</w:t>
      </w:r>
      <w:r w:rsidR="00DC3D8B" w:rsidRPr="00AA30CA">
        <w:rPr>
          <w:rFonts w:ascii="Times New Roman" w:hAnsi="Times New Roman" w:cs="Times New Roman"/>
          <w:color w:val="auto"/>
        </w:rPr>
        <w:t>1</w:t>
      </w:r>
      <w:r w:rsidR="00AC582D" w:rsidRPr="00AA30CA">
        <w:rPr>
          <w:rFonts w:ascii="Times New Roman" w:hAnsi="Times New Roman" w:cs="Times New Roman"/>
          <w:color w:val="auto"/>
        </w:rPr>
        <w:t>1</w:t>
      </w:r>
      <w:r w:rsidR="005329C2" w:rsidRPr="00AA30CA">
        <w:rPr>
          <w:rFonts w:ascii="Times New Roman" w:hAnsi="Times New Roman" w:cs="Times New Roman"/>
          <w:color w:val="auto"/>
        </w:rPr>
        <w:t>. О</w:t>
      </w:r>
      <w:r w:rsidR="0050210D" w:rsidRPr="00AA30CA">
        <w:rPr>
          <w:rFonts w:ascii="Times New Roman" w:hAnsi="Times New Roman" w:cs="Times New Roman"/>
          <w:color w:val="auto"/>
        </w:rPr>
        <w:t>рган, оказывающий услугу, отказывает заявителю в предоставлении услуги в случаях:</w:t>
      </w:r>
    </w:p>
    <w:p w:rsidR="00A16D39" w:rsidRPr="00AA30CA" w:rsidRDefault="00A16D39" w:rsidP="00AA30CA">
      <w:pPr>
        <w:spacing w:after="0" w:line="240" w:lineRule="auto"/>
        <w:jc w:val="both"/>
        <w:rPr>
          <w:rFonts w:ascii="Times New Roman" w:hAnsi="Times New Roman" w:cs="Times New Roman"/>
          <w:color w:val="auto"/>
        </w:rPr>
      </w:pPr>
      <w:r w:rsidRPr="00AA30CA">
        <w:rPr>
          <w:rFonts w:ascii="Times New Roman" w:hAnsi="Times New Roman" w:cs="Times New Roman"/>
          <w:color w:val="auto"/>
        </w:rPr>
        <w:t>- если в пред</w:t>
      </w:r>
      <w:r w:rsidR="00950363">
        <w:rPr>
          <w:rFonts w:ascii="Times New Roman" w:hAnsi="Times New Roman" w:cs="Times New Roman"/>
          <w:color w:val="auto"/>
        </w:rPr>
        <w:t>о</w:t>
      </w:r>
      <w:r w:rsidRPr="00AA30CA">
        <w:rPr>
          <w:rFonts w:ascii="Times New Roman" w:hAnsi="Times New Roman" w:cs="Times New Roman"/>
          <w:color w:val="auto"/>
        </w:rPr>
        <w:t>ставленных документах или информации не содержится сведений, необходимых для оказания услуги, либо в полученных сведениях содержится информация о несоответствии заявителя требованиям и условиям предоставления услуги;</w:t>
      </w:r>
    </w:p>
    <w:p w:rsidR="00A16D39" w:rsidRPr="00AA30CA" w:rsidRDefault="00A16D39" w:rsidP="00AA30CA">
      <w:pPr>
        <w:spacing w:after="0" w:line="240" w:lineRule="auto"/>
        <w:jc w:val="both"/>
        <w:rPr>
          <w:rFonts w:ascii="Times New Roman" w:hAnsi="Times New Roman" w:cs="Times New Roman"/>
          <w:color w:val="auto"/>
        </w:rPr>
      </w:pPr>
      <w:r w:rsidRPr="00AA30CA">
        <w:rPr>
          <w:rFonts w:ascii="Times New Roman" w:hAnsi="Times New Roman" w:cs="Times New Roman"/>
          <w:color w:val="auto"/>
        </w:rPr>
        <w:lastRenderedPageBreak/>
        <w:t>- возраст ребёнка не соответствует возрастным критериям, установленным пунктом 1.2. административного регламента;</w:t>
      </w:r>
    </w:p>
    <w:p w:rsidR="00CF4F63" w:rsidRPr="00AA30CA" w:rsidRDefault="009D2BD2" w:rsidP="00AA30CA">
      <w:pPr>
        <w:spacing w:after="0" w:line="240" w:lineRule="auto"/>
        <w:jc w:val="both"/>
        <w:rPr>
          <w:rFonts w:ascii="Times New Roman" w:hAnsi="Times New Roman" w:cs="Times New Roman"/>
          <w:color w:val="auto"/>
        </w:rPr>
      </w:pPr>
      <w:r w:rsidRPr="00AA30CA">
        <w:rPr>
          <w:rFonts w:ascii="Times New Roman" w:hAnsi="Times New Roman" w:cs="Times New Roman"/>
          <w:color w:val="auto"/>
        </w:rPr>
        <w:t>- подачи</w:t>
      </w:r>
      <w:r w:rsidR="00A16D39" w:rsidRPr="00AA30CA">
        <w:rPr>
          <w:rFonts w:ascii="Times New Roman" w:hAnsi="Times New Roman" w:cs="Times New Roman"/>
          <w:color w:val="auto"/>
        </w:rPr>
        <w:t xml:space="preserve"> заявителем письменного заявления об отказе в предоставлении муниципальной услуги. </w:t>
      </w:r>
    </w:p>
    <w:p w:rsidR="009D2BD2" w:rsidRPr="00AA30CA" w:rsidRDefault="004F065F"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2.1</w:t>
      </w:r>
      <w:r w:rsidR="00AC582D" w:rsidRPr="00AA30CA">
        <w:rPr>
          <w:rFonts w:ascii="Times New Roman" w:eastAsia="Times New Roman" w:hAnsi="Times New Roman" w:cs="Times New Roman"/>
          <w:color w:val="auto"/>
        </w:rPr>
        <w:t>2</w:t>
      </w:r>
      <w:r w:rsidRPr="00AA30CA">
        <w:rPr>
          <w:rFonts w:ascii="Times New Roman" w:eastAsia="Times New Roman" w:hAnsi="Times New Roman" w:cs="Times New Roman"/>
          <w:color w:val="auto"/>
        </w:rPr>
        <w:t xml:space="preserve">. </w:t>
      </w:r>
      <w:r w:rsidR="009B6D82" w:rsidRPr="00AA30CA">
        <w:rPr>
          <w:rFonts w:ascii="Times New Roman" w:eastAsia="Times New Roman" w:hAnsi="Times New Roman" w:cs="Times New Roman"/>
          <w:color w:val="auto"/>
        </w:rPr>
        <w:t>Основания приостановления предоставления услуги:</w:t>
      </w:r>
    </w:p>
    <w:p w:rsidR="009B6D82" w:rsidRPr="00AA30CA" w:rsidRDefault="009B6D82"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отсутствуют.</w:t>
      </w:r>
    </w:p>
    <w:p w:rsidR="00724C24" w:rsidRPr="00AA30CA" w:rsidRDefault="009B6D82"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2.1</w:t>
      </w:r>
      <w:r w:rsidR="00AC582D" w:rsidRPr="00AA30CA">
        <w:rPr>
          <w:rFonts w:ascii="Times New Roman" w:eastAsia="Times New Roman" w:hAnsi="Times New Roman" w:cs="Times New Roman"/>
          <w:color w:val="auto"/>
        </w:rPr>
        <w:t>3</w:t>
      </w:r>
      <w:r w:rsidRPr="00AA30CA">
        <w:rPr>
          <w:rFonts w:ascii="Times New Roman" w:eastAsia="Times New Roman" w:hAnsi="Times New Roman" w:cs="Times New Roman"/>
          <w:color w:val="auto"/>
        </w:rPr>
        <w:t xml:space="preserve">. </w:t>
      </w:r>
      <w:r w:rsidR="00724C24" w:rsidRPr="00AA30CA">
        <w:rPr>
          <w:rFonts w:ascii="Times New Roman" w:eastAsia="Times New Roman" w:hAnsi="Times New Roman" w:cs="Times New Roman"/>
          <w:color w:val="auto"/>
        </w:rPr>
        <w:t>Прием заявлений, постановка на учет и зачисление детей в образовательные организации, реализующие основную образовательную программу дошкол</w:t>
      </w:r>
      <w:r w:rsidR="00607E04" w:rsidRPr="00AA30CA">
        <w:rPr>
          <w:rFonts w:ascii="Times New Roman" w:eastAsia="Times New Roman" w:hAnsi="Times New Roman" w:cs="Times New Roman"/>
          <w:color w:val="auto"/>
        </w:rPr>
        <w:t>ьного образования</w:t>
      </w:r>
      <w:r w:rsidR="00724C24" w:rsidRPr="00AA30CA">
        <w:rPr>
          <w:rFonts w:ascii="Times New Roman" w:eastAsia="Times New Roman" w:hAnsi="Times New Roman" w:cs="Times New Roman"/>
          <w:color w:val="auto"/>
        </w:rPr>
        <w:t>, является бесплатной муниципальной услугой.</w:t>
      </w:r>
    </w:p>
    <w:p w:rsidR="009D2BD2" w:rsidRPr="00AA30CA" w:rsidRDefault="009B6D82"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2.1</w:t>
      </w:r>
      <w:r w:rsidR="00AC582D" w:rsidRPr="00AA30CA">
        <w:rPr>
          <w:rFonts w:ascii="Times New Roman" w:eastAsia="Times New Roman" w:hAnsi="Times New Roman" w:cs="Times New Roman"/>
          <w:color w:val="auto"/>
        </w:rPr>
        <w:t>4</w:t>
      </w:r>
      <w:r w:rsidRPr="00AA30CA">
        <w:rPr>
          <w:rFonts w:ascii="Times New Roman" w:eastAsia="Times New Roman" w:hAnsi="Times New Roman" w:cs="Times New Roman"/>
          <w:color w:val="auto"/>
        </w:rPr>
        <w:t>.</w:t>
      </w:r>
      <w:r w:rsidR="00BD76FD" w:rsidRPr="00AA30CA">
        <w:rPr>
          <w:rFonts w:ascii="Times New Roman" w:eastAsia="Times New Roman" w:hAnsi="Times New Roman" w:cs="Times New Roman"/>
          <w:color w:val="auto"/>
        </w:rPr>
        <w:t xml:space="preserve"> Максимальный срок ожидания в очереди при подаче заявления о предоставлении муниципальной услуги не должен превышать 15</w:t>
      </w:r>
      <w:r w:rsidR="009D2BD2" w:rsidRPr="00AA30CA">
        <w:rPr>
          <w:rFonts w:ascii="Times New Roman" w:eastAsia="Times New Roman" w:hAnsi="Times New Roman" w:cs="Times New Roman"/>
          <w:color w:val="auto"/>
        </w:rPr>
        <w:t>(пятнадцати)</w:t>
      </w:r>
      <w:r w:rsidR="00BD76FD" w:rsidRPr="00AA30CA">
        <w:rPr>
          <w:rFonts w:ascii="Times New Roman" w:eastAsia="Times New Roman" w:hAnsi="Times New Roman" w:cs="Times New Roman"/>
          <w:color w:val="auto"/>
        </w:rPr>
        <w:t xml:space="preserve"> минут.</w:t>
      </w:r>
    </w:p>
    <w:p w:rsidR="009D2BD2" w:rsidRPr="00AA30CA" w:rsidRDefault="00BD76FD"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Время ожидания заявителя в очереди при получении результата оказания услуги не должен превышать 15</w:t>
      </w:r>
      <w:r w:rsidR="009D2BD2" w:rsidRPr="00AA30CA">
        <w:rPr>
          <w:rFonts w:ascii="Times New Roman" w:eastAsia="Times New Roman" w:hAnsi="Times New Roman" w:cs="Times New Roman"/>
          <w:color w:val="auto"/>
        </w:rPr>
        <w:t xml:space="preserve"> (пятнадцати) </w:t>
      </w:r>
      <w:r w:rsidRPr="00AA30CA">
        <w:rPr>
          <w:rFonts w:ascii="Times New Roman" w:eastAsia="Times New Roman" w:hAnsi="Times New Roman" w:cs="Times New Roman"/>
          <w:color w:val="auto"/>
        </w:rPr>
        <w:t xml:space="preserve"> минут.</w:t>
      </w:r>
    </w:p>
    <w:p w:rsidR="00107FB4" w:rsidRPr="00AA30CA" w:rsidRDefault="00724C24"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2.1</w:t>
      </w:r>
      <w:r w:rsidR="00AC582D" w:rsidRPr="00AA30CA">
        <w:rPr>
          <w:rFonts w:ascii="Times New Roman" w:eastAsia="Times New Roman" w:hAnsi="Times New Roman" w:cs="Times New Roman"/>
          <w:color w:val="auto"/>
        </w:rPr>
        <w:t>5</w:t>
      </w:r>
      <w:r w:rsidRPr="00AA30CA">
        <w:rPr>
          <w:rFonts w:ascii="Times New Roman" w:eastAsia="Times New Roman" w:hAnsi="Times New Roman" w:cs="Times New Roman"/>
          <w:color w:val="auto"/>
        </w:rPr>
        <w:t>. Регистрация заявления о предоставлении муниципальной услуги и прилагаемых к нему документов осуществляется:</w:t>
      </w:r>
    </w:p>
    <w:p w:rsidR="00107FB4" w:rsidRPr="00AA30CA" w:rsidRDefault="00724C24"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при подаче непосредственно в бумажном виде – в момент приёма документов;</w:t>
      </w:r>
    </w:p>
    <w:p w:rsidR="00107FB4" w:rsidRPr="00AA30CA" w:rsidRDefault="00724C24"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при направлении заявления и документов заказным почтовым отправлением с уведомлением о вручении – в день получения письма;</w:t>
      </w:r>
    </w:p>
    <w:p w:rsidR="00724C24" w:rsidRPr="00AA30CA" w:rsidRDefault="00724C24"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054810" w:rsidRPr="00AA30CA" w:rsidRDefault="00C05E91" w:rsidP="00AA30CA">
      <w:pPr>
        <w:pStyle w:val="Style6"/>
        <w:widowControl/>
        <w:spacing w:line="240" w:lineRule="auto"/>
        <w:ind w:left="125" w:firstLine="709"/>
        <w:rPr>
          <w:rStyle w:val="FontStyle13"/>
          <w:sz w:val="22"/>
          <w:szCs w:val="22"/>
          <w:lang w:eastAsia="en-US"/>
        </w:rPr>
      </w:pPr>
      <w:r w:rsidRPr="00AA30CA">
        <w:rPr>
          <w:sz w:val="22"/>
          <w:szCs w:val="22"/>
        </w:rPr>
        <w:t>2.1</w:t>
      </w:r>
      <w:r w:rsidR="00AC582D" w:rsidRPr="00AA30CA">
        <w:rPr>
          <w:sz w:val="22"/>
          <w:szCs w:val="22"/>
        </w:rPr>
        <w:t>6</w:t>
      </w:r>
      <w:r w:rsidRPr="00AA30CA">
        <w:rPr>
          <w:sz w:val="22"/>
          <w:szCs w:val="22"/>
        </w:rPr>
        <w:t>.</w:t>
      </w:r>
      <w:r w:rsidR="00054810" w:rsidRPr="00AA30CA">
        <w:rPr>
          <w:rStyle w:val="FontStyle13"/>
          <w:sz w:val="22"/>
          <w:szCs w:val="22"/>
          <w:lang w:eastAsia="en-US"/>
        </w:rPr>
        <w:t xml:space="preserve"> Прием заявителей осуществляется в специально выделенных для этих целей помещениях (присутственных местах), которые вкл</w:t>
      </w:r>
      <w:r w:rsidR="00950363">
        <w:rPr>
          <w:rStyle w:val="FontStyle13"/>
          <w:sz w:val="22"/>
          <w:szCs w:val="22"/>
          <w:lang w:eastAsia="en-US"/>
        </w:rPr>
        <w:t>ючают в себя места для ожидания</w:t>
      </w:r>
      <w:r w:rsidR="00054810" w:rsidRPr="00AA30CA">
        <w:rPr>
          <w:rStyle w:val="FontStyle13"/>
          <w:sz w:val="22"/>
          <w:szCs w:val="22"/>
          <w:lang w:eastAsia="en-US"/>
        </w:rPr>
        <w:t xml:space="preserve"> и получения информации, заполнения необходимых документов, приема заявителей и которые:</w:t>
      </w:r>
    </w:p>
    <w:p w:rsidR="00054810" w:rsidRPr="00AA30CA" w:rsidRDefault="00054810" w:rsidP="00AA30CA">
      <w:pPr>
        <w:pStyle w:val="Style3"/>
        <w:widowControl/>
        <w:spacing w:line="240" w:lineRule="auto"/>
        <w:ind w:firstLine="0"/>
        <w:rPr>
          <w:sz w:val="22"/>
          <w:szCs w:val="22"/>
        </w:rPr>
      </w:pPr>
      <w:r w:rsidRPr="00AA30CA">
        <w:rPr>
          <w:rStyle w:val="FontStyle13"/>
          <w:sz w:val="22"/>
          <w:szCs w:val="22"/>
        </w:rPr>
        <w:t>-соответствуют санитарно-эпидемиологическим правилам и нормативам, а также правилам противопожарной безопасности;</w:t>
      </w:r>
    </w:p>
    <w:p w:rsidR="00054810" w:rsidRPr="00AA30CA" w:rsidRDefault="00054810" w:rsidP="00AA30CA">
      <w:pPr>
        <w:pStyle w:val="Style3"/>
        <w:widowControl/>
        <w:spacing w:line="240" w:lineRule="auto"/>
        <w:ind w:firstLine="0"/>
        <w:rPr>
          <w:sz w:val="22"/>
          <w:szCs w:val="22"/>
        </w:rPr>
      </w:pPr>
      <w:r w:rsidRPr="00AA30CA">
        <w:rPr>
          <w:rStyle w:val="FontStyle13"/>
          <w:sz w:val="22"/>
          <w:szCs w:val="22"/>
        </w:rPr>
        <w:t>-оборудованы доступными местами общего пользования (туалетами) и системой кондиционирования воздуха либо вентиляторами.</w:t>
      </w:r>
    </w:p>
    <w:p w:rsidR="00054810" w:rsidRPr="00AA30CA" w:rsidRDefault="00054810" w:rsidP="00AA30CA">
      <w:pPr>
        <w:pStyle w:val="Style3"/>
        <w:widowControl/>
        <w:spacing w:before="14" w:line="240" w:lineRule="auto"/>
        <w:ind w:left="230" w:firstLine="709"/>
        <w:rPr>
          <w:rStyle w:val="FontStyle13"/>
          <w:sz w:val="22"/>
          <w:szCs w:val="22"/>
        </w:rPr>
      </w:pPr>
      <w:r w:rsidRPr="00AA30CA">
        <w:rPr>
          <w:rStyle w:val="FontStyle13"/>
          <w:sz w:val="22"/>
          <w:szCs w:val="22"/>
        </w:rPr>
        <w:t xml:space="preserve">Вход в помещения должен быть оборудован пандусами и парапетами для беспрепятственного доступа лиц с ограниченными </w:t>
      </w:r>
      <w:r w:rsidR="0037521D" w:rsidRPr="00AA30CA">
        <w:rPr>
          <w:rStyle w:val="FontStyle13"/>
          <w:sz w:val="22"/>
          <w:szCs w:val="22"/>
        </w:rPr>
        <w:t>возможнос</w:t>
      </w:r>
      <w:r w:rsidRPr="00AA30CA">
        <w:rPr>
          <w:rStyle w:val="FontStyle13"/>
          <w:sz w:val="22"/>
          <w:szCs w:val="22"/>
        </w:rPr>
        <w:t>тями здоровья, использующих кресла-коляски, также должен быть обеспечен беспрепятственный доступ инвалидов с собаками-проводниками.</w:t>
      </w:r>
    </w:p>
    <w:p w:rsidR="00054810" w:rsidRPr="00AA30CA" w:rsidRDefault="00054810" w:rsidP="00AA30CA">
      <w:pPr>
        <w:pStyle w:val="Style3"/>
        <w:widowControl/>
        <w:spacing w:before="38" w:line="240" w:lineRule="auto"/>
        <w:ind w:left="754" w:hanging="470"/>
        <w:rPr>
          <w:rStyle w:val="FontStyle13"/>
          <w:sz w:val="22"/>
          <w:szCs w:val="22"/>
        </w:rPr>
      </w:pPr>
      <w:r w:rsidRPr="00AA30CA">
        <w:rPr>
          <w:rStyle w:val="FontStyle13"/>
          <w:sz w:val="22"/>
          <w:szCs w:val="22"/>
        </w:rPr>
        <w:t>Присутственные места оборудуются:</w:t>
      </w:r>
    </w:p>
    <w:p w:rsidR="00054810" w:rsidRPr="00AA30CA" w:rsidRDefault="00054810" w:rsidP="00AA30CA">
      <w:pPr>
        <w:pStyle w:val="Style5"/>
        <w:widowControl/>
        <w:numPr>
          <w:ilvl w:val="0"/>
          <w:numId w:val="14"/>
        </w:numPr>
        <w:tabs>
          <w:tab w:val="left" w:pos="893"/>
        </w:tabs>
        <w:spacing w:line="240" w:lineRule="auto"/>
        <w:ind w:left="730" w:hanging="470"/>
        <w:jc w:val="both"/>
        <w:rPr>
          <w:rStyle w:val="FontStyle13"/>
          <w:sz w:val="22"/>
          <w:szCs w:val="22"/>
        </w:rPr>
      </w:pPr>
      <w:r w:rsidRPr="00AA30CA">
        <w:rPr>
          <w:rStyle w:val="FontStyle13"/>
          <w:sz w:val="22"/>
          <w:szCs w:val="22"/>
        </w:rPr>
        <w:t>стендами</w:t>
      </w:r>
      <w:r w:rsidR="003F14FE" w:rsidRPr="00AA30CA">
        <w:rPr>
          <w:rStyle w:val="FontStyle13"/>
          <w:sz w:val="22"/>
          <w:szCs w:val="22"/>
        </w:rPr>
        <w:t xml:space="preserve"> с информацией для заявителей о</w:t>
      </w:r>
      <w:r w:rsidR="00B27162" w:rsidRPr="00AA30CA">
        <w:rPr>
          <w:rStyle w:val="FontStyle13"/>
          <w:sz w:val="22"/>
          <w:szCs w:val="22"/>
        </w:rPr>
        <w:t xml:space="preserve"> муниципальной</w:t>
      </w:r>
      <w:r w:rsidRPr="00AA30CA">
        <w:rPr>
          <w:rStyle w:val="FontStyle13"/>
          <w:sz w:val="22"/>
          <w:szCs w:val="22"/>
        </w:rPr>
        <w:t xml:space="preserve"> услуге;</w:t>
      </w:r>
    </w:p>
    <w:p w:rsidR="00054810" w:rsidRPr="00AA30CA" w:rsidRDefault="00054810" w:rsidP="00AA30CA">
      <w:pPr>
        <w:pStyle w:val="Style5"/>
        <w:widowControl/>
        <w:numPr>
          <w:ilvl w:val="0"/>
          <w:numId w:val="14"/>
        </w:numPr>
        <w:tabs>
          <w:tab w:val="left" w:pos="893"/>
        </w:tabs>
        <w:spacing w:line="240" w:lineRule="auto"/>
        <w:ind w:left="730" w:hanging="470"/>
        <w:jc w:val="both"/>
        <w:rPr>
          <w:rStyle w:val="FontStyle13"/>
          <w:sz w:val="22"/>
          <w:szCs w:val="22"/>
        </w:rPr>
      </w:pPr>
      <w:r w:rsidRPr="00AA30CA">
        <w:rPr>
          <w:rStyle w:val="FontStyle13"/>
          <w:sz w:val="22"/>
          <w:szCs w:val="22"/>
        </w:rPr>
        <w:t>вывесками с наименованием помещений у входа в каждое из помещений;</w:t>
      </w:r>
    </w:p>
    <w:p w:rsidR="00054810" w:rsidRPr="00AA30CA" w:rsidRDefault="00054810" w:rsidP="00AA30CA">
      <w:pPr>
        <w:pStyle w:val="Style5"/>
        <w:widowControl/>
        <w:numPr>
          <w:ilvl w:val="0"/>
          <w:numId w:val="14"/>
        </w:numPr>
        <w:tabs>
          <w:tab w:val="left" w:pos="893"/>
        </w:tabs>
        <w:spacing w:line="240" w:lineRule="auto"/>
        <w:ind w:left="730" w:right="2765" w:hanging="470"/>
        <w:jc w:val="both"/>
        <w:rPr>
          <w:rStyle w:val="FontStyle13"/>
          <w:sz w:val="22"/>
          <w:szCs w:val="22"/>
        </w:rPr>
      </w:pPr>
      <w:r w:rsidRPr="00AA30CA">
        <w:rPr>
          <w:rStyle w:val="FontStyle13"/>
          <w:sz w:val="22"/>
          <w:szCs w:val="22"/>
        </w:rPr>
        <w:t xml:space="preserve">средствами оказания первой медицинской помощи. </w:t>
      </w:r>
    </w:p>
    <w:p w:rsidR="00054810" w:rsidRPr="00AA30CA" w:rsidRDefault="00054810" w:rsidP="00AA30CA">
      <w:pPr>
        <w:pStyle w:val="Style5"/>
        <w:widowControl/>
        <w:tabs>
          <w:tab w:val="left" w:pos="893"/>
        </w:tabs>
        <w:spacing w:line="240" w:lineRule="auto"/>
        <w:ind w:left="730" w:right="2765" w:hanging="470"/>
        <w:jc w:val="both"/>
        <w:rPr>
          <w:sz w:val="22"/>
          <w:szCs w:val="22"/>
        </w:rPr>
      </w:pPr>
      <w:r w:rsidRPr="00AA30CA">
        <w:rPr>
          <w:rStyle w:val="FontStyle13"/>
          <w:sz w:val="22"/>
          <w:szCs w:val="22"/>
        </w:rPr>
        <w:t>Требования к местам для ожидания:</w:t>
      </w:r>
    </w:p>
    <w:p w:rsidR="00054810" w:rsidRPr="00AA30CA" w:rsidRDefault="00054810" w:rsidP="00AA30CA">
      <w:pPr>
        <w:pStyle w:val="Style2"/>
        <w:widowControl/>
        <w:numPr>
          <w:ilvl w:val="0"/>
          <w:numId w:val="15"/>
        </w:numPr>
        <w:tabs>
          <w:tab w:val="left" w:pos="768"/>
        </w:tabs>
        <w:spacing w:line="240" w:lineRule="auto"/>
        <w:ind w:left="284" w:firstLine="284"/>
        <w:rPr>
          <w:rStyle w:val="FontStyle13"/>
          <w:sz w:val="22"/>
          <w:szCs w:val="22"/>
        </w:rPr>
      </w:pPr>
      <w:r w:rsidRPr="00AA30CA">
        <w:rPr>
          <w:rStyle w:val="FontStyle13"/>
          <w:sz w:val="22"/>
          <w:szCs w:val="22"/>
        </w:rPr>
        <w:t>места для ожидания должны соответствовать комфортным условиям для заявителей;</w:t>
      </w:r>
    </w:p>
    <w:p w:rsidR="00054810" w:rsidRPr="00AA30CA" w:rsidRDefault="00054810" w:rsidP="00AA30CA">
      <w:pPr>
        <w:pStyle w:val="Style2"/>
        <w:widowControl/>
        <w:numPr>
          <w:ilvl w:val="0"/>
          <w:numId w:val="15"/>
        </w:numPr>
        <w:tabs>
          <w:tab w:val="left" w:pos="768"/>
        </w:tabs>
        <w:spacing w:line="240" w:lineRule="auto"/>
        <w:ind w:left="284" w:firstLine="0"/>
        <w:rPr>
          <w:rStyle w:val="FontStyle13"/>
          <w:sz w:val="22"/>
          <w:szCs w:val="22"/>
        </w:rPr>
      </w:pPr>
      <w:r w:rsidRPr="00AA30CA">
        <w:rPr>
          <w:rStyle w:val="FontStyle13"/>
          <w:sz w:val="22"/>
          <w:szCs w:val="22"/>
        </w:rPr>
        <w:t>места для ожидания в очереди должны быть оборудованы стульями (кресельными секциями) и (или) скамьями. Количество мест ожидания определяется, исходя из фактической нагрузки и возможностей для их размещения в здании, но не менее 2 мест на каждого специалиста, ведущего прием;</w:t>
      </w:r>
    </w:p>
    <w:p w:rsidR="00054810" w:rsidRPr="00AA30CA" w:rsidRDefault="00054810" w:rsidP="00AA30CA">
      <w:pPr>
        <w:pStyle w:val="Style2"/>
        <w:widowControl/>
        <w:numPr>
          <w:ilvl w:val="0"/>
          <w:numId w:val="15"/>
        </w:numPr>
        <w:tabs>
          <w:tab w:val="left" w:pos="768"/>
        </w:tabs>
        <w:spacing w:line="240" w:lineRule="auto"/>
        <w:ind w:left="284" w:firstLine="0"/>
        <w:rPr>
          <w:sz w:val="22"/>
          <w:szCs w:val="22"/>
        </w:rPr>
      </w:pPr>
      <w:r w:rsidRPr="00AA30CA">
        <w:rPr>
          <w:rStyle w:val="FontStyle13"/>
          <w:sz w:val="22"/>
          <w:szCs w:val="22"/>
        </w:rPr>
        <w:t>места для ожидания должны находиться в холле или ином специально приспособленном помещении.</w:t>
      </w:r>
    </w:p>
    <w:p w:rsidR="00054810" w:rsidRPr="00AA30CA" w:rsidRDefault="00054810" w:rsidP="00AA30CA">
      <w:pPr>
        <w:pStyle w:val="Style3"/>
        <w:widowControl/>
        <w:spacing w:line="240" w:lineRule="auto"/>
        <w:ind w:left="284" w:firstLine="0"/>
        <w:rPr>
          <w:sz w:val="22"/>
          <w:szCs w:val="22"/>
        </w:rPr>
      </w:pPr>
      <w:r w:rsidRPr="00AA30CA">
        <w:rPr>
          <w:rStyle w:val="FontStyle13"/>
          <w:sz w:val="22"/>
          <w:szCs w:val="22"/>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054810" w:rsidRPr="00AA30CA" w:rsidRDefault="00054810" w:rsidP="00AA30CA">
      <w:pPr>
        <w:pStyle w:val="Style3"/>
        <w:widowControl/>
        <w:spacing w:before="14" w:line="240" w:lineRule="auto"/>
        <w:ind w:left="284" w:firstLine="0"/>
        <w:rPr>
          <w:rStyle w:val="FontStyle13"/>
          <w:sz w:val="22"/>
          <w:szCs w:val="22"/>
        </w:rPr>
      </w:pPr>
      <w:r w:rsidRPr="00AA30CA">
        <w:rPr>
          <w:rStyle w:val="FontStyle13"/>
          <w:sz w:val="22"/>
          <w:szCs w:val="22"/>
        </w:rPr>
        <w:t>Места для информирования, предназначенные для ознакомления заявителей с информационными материалами, оборудуются:</w:t>
      </w:r>
    </w:p>
    <w:p w:rsidR="00054810" w:rsidRPr="00AA30CA" w:rsidRDefault="003F14FE" w:rsidP="00AA30CA">
      <w:pPr>
        <w:pStyle w:val="Style2"/>
        <w:widowControl/>
        <w:tabs>
          <w:tab w:val="left" w:pos="816"/>
        </w:tabs>
        <w:spacing w:line="240" w:lineRule="auto"/>
        <w:ind w:left="284" w:firstLine="0"/>
        <w:rPr>
          <w:rStyle w:val="FontStyle13"/>
          <w:sz w:val="22"/>
          <w:szCs w:val="22"/>
        </w:rPr>
      </w:pPr>
      <w:r w:rsidRPr="00AA30CA">
        <w:rPr>
          <w:rStyle w:val="FontStyle13"/>
          <w:sz w:val="22"/>
          <w:szCs w:val="22"/>
        </w:rPr>
        <w:t xml:space="preserve">- </w:t>
      </w:r>
      <w:r w:rsidR="00054810" w:rsidRPr="00AA30CA">
        <w:rPr>
          <w:rStyle w:val="FontStyle13"/>
          <w:sz w:val="22"/>
          <w:szCs w:val="22"/>
        </w:rPr>
        <w:t>визуальной текстовой информацией, размещаемой на информационных стендах, обновляемой по мере изменения действующего законодательства, регулирующего предоставление муниципальной услуги, и изменения справочных сведений;</w:t>
      </w:r>
    </w:p>
    <w:p w:rsidR="00054810" w:rsidRPr="00AA30CA" w:rsidRDefault="003F14FE" w:rsidP="00AA30CA">
      <w:pPr>
        <w:pStyle w:val="Style2"/>
        <w:widowControl/>
        <w:tabs>
          <w:tab w:val="left" w:pos="658"/>
        </w:tabs>
        <w:spacing w:line="240" w:lineRule="auto"/>
        <w:ind w:left="284" w:firstLine="0"/>
        <w:rPr>
          <w:rStyle w:val="FontStyle13"/>
          <w:sz w:val="22"/>
          <w:szCs w:val="22"/>
        </w:rPr>
      </w:pPr>
      <w:r w:rsidRPr="00AA30CA">
        <w:rPr>
          <w:rStyle w:val="FontStyle13"/>
          <w:sz w:val="22"/>
          <w:szCs w:val="22"/>
        </w:rPr>
        <w:t xml:space="preserve">- </w:t>
      </w:r>
      <w:r w:rsidR="00054810" w:rsidRPr="00AA30CA">
        <w:rPr>
          <w:rStyle w:val="FontStyle13"/>
          <w:sz w:val="22"/>
          <w:szCs w:val="22"/>
        </w:rPr>
        <w:t>стульями и столами (стойками) для возможности оформления документов.</w:t>
      </w:r>
    </w:p>
    <w:p w:rsidR="00054810" w:rsidRPr="00AA30CA" w:rsidRDefault="00054810" w:rsidP="00AA30CA">
      <w:pPr>
        <w:pStyle w:val="Style3"/>
        <w:widowControl/>
        <w:spacing w:line="240" w:lineRule="auto"/>
        <w:ind w:left="284" w:firstLine="709"/>
        <w:rPr>
          <w:rStyle w:val="FontStyle13"/>
          <w:sz w:val="22"/>
          <w:szCs w:val="22"/>
        </w:rPr>
      </w:pPr>
      <w:r w:rsidRPr="00AA30CA">
        <w:rPr>
          <w:rStyle w:val="FontStyle13"/>
          <w:sz w:val="22"/>
          <w:szCs w:val="22"/>
        </w:rPr>
        <w:t>Информационные стенды, столы (стойки) размещаются в местах, обеспечивающих свободный доступ к ним.</w:t>
      </w:r>
    </w:p>
    <w:p w:rsidR="00054810" w:rsidRPr="00AA30CA" w:rsidRDefault="00054810" w:rsidP="00AA30CA">
      <w:pPr>
        <w:pStyle w:val="Style3"/>
        <w:widowControl/>
        <w:spacing w:line="240" w:lineRule="auto"/>
        <w:ind w:left="284" w:firstLine="709"/>
        <w:rPr>
          <w:sz w:val="22"/>
          <w:szCs w:val="22"/>
        </w:rPr>
      </w:pPr>
      <w:r w:rsidRPr="00AA30CA">
        <w:rPr>
          <w:rStyle w:val="FontStyle13"/>
          <w:sz w:val="22"/>
          <w:szCs w:val="22"/>
        </w:rPr>
        <w:t>Места для оформления документов оборудуются стульями, столами (стойками) и обеспечиваются образцами заполнения документов, в том числе письменными принадлежностями.</w:t>
      </w:r>
    </w:p>
    <w:p w:rsidR="00054810" w:rsidRPr="00AA30CA" w:rsidRDefault="00054810" w:rsidP="00AA30CA">
      <w:pPr>
        <w:pStyle w:val="Style3"/>
        <w:widowControl/>
        <w:spacing w:line="240" w:lineRule="auto"/>
        <w:ind w:left="284" w:firstLine="709"/>
        <w:rPr>
          <w:sz w:val="22"/>
          <w:szCs w:val="22"/>
        </w:rPr>
      </w:pPr>
      <w:r w:rsidRPr="00AA30CA">
        <w:rPr>
          <w:rStyle w:val="FontStyle13"/>
          <w:sz w:val="22"/>
          <w:szCs w:val="22"/>
        </w:rPr>
        <w:t>Требования к местам приема заявителей:</w:t>
      </w:r>
    </w:p>
    <w:p w:rsidR="00054810" w:rsidRPr="00AA30CA" w:rsidRDefault="00054810" w:rsidP="00AA30CA">
      <w:pPr>
        <w:pStyle w:val="Style3"/>
        <w:widowControl/>
        <w:spacing w:before="10" w:line="240" w:lineRule="auto"/>
        <w:ind w:left="284" w:firstLine="709"/>
        <w:rPr>
          <w:rStyle w:val="FontStyle13"/>
          <w:sz w:val="22"/>
          <w:szCs w:val="22"/>
        </w:rPr>
      </w:pPr>
      <w:r w:rsidRPr="00AA30CA">
        <w:rPr>
          <w:rStyle w:val="FontStyle13"/>
          <w:sz w:val="22"/>
          <w:szCs w:val="22"/>
        </w:rPr>
        <w:t>Выделяются специальные помещения для приема заявителей: кабинеты для приема заявителей оборудуются вывесками с указанием:</w:t>
      </w:r>
    </w:p>
    <w:p w:rsidR="00054810" w:rsidRPr="00AA30CA" w:rsidRDefault="000812DD" w:rsidP="00AA30CA">
      <w:pPr>
        <w:pStyle w:val="Style2"/>
        <w:widowControl/>
        <w:tabs>
          <w:tab w:val="left" w:pos="658"/>
        </w:tabs>
        <w:spacing w:before="43" w:line="240" w:lineRule="auto"/>
        <w:ind w:firstLine="0"/>
        <w:rPr>
          <w:rStyle w:val="FontStyle13"/>
          <w:sz w:val="22"/>
          <w:szCs w:val="22"/>
        </w:rPr>
      </w:pPr>
      <w:r w:rsidRPr="00AA30CA">
        <w:rPr>
          <w:rStyle w:val="FontStyle13"/>
          <w:sz w:val="22"/>
          <w:szCs w:val="22"/>
        </w:rPr>
        <w:t xml:space="preserve">    - </w:t>
      </w:r>
      <w:r w:rsidR="00054810" w:rsidRPr="00AA30CA">
        <w:rPr>
          <w:rStyle w:val="FontStyle13"/>
          <w:sz w:val="22"/>
          <w:szCs w:val="22"/>
        </w:rPr>
        <w:t>номера кабинета;</w:t>
      </w:r>
    </w:p>
    <w:p w:rsidR="00054810" w:rsidRPr="00AA30CA" w:rsidRDefault="000812DD" w:rsidP="00AA30CA">
      <w:pPr>
        <w:pStyle w:val="Style2"/>
        <w:widowControl/>
        <w:tabs>
          <w:tab w:val="left" w:pos="658"/>
        </w:tabs>
        <w:spacing w:line="240" w:lineRule="auto"/>
        <w:ind w:left="284" w:firstLine="0"/>
        <w:rPr>
          <w:rStyle w:val="FontStyle13"/>
          <w:sz w:val="22"/>
          <w:szCs w:val="22"/>
        </w:rPr>
      </w:pPr>
      <w:r w:rsidRPr="00AA30CA">
        <w:rPr>
          <w:rStyle w:val="FontStyle13"/>
          <w:sz w:val="22"/>
          <w:szCs w:val="22"/>
        </w:rPr>
        <w:t xml:space="preserve">- </w:t>
      </w:r>
      <w:r w:rsidR="00054810" w:rsidRPr="00AA30CA">
        <w:rPr>
          <w:rStyle w:val="FontStyle13"/>
          <w:sz w:val="22"/>
          <w:szCs w:val="22"/>
        </w:rPr>
        <w:t>фамилии, имени, отчества и должности специалиста;</w:t>
      </w:r>
    </w:p>
    <w:p w:rsidR="00054810" w:rsidRPr="00AA30CA" w:rsidRDefault="000812DD" w:rsidP="00AA30CA">
      <w:pPr>
        <w:pStyle w:val="Style2"/>
        <w:widowControl/>
        <w:tabs>
          <w:tab w:val="left" w:pos="658"/>
        </w:tabs>
        <w:spacing w:line="240" w:lineRule="auto"/>
        <w:ind w:left="284" w:firstLine="0"/>
        <w:rPr>
          <w:rStyle w:val="FontStyle13"/>
          <w:sz w:val="22"/>
          <w:szCs w:val="22"/>
        </w:rPr>
      </w:pPr>
      <w:r w:rsidRPr="00AA30CA">
        <w:rPr>
          <w:rStyle w:val="FontStyle13"/>
          <w:sz w:val="22"/>
          <w:szCs w:val="22"/>
        </w:rPr>
        <w:t xml:space="preserve">- </w:t>
      </w:r>
      <w:r w:rsidR="00054810" w:rsidRPr="00AA30CA">
        <w:rPr>
          <w:rStyle w:val="FontStyle13"/>
          <w:sz w:val="22"/>
          <w:szCs w:val="22"/>
        </w:rPr>
        <w:t>времени перерыва на обед.</w:t>
      </w:r>
    </w:p>
    <w:p w:rsidR="00054810" w:rsidRPr="00AA30CA" w:rsidRDefault="00054810" w:rsidP="00AA30CA">
      <w:pPr>
        <w:pStyle w:val="Style3"/>
        <w:widowControl/>
        <w:spacing w:line="240" w:lineRule="auto"/>
        <w:ind w:left="284" w:firstLine="709"/>
        <w:rPr>
          <w:rStyle w:val="FontStyle13"/>
          <w:sz w:val="22"/>
          <w:szCs w:val="22"/>
        </w:rPr>
      </w:pPr>
      <w:r w:rsidRPr="00AA30CA">
        <w:rPr>
          <w:rStyle w:val="FontStyle13"/>
          <w:sz w:val="22"/>
          <w:szCs w:val="22"/>
        </w:rPr>
        <w:lastRenderedPageBreak/>
        <w:t>Рабочее место специалиста должно быть оборудовано персональным компьютером с печатающим устройством.</w:t>
      </w:r>
    </w:p>
    <w:p w:rsidR="00054810" w:rsidRPr="00AA30CA" w:rsidRDefault="00054810" w:rsidP="00AA30CA">
      <w:pPr>
        <w:pStyle w:val="Style3"/>
        <w:widowControl/>
        <w:spacing w:line="240" w:lineRule="auto"/>
        <w:ind w:firstLine="709"/>
        <w:rPr>
          <w:rStyle w:val="FontStyle13"/>
          <w:sz w:val="22"/>
          <w:szCs w:val="22"/>
        </w:rPr>
      </w:pPr>
      <w:r w:rsidRPr="00AA30CA">
        <w:rPr>
          <w:rStyle w:val="FontStyle13"/>
          <w:sz w:val="22"/>
          <w:szCs w:val="22"/>
        </w:rPr>
        <w:t>Специалисты обеспечиваются личными и (или) настольными идентификационными карточками.</w:t>
      </w:r>
    </w:p>
    <w:p w:rsidR="00054810" w:rsidRPr="00AA30CA" w:rsidRDefault="00054810" w:rsidP="00AA30CA">
      <w:pPr>
        <w:pStyle w:val="Style3"/>
        <w:widowControl/>
        <w:spacing w:line="240" w:lineRule="auto"/>
        <w:ind w:firstLine="709"/>
        <w:rPr>
          <w:color w:val="FF0000"/>
          <w:sz w:val="22"/>
          <w:szCs w:val="22"/>
        </w:rPr>
      </w:pPr>
    </w:p>
    <w:p w:rsidR="00054810" w:rsidRPr="00AA30CA" w:rsidRDefault="00054810" w:rsidP="00AA30CA">
      <w:pPr>
        <w:pStyle w:val="Style3"/>
        <w:widowControl/>
        <w:spacing w:line="240" w:lineRule="auto"/>
        <w:ind w:firstLine="709"/>
        <w:rPr>
          <w:sz w:val="22"/>
          <w:szCs w:val="22"/>
        </w:rPr>
      </w:pPr>
      <w:r w:rsidRPr="00AA30CA">
        <w:rPr>
          <w:rStyle w:val="FontStyle13"/>
          <w:sz w:val="22"/>
          <w:szCs w:val="22"/>
        </w:rPr>
        <w:t>Места для приема заявителей оборудуются стульями и столами для возможности оформления документов.</w:t>
      </w:r>
    </w:p>
    <w:p w:rsidR="00054810" w:rsidRPr="00AA30CA" w:rsidRDefault="00054810" w:rsidP="00AA30CA">
      <w:pPr>
        <w:pStyle w:val="Style3"/>
        <w:widowControl/>
        <w:spacing w:line="240" w:lineRule="auto"/>
        <w:ind w:firstLine="709"/>
        <w:rPr>
          <w:rStyle w:val="FontStyle13"/>
          <w:sz w:val="22"/>
          <w:szCs w:val="22"/>
        </w:rPr>
      </w:pPr>
      <w:r w:rsidRPr="00AA30CA">
        <w:rPr>
          <w:rStyle w:val="FontStyle13"/>
          <w:sz w:val="22"/>
          <w:szCs w:val="22"/>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054810" w:rsidRPr="00AA30CA" w:rsidRDefault="00054810" w:rsidP="00AA30CA">
      <w:pPr>
        <w:pStyle w:val="Style3"/>
        <w:widowControl/>
        <w:spacing w:before="58" w:line="240" w:lineRule="auto"/>
        <w:rPr>
          <w:rStyle w:val="FontStyle13"/>
          <w:sz w:val="22"/>
          <w:szCs w:val="22"/>
        </w:rPr>
      </w:pPr>
      <w:r w:rsidRPr="00AA30CA">
        <w:rPr>
          <w:rStyle w:val="FontStyle13"/>
          <w:sz w:val="22"/>
          <w:szCs w:val="22"/>
        </w:rPr>
        <w:t>Требования к оформлению входа в здание.</w:t>
      </w:r>
    </w:p>
    <w:p w:rsidR="00054810" w:rsidRPr="00AA30CA" w:rsidRDefault="00054810" w:rsidP="00AA30CA">
      <w:pPr>
        <w:pStyle w:val="Style3"/>
        <w:widowControl/>
        <w:spacing w:line="240" w:lineRule="auto"/>
        <w:ind w:left="518" w:hanging="234"/>
        <w:rPr>
          <w:rStyle w:val="FontStyle13"/>
          <w:sz w:val="22"/>
          <w:szCs w:val="22"/>
        </w:rPr>
      </w:pPr>
      <w:r w:rsidRPr="00AA30CA">
        <w:rPr>
          <w:rStyle w:val="FontStyle13"/>
          <w:sz w:val="22"/>
          <w:szCs w:val="22"/>
        </w:rPr>
        <w:t>Вход в здание оборудуется вывеской, содержащей следующую информацию:</w:t>
      </w:r>
    </w:p>
    <w:p w:rsidR="00054810" w:rsidRPr="00AA30CA" w:rsidRDefault="00054810" w:rsidP="00AA30CA">
      <w:pPr>
        <w:pStyle w:val="Style2"/>
        <w:widowControl/>
        <w:numPr>
          <w:ilvl w:val="0"/>
          <w:numId w:val="16"/>
        </w:numPr>
        <w:tabs>
          <w:tab w:val="left" w:pos="658"/>
        </w:tabs>
        <w:spacing w:line="240" w:lineRule="auto"/>
        <w:ind w:left="514" w:hanging="234"/>
        <w:rPr>
          <w:rStyle w:val="FontStyle13"/>
          <w:sz w:val="22"/>
          <w:szCs w:val="22"/>
        </w:rPr>
      </w:pPr>
      <w:r w:rsidRPr="00AA30CA">
        <w:rPr>
          <w:rStyle w:val="FontStyle13"/>
          <w:sz w:val="22"/>
          <w:szCs w:val="22"/>
        </w:rPr>
        <w:t>наименование и место нахождения органа, оказывающего услугу;</w:t>
      </w:r>
    </w:p>
    <w:p w:rsidR="00054810" w:rsidRPr="00AA30CA" w:rsidRDefault="00054810" w:rsidP="00AA30CA">
      <w:pPr>
        <w:pStyle w:val="Style2"/>
        <w:widowControl/>
        <w:numPr>
          <w:ilvl w:val="0"/>
          <w:numId w:val="16"/>
        </w:numPr>
        <w:tabs>
          <w:tab w:val="left" w:pos="658"/>
        </w:tabs>
        <w:spacing w:line="240" w:lineRule="auto"/>
        <w:ind w:left="514" w:hanging="234"/>
        <w:rPr>
          <w:rStyle w:val="FontStyle13"/>
          <w:sz w:val="22"/>
          <w:szCs w:val="22"/>
        </w:rPr>
      </w:pPr>
      <w:r w:rsidRPr="00AA30CA">
        <w:rPr>
          <w:rStyle w:val="FontStyle13"/>
          <w:sz w:val="22"/>
          <w:szCs w:val="22"/>
        </w:rPr>
        <w:t>режим работы;</w:t>
      </w:r>
    </w:p>
    <w:p w:rsidR="00C157AA" w:rsidRPr="00AA30CA" w:rsidRDefault="00054810" w:rsidP="00AA30CA">
      <w:pPr>
        <w:pStyle w:val="Style2"/>
        <w:widowControl/>
        <w:numPr>
          <w:ilvl w:val="0"/>
          <w:numId w:val="16"/>
        </w:numPr>
        <w:tabs>
          <w:tab w:val="left" w:pos="658"/>
        </w:tabs>
        <w:spacing w:line="240" w:lineRule="auto"/>
        <w:ind w:left="514" w:hanging="234"/>
        <w:rPr>
          <w:rStyle w:val="FontStyle13"/>
          <w:sz w:val="22"/>
          <w:szCs w:val="22"/>
        </w:rPr>
      </w:pPr>
      <w:r w:rsidRPr="00AA30CA">
        <w:rPr>
          <w:rStyle w:val="FontStyle13"/>
          <w:sz w:val="22"/>
          <w:szCs w:val="22"/>
        </w:rPr>
        <w:t>телефонный номер для справок.</w:t>
      </w:r>
    </w:p>
    <w:p w:rsidR="00C157AA" w:rsidRPr="00AA30CA" w:rsidRDefault="00C157AA" w:rsidP="00AA30CA">
      <w:pPr>
        <w:pStyle w:val="Style2"/>
        <w:widowControl/>
        <w:tabs>
          <w:tab w:val="left" w:pos="1200"/>
        </w:tabs>
        <w:spacing w:line="240" w:lineRule="auto"/>
        <w:ind w:firstLine="709"/>
        <w:rPr>
          <w:rStyle w:val="FontStyle13"/>
          <w:sz w:val="22"/>
          <w:szCs w:val="22"/>
        </w:rPr>
      </w:pPr>
      <w:r w:rsidRPr="00AA30CA">
        <w:rPr>
          <w:rStyle w:val="FontStyle13"/>
          <w:sz w:val="22"/>
          <w:szCs w:val="22"/>
        </w:rPr>
        <w:t>2.1</w:t>
      </w:r>
      <w:r w:rsidR="004A412C" w:rsidRPr="00AA30CA">
        <w:rPr>
          <w:rStyle w:val="FontStyle13"/>
          <w:sz w:val="22"/>
          <w:szCs w:val="22"/>
        </w:rPr>
        <w:t>7</w:t>
      </w:r>
      <w:r w:rsidRPr="00AA30CA">
        <w:rPr>
          <w:rStyle w:val="FontStyle13"/>
          <w:sz w:val="22"/>
          <w:szCs w:val="22"/>
        </w:rPr>
        <w:t>.</w:t>
      </w:r>
      <w:r w:rsidRPr="00AA30CA">
        <w:rPr>
          <w:rStyle w:val="FontStyle13"/>
          <w:sz w:val="22"/>
          <w:szCs w:val="22"/>
        </w:rPr>
        <w:tab/>
        <w:t>Показателями доступности и качества предоставления муниципальной</w:t>
      </w:r>
      <w:r w:rsidRPr="00AA30CA">
        <w:rPr>
          <w:rStyle w:val="FontStyle13"/>
          <w:sz w:val="22"/>
          <w:szCs w:val="22"/>
        </w:rPr>
        <w:br/>
        <w:t>услуги являются:</w:t>
      </w:r>
    </w:p>
    <w:p w:rsidR="004A412C" w:rsidRPr="00AA30CA" w:rsidRDefault="004A412C" w:rsidP="00AA30CA">
      <w:pPr>
        <w:pStyle w:val="Style10"/>
        <w:widowControl/>
        <w:spacing w:line="240" w:lineRule="auto"/>
        <w:ind w:firstLine="284"/>
        <w:jc w:val="both"/>
        <w:rPr>
          <w:rStyle w:val="FontStyle13"/>
          <w:sz w:val="22"/>
          <w:szCs w:val="22"/>
        </w:rPr>
      </w:pPr>
      <w:r w:rsidRPr="00AA30CA">
        <w:rPr>
          <w:rStyle w:val="FontStyle13"/>
          <w:sz w:val="22"/>
          <w:szCs w:val="22"/>
        </w:rPr>
        <w:t xml:space="preserve">- </w:t>
      </w:r>
      <w:r w:rsidR="00C157AA" w:rsidRPr="00AA30CA">
        <w:rPr>
          <w:rStyle w:val="FontStyle13"/>
          <w:sz w:val="22"/>
          <w:szCs w:val="22"/>
        </w:rPr>
        <w:t xml:space="preserve">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w:t>
      </w:r>
      <w:r w:rsidR="005B31A9" w:rsidRPr="00AA30CA">
        <w:rPr>
          <w:rStyle w:val="FontStyle13"/>
          <w:sz w:val="22"/>
          <w:szCs w:val="22"/>
        </w:rPr>
        <w:t>Татарского района,</w:t>
      </w:r>
      <w:r w:rsidR="00C157AA" w:rsidRPr="00AA30CA">
        <w:rPr>
          <w:rStyle w:val="FontStyle13"/>
          <w:sz w:val="22"/>
          <w:szCs w:val="22"/>
        </w:rPr>
        <w:t xml:space="preserve">  в   информационно-телекоммуникационной   сети   «Интернет», Единого портала и регионального портала;</w:t>
      </w:r>
    </w:p>
    <w:p w:rsidR="004A412C" w:rsidRPr="00AA30CA" w:rsidRDefault="004A412C" w:rsidP="00AA30CA">
      <w:pPr>
        <w:pStyle w:val="Style10"/>
        <w:widowControl/>
        <w:spacing w:line="240" w:lineRule="auto"/>
        <w:ind w:firstLine="284"/>
        <w:jc w:val="both"/>
        <w:rPr>
          <w:rStyle w:val="FontStyle13"/>
          <w:sz w:val="22"/>
          <w:szCs w:val="22"/>
        </w:rPr>
      </w:pPr>
      <w:r w:rsidRPr="00AA30CA">
        <w:rPr>
          <w:rStyle w:val="FontStyle13"/>
          <w:sz w:val="22"/>
          <w:szCs w:val="22"/>
        </w:rPr>
        <w:t xml:space="preserve">- </w:t>
      </w:r>
      <w:r w:rsidR="00C157AA" w:rsidRPr="00AA30CA">
        <w:rPr>
          <w:rStyle w:val="FontStyle13"/>
          <w:sz w:val="22"/>
          <w:szCs w:val="22"/>
        </w:rPr>
        <w:t>предоставление заявителю информации о сроках предоставления муниципальной услуги;</w:t>
      </w:r>
    </w:p>
    <w:p w:rsidR="00C157AA" w:rsidRPr="00AA30CA" w:rsidRDefault="004A412C" w:rsidP="00AA30CA">
      <w:pPr>
        <w:pStyle w:val="Style10"/>
        <w:widowControl/>
        <w:spacing w:line="240" w:lineRule="auto"/>
        <w:ind w:firstLine="284"/>
        <w:jc w:val="both"/>
        <w:rPr>
          <w:rStyle w:val="FontStyle13"/>
          <w:sz w:val="22"/>
          <w:szCs w:val="22"/>
        </w:rPr>
      </w:pPr>
      <w:r w:rsidRPr="00AA30CA">
        <w:rPr>
          <w:rStyle w:val="FontStyle13"/>
          <w:sz w:val="22"/>
          <w:szCs w:val="22"/>
        </w:rPr>
        <w:t xml:space="preserve">- </w:t>
      </w:r>
      <w:r w:rsidR="00C157AA" w:rsidRPr="00AA30CA">
        <w:rPr>
          <w:rStyle w:val="FontStyle13"/>
          <w:sz w:val="22"/>
          <w:szCs w:val="22"/>
        </w:rPr>
        <w:t xml:space="preserve">пешеходная доступность от остановок общественного транспорта до здания, в котором оказывается </w:t>
      </w:r>
      <w:r w:rsidR="005B31A9" w:rsidRPr="00AA30CA">
        <w:rPr>
          <w:rStyle w:val="FontStyle13"/>
          <w:sz w:val="22"/>
          <w:szCs w:val="22"/>
        </w:rPr>
        <w:t xml:space="preserve">муниципальная </w:t>
      </w:r>
      <w:r w:rsidR="00C157AA" w:rsidRPr="00AA30CA">
        <w:rPr>
          <w:rStyle w:val="FontStyle13"/>
          <w:sz w:val="22"/>
          <w:szCs w:val="22"/>
        </w:rPr>
        <w:t>услуга;</w:t>
      </w:r>
    </w:p>
    <w:p w:rsidR="00C157AA" w:rsidRPr="00AA30CA" w:rsidRDefault="004A412C" w:rsidP="00AA30CA">
      <w:pPr>
        <w:pStyle w:val="Style3"/>
        <w:widowControl/>
        <w:spacing w:before="10" w:line="240" w:lineRule="auto"/>
        <w:ind w:firstLine="0"/>
        <w:rPr>
          <w:rStyle w:val="FontStyle13"/>
          <w:sz w:val="22"/>
          <w:szCs w:val="22"/>
        </w:rPr>
      </w:pPr>
      <w:r w:rsidRPr="00AA30CA">
        <w:rPr>
          <w:color w:val="FF0000"/>
          <w:sz w:val="22"/>
          <w:szCs w:val="22"/>
        </w:rPr>
        <w:t xml:space="preserve">     - </w:t>
      </w:r>
      <w:r w:rsidR="00C157AA" w:rsidRPr="00AA30CA">
        <w:rPr>
          <w:rStyle w:val="FontStyle13"/>
          <w:sz w:val="22"/>
          <w:szCs w:val="22"/>
        </w:rPr>
        <w:t>наличие полной и понятной информации о местах, порядке и сроках предоставления муниципальной услуги на информационных стендах, в информационных ресурсах администрации</w:t>
      </w:r>
      <w:r w:rsidR="005B31A9" w:rsidRPr="00AA30CA">
        <w:rPr>
          <w:rStyle w:val="FontStyle13"/>
          <w:sz w:val="22"/>
          <w:szCs w:val="22"/>
        </w:rPr>
        <w:t xml:space="preserve"> Татарского района</w:t>
      </w:r>
      <w:r w:rsidR="00C157AA" w:rsidRPr="00AA30CA">
        <w:rPr>
          <w:rStyle w:val="FontStyle13"/>
          <w:sz w:val="22"/>
          <w:szCs w:val="22"/>
        </w:rPr>
        <w:t>, на Едином портале, на региональном портале, в средствах массовой информации, предоставление указанной информации по телефону муниципальными служащими;</w:t>
      </w:r>
    </w:p>
    <w:p w:rsidR="004A412C" w:rsidRPr="00AA30CA" w:rsidRDefault="004A412C" w:rsidP="00AA30CA">
      <w:pPr>
        <w:pStyle w:val="Style3"/>
        <w:widowControl/>
        <w:spacing w:before="10" w:line="240" w:lineRule="auto"/>
        <w:ind w:firstLine="0"/>
        <w:rPr>
          <w:rStyle w:val="FontStyle13"/>
          <w:sz w:val="22"/>
          <w:szCs w:val="22"/>
        </w:rPr>
      </w:pPr>
      <w:r w:rsidRPr="00AA30CA">
        <w:rPr>
          <w:sz w:val="22"/>
          <w:szCs w:val="22"/>
        </w:rPr>
        <w:t xml:space="preserve">- </w:t>
      </w:r>
      <w:r w:rsidR="00C157AA" w:rsidRPr="00AA30CA">
        <w:rPr>
          <w:rStyle w:val="FontStyle13"/>
          <w:sz w:val="22"/>
          <w:szCs w:val="22"/>
        </w:rPr>
        <w:t>возможность подачи заявления о предоставлении муниципальной услуги в электронном виде с помощью Единого портала;</w:t>
      </w:r>
    </w:p>
    <w:p w:rsidR="004A412C" w:rsidRPr="00AA30CA" w:rsidRDefault="004A412C" w:rsidP="00AA30CA">
      <w:pPr>
        <w:pStyle w:val="Style3"/>
        <w:widowControl/>
        <w:spacing w:before="10" w:line="240" w:lineRule="auto"/>
        <w:ind w:firstLine="0"/>
        <w:rPr>
          <w:rStyle w:val="FontStyle13"/>
          <w:sz w:val="22"/>
          <w:szCs w:val="22"/>
        </w:rPr>
      </w:pPr>
      <w:r w:rsidRPr="00AA30CA">
        <w:rPr>
          <w:rStyle w:val="FontStyle13"/>
          <w:sz w:val="22"/>
          <w:szCs w:val="22"/>
        </w:rPr>
        <w:t xml:space="preserve">- </w:t>
      </w:r>
      <w:r w:rsidR="00C157AA" w:rsidRPr="00AA30CA">
        <w:rPr>
          <w:rStyle w:val="FontStyle13"/>
          <w:sz w:val="22"/>
          <w:szCs w:val="22"/>
        </w:rPr>
        <w:t>наличие необходимого и достаточного количества специалистов, а также помещений, в которых осуществляется прием документов от заявителей (их представителей), в целях соблюдения установленных административным регламентом сроков предоставления муниципальной услуги;</w:t>
      </w:r>
    </w:p>
    <w:p w:rsidR="00C157AA" w:rsidRPr="00AA30CA" w:rsidRDefault="004A412C" w:rsidP="00AA30CA">
      <w:pPr>
        <w:pStyle w:val="Style3"/>
        <w:widowControl/>
        <w:spacing w:before="10" w:line="240" w:lineRule="auto"/>
        <w:ind w:firstLine="0"/>
        <w:rPr>
          <w:rStyle w:val="FontStyle13"/>
          <w:sz w:val="22"/>
          <w:szCs w:val="22"/>
        </w:rPr>
      </w:pPr>
      <w:r w:rsidRPr="00AA30CA">
        <w:rPr>
          <w:rStyle w:val="FontStyle13"/>
          <w:sz w:val="22"/>
          <w:szCs w:val="22"/>
        </w:rPr>
        <w:t xml:space="preserve">- </w:t>
      </w:r>
      <w:r w:rsidR="00C157AA" w:rsidRPr="00AA30CA">
        <w:rPr>
          <w:rStyle w:val="FontStyle13"/>
          <w:sz w:val="22"/>
          <w:szCs w:val="22"/>
        </w:rPr>
        <w:t>отсутствие обоснованных жалоб на действия (бездействия) специалистов, их некорректное, невнимательное отношение к заявителям (их представителям).</w:t>
      </w:r>
    </w:p>
    <w:p w:rsidR="00C157AA" w:rsidRPr="00AA30CA" w:rsidRDefault="00C157AA" w:rsidP="00AA30CA">
      <w:pPr>
        <w:pStyle w:val="Style2"/>
        <w:widowControl/>
        <w:spacing w:line="240" w:lineRule="auto"/>
        <w:ind w:firstLine="709"/>
        <w:rPr>
          <w:color w:val="FF0000"/>
          <w:sz w:val="22"/>
          <w:szCs w:val="22"/>
        </w:rPr>
      </w:pPr>
    </w:p>
    <w:p w:rsidR="00B21B53" w:rsidRPr="00AA30CA" w:rsidRDefault="00B21B53" w:rsidP="00AA30CA">
      <w:pPr>
        <w:spacing w:after="0" w:line="240" w:lineRule="auto"/>
        <w:ind w:firstLine="709"/>
        <w:jc w:val="both"/>
        <w:rPr>
          <w:rFonts w:ascii="Times New Roman" w:eastAsia="Times New Roman" w:hAnsi="Times New Roman" w:cs="Times New Roman"/>
          <w:b/>
          <w:bCs/>
          <w:color w:val="auto"/>
        </w:rPr>
      </w:pPr>
      <w:r w:rsidRPr="00AA30CA">
        <w:rPr>
          <w:rFonts w:ascii="Times New Roman" w:eastAsia="Times New Roman" w:hAnsi="Times New Roman" w:cs="Times New Roman"/>
          <w:b/>
          <w:bCs/>
          <w:color w:val="auto"/>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64006B" w:rsidRPr="00AA30CA" w:rsidRDefault="0064006B" w:rsidP="00AA30CA">
      <w:pPr>
        <w:spacing w:after="0" w:line="240" w:lineRule="auto"/>
        <w:ind w:firstLine="709"/>
        <w:jc w:val="both"/>
        <w:rPr>
          <w:rFonts w:ascii="Times New Roman" w:eastAsia="Times New Roman" w:hAnsi="Times New Roman" w:cs="Times New Roman"/>
          <w:b/>
          <w:bCs/>
          <w:color w:val="auto"/>
        </w:rPr>
      </w:pPr>
    </w:p>
    <w:p w:rsidR="00B21B53" w:rsidRPr="00AA30CA" w:rsidRDefault="00B21B53"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3.1. Предоставление муниципальной услуги включает в себя следующие административные процедуры:</w:t>
      </w:r>
    </w:p>
    <w:p w:rsidR="00B21B53" w:rsidRPr="00AA30CA" w:rsidRDefault="00B21B53"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прием заявлений и документов;</w:t>
      </w:r>
    </w:p>
    <w:p w:rsidR="00B21B53" w:rsidRPr="00AA30CA" w:rsidRDefault="00B21B53"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рассмотрение документов;</w:t>
      </w:r>
    </w:p>
    <w:p w:rsidR="00B21B53" w:rsidRPr="00AA30CA" w:rsidRDefault="00B21B53"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принятие решения;</w:t>
      </w:r>
    </w:p>
    <w:p w:rsidR="00B21B53" w:rsidRPr="00AA30CA" w:rsidRDefault="00B21B53"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выдача результата оказания муниципальной услуги.</w:t>
      </w:r>
    </w:p>
    <w:p w:rsidR="00A25EA2" w:rsidRPr="00AA30CA" w:rsidRDefault="00B21B53"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3.2. Блок-схема предоставления муниципальной услуги приводится в приложение № </w:t>
      </w:r>
      <w:r w:rsidR="00927D88" w:rsidRPr="00AA30CA">
        <w:rPr>
          <w:rFonts w:ascii="Times New Roman" w:eastAsia="Times New Roman" w:hAnsi="Times New Roman" w:cs="Times New Roman"/>
          <w:color w:val="auto"/>
        </w:rPr>
        <w:t>6</w:t>
      </w:r>
      <w:r w:rsidRPr="00AA30CA">
        <w:rPr>
          <w:rFonts w:ascii="Times New Roman" w:eastAsia="Times New Roman" w:hAnsi="Times New Roman" w:cs="Times New Roman"/>
          <w:color w:val="auto"/>
        </w:rPr>
        <w:t xml:space="preserve"> к данному административному регламенту.</w:t>
      </w:r>
    </w:p>
    <w:p w:rsidR="00F00078" w:rsidRPr="00AA30CA" w:rsidRDefault="00B21B53" w:rsidP="00AA30CA">
      <w:pPr>
        <w:pStyle w:val="Style2"/>
        <w:widowControl/>
        <w:tabs>
          <w:tab w:val="left" w:pos="1013"/>
        </w:tabs>
        <w:spacing w:line="240" w:lineRule="auto"/>
        <w:ind w:firstLine="709"/>
        <w:rPr>
          <w:sz w:val="22"/>
          <w:szCs w:val="22"/>
        </w:rPr>
      </w:pPr>
      <w:r w:rsidRPr="00AA30CA">
        <w:rPr>
          <w:rFonts w:eastAsia="Times New Roman"/>
          <w:sz w:val="22"/>
          <w:szCs w:val="22"/>
        </w:rPr>
        <w:t>3.3.</w:t>
      </w:r>
      <w:r w:rsidR="00F00078" w:rsidRPr="00AA30CA">
        <w:rPr>
          <w:rStyle w:val="FontStyle13"/>
          <w:sz w:val="22"/>
          <w:szCs w:val="22"/>
        </w:rPr>
        <w:tab/>
        <w:t>Основанием для начала административной процедуры приема документов</w:t>
      </w:r>
      <w:r w:rsidR="00F00078" w:rsidRPr="00AA30CA">
        <w:rPr>
          <w:rStyle w:val="FontStyle13"/>
          <w:sz w:val="22"/>
          <w:szCs w:val="22"/>
        </w:rPr>
        <w:br/>
        <w:t>является поступление заявления и документов, необходимых для предоставления</w:t>
      </w:r>
      <w:r w:rsidR="00F00078" w:rsidRPr="00AA30CA">
        <w:rPr>
          <w:rStyle w:val="FontStyle13"/>
          <w:sz w:val="22"/>
          <w:szCs w:val="22"/>
        </w:rPr>
        <w:br/>
        <w:t>муниципальной услуги в орган, оказывающий услугу.</w:t>
      </w:r>
    </w:p>
    <w:p w:rsidR="00F00078" w:rsidRPr="00AA30CA" w:rsidRDefault="00F00078" w:rsidP="00AA30CA">
      <w:pPr>
        <w:pStyle w:val="Style2"/>
        <w:widowControl/>
        <w:tabs>
          <w:tab w:val="left" w:pos="1200"/>
        </w:tabs>
        <w:spacing w:line="240" w:lineRule="auto"/>
        <w:ind w:firstLine="709"/>
        <w:rPr>
          <w:sz w:val="22"/>
          <w:szCs w:val="22"/>
        </w:rPr>
      </w:pPr>
      <w:r w:rsidRPr="00AA30CA">
        <w:rPr>
          <w:rStyle w:val="FontStyle13"/>
          <w:sz w:val="22"/>
          <w:szCs w:val="22"/>
        </w:rPr>
        <w:t>3.3.1.</w:t>
      </w:r>
      <w:r w:rsidRPr="00AA30CA">
        <w:rPr>
          <w:rStyle w:val="FontStyle13"/>
          <w:sz w:val="22"/>
          <w:szCs w:val="22"/>
        </w:rPr>
        <w:tab/>
        <w:t>Для получения услуги заявитель пред</w:t>
      </w:r>
      <w:r w:rsidR="00CC5EBD" w:rsidRPr="00AA30CA">
        <w:rPr>
          <w:rStyle w:val="FontStyle13"/>
          <w:sz w:val="22"/>
          <w:szCs w:val="22"/>
        </w:rPr>
        <w:t>о</w:t>
      </w:r>
      <w:r w:rsidRPr="00AA30CA">
        <w:rPr>
          <w:rStyle w:val="FontStyle13"/>
          <w:sz w:val="22"/>
          <w:szCs w:val="22"/>
        </w:rPr>
        <w:t>ставляет в приемные дни в порядке</w:t>
      </w:r>
      <w:r w:rsidRPr="00AA30CA">
        <w:rPr>
          <w:rStyle w:val="FontStyle13"/>
          <w:sz w:val="22"/>
          <w:szCs w:val="22"/>
        </w:rPr>
        <w:br/>
        <w:t xml:space="preserve">живой очереди в </w:t>
      </w:r>
      <w:r w:rsidR="005B31A9" w:rsidRPr="00AA30CA">
        <w:rPr>
          <w:rStyle w:val="FontStyle13"/>
          <w:sz w:val="22"/>
          <w:szCs w:val="22"/>
        </w:rPr>
        <w:t xml:space="preserve">филиал </w:t>
      </w:r>
      <w:r w:rsidR="0007223E" w:rsidRPr="00AA30CA">
        <w:rPr>
          <w:sz w:val="22"/>
          <w:szCs w:val="22"/>
        </w:rPr>
        <w:t>ГАУ НСО МФЦ Татарского района</w:t>
      </w:r>
      <w:r w:rsidR="00BF66BD">
        <w:rPr>
          <w:sz w:val="22"/>
          <w:szCs w:val="22"/>
        </w:rPr>
        <w:t xml:space="preserve"> </w:t>
      </w:r>
      <w:r w:rsidRPr="00AA30CA">
        <w:rPr>
          <w:rStyle w:val="FontStyle13"/>
          <w:sz w:val="22"/>
          <w:szCs w:val="22"/>
        </w:rPr>
        <w:t>зая</w:t>
      </w:r>
      <w:r w:rsidR="0007223E" w:rsidRPr="00AA30CA">
        <w:rPr>
          <w:rStyle w:val="FontStyle13"/>
          <w:sz w:val="22"/>
          <w:szCs w:val="22"/>
        </w:rPr>
        <w:t xml:space="preserve">вление и документы, </w:t>
      </w:r>
      <w:r w:rsidRPr="00AA30CA">
        <w:rPr>
          <w:rStyle w:val="FontStyle13"/>
          <w:sz w:val="22"/>
          <w:szCs w:val="22"/>
        </w:rPr>
        <w:t>необходимые для предоставления</w:t>
      </w:r>
      <w:r w:rsidR="00BF66BD">
        <w:rPr>
          <w:rStyle w:val="FontStyle13"/>
          <w:sz w:val="22"/>
          <w:szCs w:val="22"/>
        </w:rPr>
        <w:t xml:space="preserve"> </w:t>
      </w:r>
      <w:r w:rsidRPr="00AA30CA">
        <w:rPr>
          <w:rStyle w:val="FontStyle13"/>
          <w:sz w:val="22"/>
          <w:szCs w:val="22"/>
        </w:rPr>
        <w:t>муниципальной услуги, либо подает заявление и документы через сервис «Личный кабинет» на Ед</w:t>
      </w:r>
      <w:r w:rsidR="005B31A9" w:rsidRPr="00AA30CA">
        <w:rPr>
          <w:rStyle w:val="FontStyle13"/>
          <w:sz w:val="22"/>
          <w:szCs w:val="22"/>
        </w:rPr>
        <w:t xml:space="preserve">ином </w:t>
      </w:r>
      <w:r w:rsidRPr="00AA30CA">
        <w:rPr>
          <w:rStyle w:val="FontStyle13"/>
          <w:sz w:val="22"/>
          <w:szCs w:val="22"/>
        </w:rPr>
        <w:t>портале либо региональном портале.</w:t>
      </w:r>
    </w:p>
    <w:p w:rsidR="00F00078" w:rsidRPr="00AA30CA" w:rsidRDefault="00F00078" w:rsidP="00AA30CA">
      <w:pPr>
        <w:pStyle w:val="Style3"/>
        <w:widowControl/>
        <w:spacing w:line="240" w:lineRule="auto"/>
        <w:ind w:firstLine="709"/>
        <w:rPr>
          <w:rStyle w:val="FontStyle13"/>
          <w:sz w:val="22"/>
          <w:szCs w:val="22"/>
        </w:rPr>
      </w:pPr>
      <w:r w:rsidRPr="00AA30CA">
        <w:rPr>
          <w:rStyle w:val="FontStyle13"/>
          <w:sz w:val="22"/>
          <w:szCs w:val="22"/>
        </w:rPr>
        <w:t>Специалист</w:t>
      </w:r>
      <w:r w:rsidR="00EE725E" w:rsidRPr="00AA30CA">
        <w:rPr>
          <w:rStyle w:val="FontStyle13"/>
          <w:sz w:val="22"/>
          <w:szCs w:val="22"/>
        </w:rPr>
        <w:t>ы</w:t>
      </w:r>
      <w:r w:rsidR="00BF66BD">
        <w:rPr>
          <w:rStyle w:val="FontStyle13"/>
          <w:sz w:val="22"/>
          <w:szCs w:val="22"/>
        </w:rPr>
        <w:t xml:space="preserve"> </w:t>
      </w:r>
      <w:r w:rsidR="005B31A9" w:rsidRPr="00AA30CA">
        <w:rPr>
          <w:rStyle w:val="FontStyle13"/>
          <w:sz w:val="22"/>
          <w:szCs w:val="22"/>
        </w:rPr>
        <w:t xml:space="preserve">филиала </w:t>
      </w:r>
      <w:r w:rsidR="0007223E" w:rsidRPr="00AA30CA">
        <w:rPr>
          <w:sz w:val="22"/>
          <w:szCs w:val="22"/>
        </w:rPr>
        <w:t>ГАУ НСО МФЦ</w:t>
      </w:r>
      <w:r w:rsidR="00BF66BD">
        <w:rPr>
          <w:sz w:val="22"/>
          <w:szCs w:val="22"/>
        </w:rPr>
        <w:t xml:space="preserve"> </w:t>
      </w:r>
      <w:r w:rsidR="0007223E" w:rsidRPr="00AA30CA">
        <w:rPr>
          <w:sz w:val="22"/>
          <w:szCs w:val="22"/>
        </w:rPr>
        <w:t>Татарского района,</w:t>
      </w:r>
      <w:r w:rsidR="00EE725E" w:rsidRPr="00AA30CA">
        <w:rPr>
          <w:rStyle w:val="FontStyle13"/>
          <w:sz w:val="22"/>
          <w:szCs w:val="22"/>
        </w:rPr>
        <w:t xml:space="preserve"> ответственные</w:t>
      </w:r>
      <w:r w:rsidRPr="00AA30CA">
        <w:rPr>
          <w:rStyle w:val="FontStyle13"/>
          <w:sz w:val="22"/>
          <w:szCs w:val="22"/>
        </w:rPr>
        <w:t xml:space="preserve"> за прием документов, в ходе приема документов:</w:t>
      </w:r>
    </w:p>
    <w:p w:rsidR="00F00078" w:rsidRPr="00AA30CA" w:rsidRDefault="00F00078" w:rsidP="00AA30CA">
      <w:pPr>
        <w:pStyle w:val="Style4"/>
        <w:widowControl/>
        <w:tabs>
          <w:tab w:val="left" w:pos="677"/>
        </w:tabs>
        <w:spacing w:line="240" w:lineRule="auto"/>
        <w:ind w:left="142" w:firstLine="0"/>
        <w:rPr>
          <w:rStyle w:val="FontStyle13"/>
          <w:sz w:val="22"/>
          <w:szCs w:val="22"/>
        </w:rPr>
      </w:pPr>
      <w:r w:rsidRPr="00AA30CA">
        <w:rPr>
          <w:rStyle w:val="FontStyle13"/>
          <w:sz w:val="22"/>
          <w:szCs w:val="22"/>
        </w:rPr>
        <w:t>-</w:t>
      </w:r>
      <w:r w:rsidR="00EE725E" w:rsidRPr="00AA30CA">
        <w:rPr>
          <w:rStyle w:val="FontStyle13"/>
          <w:sz w:val="22"/>
          <w:szCs w:val="22"/>
        </w:rPr>
        <w:t xml:space="preserve"> устанавливаю</w:t>
      </w:r>
      <w:r w:rsidRPr="00AA30CA">
        <w:rPr>
          <w:rStyle w:val="FontStyle13"/>
          <w:sz w:val="22"/>
          <w:szCs w:val="22"/>
        </w:rPr>
        <w:t>т предмет обращения;</w:t>
      </w:r>
    </w:p>
    <w:p w:rsidR="00F00078" w:rsidRPr="00AA30CA" w:rsidRDefault="00F00078" w:rsidP="00AA30CA">
      <w:pPr>
        <w:pStyle w:val="Style4"/>
        <w:widowControl/>
        <w:tabs>
          <w:tab w:val="left" w:pos="677"/>
        </w:tabs>
        <w:spacing w:before="10" w:line="240" w:lineRule="auto"/>
        <w:ind w:left="142" w:firstLine="0"/>
        <w:rPr>
          <w:rStyle w:val="FontStyle13"/>
          <w:sz w:val="22"/>
          <w:szCs w:val="22"/>
        </w:rPr>
      </w:pPr>
      <w:r w:rsidRPr="00AA30CA">
        <w:rPr>
          <w:rStyle w:val="FontStyle13"/>
          <w:sz w:val="22"/>
          <w:szCs w:val="22"/>
        </w:rPr>
        <w:t>-</w:t>
      </w:r>
      <w:r w:rsidR="00EE725E" w:rsidRPr="00AA30CA">
        <w:rPr>
          <w:rStyle w:val="FontStyle13"/>
          <w:sz w:val="22"/>
          <w:szCs w:val="22"/>
        </w:rPr>
        <w:t xml:space="preserve"> устанавливаю</w:t>
      </w:r>
      <w:r w:rsidRPr="00AA30CA">
        <w:rPr>
          <w:rStyle w:val="FontStyle13"/>
          <w:sz w:val="22"/>
          <w:szCs w:val="22"/>
        </w:rPr>
        <w:t>т личность заявителя путем ознакомления с оригиналом документа, удостоверяющего личность, либо личность и полномочия представителя заявителя путем ознакомления с оригиналом документа, удостоверяющего личность, и доверенностью (при личном обращении заявителя или его законного представителя);</w:t>
      </w:r>
    </w:p>
    <w:p w:rsidR="00EE725E" w:rsidRPr="00AA30CA" w:rsidRDefault="0007223E" w:rsidP="00AA30CA">
      <w:pPr>
        <w:pStyle w:val="Style4"/>
        <w:widowControl/>
        <w:tabs>
          <w:tab w:val="left" w:pos="677"/>
        </w:tabs>
        <w:spacing w:before="10" w:line="240" w:lineRule="auto"/>
        <w:ind w:firstLine="0"/>
        <w:rPr>
          <w:rStyle w:val="FontStyle13"/>
          <w:sz w:val="22"/>
          <w:szCs w:val="22"/>
        </w:rPr>
      </w:pPr>
      <w:r w:rsidRPr="00AA30CA">
        <w:rPr>
          <w:rStyle w:val="FontStyle13"/>
          <w:sz w:val="22"/>
          <w:szCs w:val="22"/>
        </w:rPr>
        <w:lastRenderedPageBreak/>
        <w:t xml:space="preserve"> - </w:t>
      </w:r>
      <w:r w:rsidR="00F00078" w:rsidRPr="00AA30CA">
        <w:rPr>
          <w:rStyle w:val="FontStyle13"/>
          <w:sz w:val="22"/>
          <w:szCs w:val="22"/>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EE725E" w:rsidRPr="00AA30CA" w:rsidRDefault="0007223E" w:rsidP="00AA30CA">
      <w:pPr>
        <w:pStyle w:val="Style4"/>
        <w:widowControl/>
        <w:tabs>
          <w:tab w:val="left" w:pos="677"/>
        </w:tabs>
        <w:spacing w:before="10" w:line="240" w:lineRule="auto"/>
        <w:ind w:firstLine="0"/>
        <w:rPr>
          <w:rStyle w:val="FontStyle13"/>
          <w:sz w:val="22"/>
          <w:szCs w:val="22"/>
        </w:rPr>
      </w:pPr>
      <w:r w:rsidRPr="00AA30CA">
        <w:rPr>
          <w:rStyle w:val="FontStyle13"/>
          <w:sz w:val="22"/>
          <w:szCs w:val="22"/>
        </w:rPr>
        <w:t xml:space="preserve">  - </w:t>
      </w:r>
      <w:r w:rsidR="00F00078" w:rsidRPr="00AA30CA">
        <w:rPr>
          <w:rStyle w:val="FontStyle13"/>
          <w:sz w:val="22"/>
          <w:szCs w:val="22"/>
        </w:rPr>
        <w:t>фамилии, имена и отчества заявителей, адреса регистрации написаны полностью;</w:t>
      </w:r>
    </w:p>
    <w:p w:rsidR="00F00078" w:rsidRPr="00AA30CA" w:rsidRDefault="00404E3C" w:rsidP="00AA30CA">
      <w:pPr>
        <w:pStyle w:val="Style4"/>
        <w:widowControl/>
        <w:tabs>
          <w:tab w:val="left" w:pos="677"/>
        </w:tabs>
        <w:spacing w:before="10" w:line="240" w:lineRule="auto"/>
        <w:ind w:firstLine="0"/>
        <w:rPr>
          <w:rStyle w:val="FontStyle13"/>
          <w:sz w:val="22"/>
          <w:szCs w:val="22"/>
        </w:rPr>
      </w:pPr>
      <w:r w:rsidRPr="00AA30CA">
        <w:rPr>
          <w:rStyle w:val="FontStyle13"/>
          <w:sz w:val="22"/>
          <w:szCs w:val="22"/>
        </w:rPr>
        <w:t xml:space="preserve">  - </w:t>
      </w:r>
      <w:r w:rsidR="00F00078" w:rsidRPr="00AA30CA">
        <w:rPr>
          <w:rStyle w:val="FontStyle13"/>
          <w:sz w:val="22"/>
          <w:szCs w:val="22"/>
        </w:rPr>
        <w:t>в документах нет подчисток, приписок, зачеркнутых слов и иных неоговоренных исправлений;</w:t>
      </w:r>
    </w:p>
    <w:p w:rsidR="00F00078" w:rsidRPr="00AA30CA" w:rsidRDefault="00404E3C" w:rsidP="00AA30CA">
      <w:pPr>
        <w:pStyle w:val="Style4"/>
        <w:widowControl/>
        <w:tabs>
          <w:tab w:val="left" w:pos="677"/>
        </w:tabs>
        <w:spacing w:before="38" w:line="240" w:lineRule="auto"/>
        <w:ind w:firstLine="0"/>
        <w:rPr>
          <w:rStyle w:val="FontStyle13"/>
          <w:sz w:val="22"/>
          <w:szCs w:val="22"/>
        </w:rPr>
      </w:pPr>
      <w:r w:rsidRPr="00AA30CA">
        <w:rPr>
          <w:rStyle w:val="FontStyle13"/>
          <w:sz w:val="22"/>
          <w:szCs w:val="22"/>
        </w:rPr>
        <w:t xml:space="preserve"> - </w:t>
      </w:r>
      <w:r w:rsidR="00F00078" w:rsidRPr="00AA30CA">
        <w:rPr>
          <w:rStyle w:val="FontStyle13"/>
          <w:sz w:val="22"/>
          <w:szCs w:val="22"/>
        </w:rPr>
        <w:t>документы не имеют серьезных повреждений, наличие которых не позволяет одноз</w:t>
      </w:r>
      <w:r w:rsidR="00EE725E" w:rsidRPr="00AA30CA">
        <w:rPr>
          <w:rStyle w:val="FontStyle13"/>
          <w:sz w:val="22"/>
          <w:szCs w:val="22"/>
        </w:rPr>
        <w:t>начно истолковать их содержание;</w:t>
      </w:r>
    </w:p>
    <w:p w:rsidR="00F00078" w:rsidRPr="00AA30CA" w:rsidRDefault="00F00078" w:rsidP="00AA30CA">
      <w:pPr>
        <w:pStyle w:val="Style4"/>
        <w:widowControl/>
        <w:tabs>
          <w:tab w:val="left" w:pos="677"/>
        </w:tabs>
        <w:spacing w:line="240" w:lineRule="auto"/>
        <w:ind w:firstLine="0"/>
        <w:rPr>
          <w:sz w:val="22"/>
          <w:szCs w:val="22"/>
        </w:rPr>
      </w:pPr>
      <w:r w:rsidRPr="00AA30CA">
        <w:rPr>
          <w:rStyle w:val="FontStyle13"/>
          <w:sz w:val="22"/>
          <w:szCs w:val="22"/>
        </w:rPr>
        <w:t>- принима</w:t>
      </w:r>
      <w:r w:rsidR="00EE725E" w:rsidRPr="00AA30CA">
        <w:rPr>
          <w:rStyle w:val="FontStyle13"/>
          <w:sz w:val="22"/>
          <w:szCs w:val="22"/>
        </w:rPr>
        <w:t>ют документы и выдаю</w:t>
      </w:r>
      <w:r w:rsidRPr="00AA30CA">
        <w:rPr>
          <w:rStyle w:val="FontStyle13"/>
          <w:sz w:val="22"/>
          <w:szCs w:val="22"/>
        </w:rPr>
        <w:t>т заявителю опись полученных документов.</w:t>
      </w:r>
    </w:p>
    <w:p w:rsidR="00F00078" w:rsidRPr="00AA30CA" w:rsidRDefault="00F00078" w:rsidP="00AA30CA">
      <w:pPr>
        <w:pStyle w:val="Style1"/>
        <w:widowControl/>
        <w:tabs>
          <w:tab w:val="left" w:pos="1426"/>
        </w:tabs>
        <w:spacing w:before="5" w:line="240" w:lineRule="auto"/>
        <w:ind w:firstLine="709"/>
        <w:jc w:val="both"/>
        <w:rPr>
          <w:rStyle w:val="FontStyle13"/>
          <w:sz w:val="22"/>
          <w:szCs w:val="22"/>
        </w:rPr>
      </w:pPr>
      <w:r w:rsidRPr="00AA30CA">
        <w:rPr>
          <w:rStyle w:val="FontStyle13"/>
          <w:sz w:val="22"/>
          <w:szCs w:val="22"/>
        </w:rPr>
        <w:t>3.3.2.</w:t>
      </w:r>
      <w:r w:rsidRPr="00AA30CA">
        <w:rPr>
          <w:rStyle w:val="FontStyle13"/>
          <w:sz w:val="22"/>
          <w:szCs w:val="22"/>
        </w:rPr>
        <w:tab/>
        <w:t>Специалист</w:t>
      </w:r>
      <w:r w:rsidR="00EE725E" w:rsidRPr="00AA30CA">
        <w:rPr>
          <w:rStyle w:val="FontStyle13"/>
          <w:sz w:val="22"/>
          <w:szCs w:val="22"/>
        </w:rPr>
        <w:t>ы</w:t>
      </w:r>
      <w:r w:rsidR="00BF66BD">
        <w:rPr>
          <w:rStyle w:val="FontStyle13"/>
          <w:sz w:val="22"/>
          <w:szCs w:val="22"/>
        </w:rPr>
        <w:t xml:space="preserve"> </w:t>
      </w:r>
      <w:r w:rsidR="005B31A9" w:rsidRPr="00AA30CA">
        <w:rPr>
          <w:rStyle w:val="FontStyle13"/>
          <w:sz w:val="22"/>
          <w:szCs w:val="22"/>
        </w:rPr>
        <w:t xml:space="preserve">филиала </w:t>
      </w:r>
      <w:r w:rsidR="001816B8" w:rsidRPr="00AA30CA">
        <w:rPr>
          <w:sz w:val="22"/>
          <w:szCs w:val="22"/>
        </w:rPr>
        <w:t>ГАУ НСО МФЦ</w:t>
      </w:r>
      <w:r w:rsidR="00BF66BD">
        <w:rPr>
          <w:sz w:val="22"/>
          <w:szCs w:val="22"/>
        </w:rPr>
        <w:t xml:space="preserve"> </w:t>
      </w:r>
      <w:r w:rsidR="001816B8" w:rsidRPr="00AA30CA">
        <w:rPr>
          <w:sz w:val="22"/>
          <w:szCs w:val="22"/>
        </w:rPr>
        <w:t>Татарского района,</w:t>
      </w:r>
      <w:r w:rsidR="00BF66BD">
        <w:rPr>
          <w:sz w:val="22"/>
          <w:szCs w:val="22"/>
        </w:rPr>
        <w:t xml:space="preserve"> </w:t>
      </w:r>
      <w:r w:rsidRPr="00AA30CA">
        <w:rPr>
          <w:rStyle w:val="FontStyle13"/>
          <w:sz w:val="22"/>
          <w:szCs w:val="22"/>
        </w:rPr>
        <w:t>ответстве</w:t>
      </w:r>
      <w:r w:rsidR="00EE725E" w:rsidRPr="00AA30CA">
        <w:rPr>
          <w:rStyle w:val="FontStyle13"/>
          <w:sz w:val="22"/>
          <w:szCs w:val="22"/>
        </w:rPr>
        <w:t>нные</w:t>
      </w:r>
      <w:r w:rsidR="001816B8" w:rsidRPr="00AA30CA">
        <w:rPr>
          <w:rStyle w:val="FontStyle13"/>
          <w:sz w:val="22"/>
          <w:szCs w:val="22"/>
        </w:rPr>
        <w:t xml:space="preserve">   за   прием   документов, </w:t>
      </w:r>
      <w:r w:rsidRPr="00AA30CA">
        <w:rPr>
          <w:rStyle w:val="FontStyle13"/>
          <w:sz w:val="22"/>
          <w:szCs w:val="22"/>
        </w:rPr>
        <w:t>регистрирует заявление в используемой муниципальной информационной системе</w:t>
      </w:r>
      <w:r w:rsidRPr="00AA30CA">
        <w:rPr>
          <w:rStyle w:val="FontStyle13"/>
          <w:sz w:val="22"/>
          <w:szCs w:val="22"/>
        </w:rPr>
        <w:br/>
        <w:t xml:space="preserve">(далее </w:t>
      </w:r>
      <w:r w:rsidR="00950363">
        <w:rPr>
          <w:rStyle w:val="FontStyle13"/>
          <w:sz w:val="22"/>
          <w:szCs w:val="22"/>
        </w:rPr>
        <w:t xml:space="preserve">  —   система)    и   прикрепляю</w:t>
      </w:r>
      <w:r w:rsidRPr="00AA30CA">
        <w:rPr>
          <w:rStyle w:val="FontStyle13"/>
          <w:sz w:val="22"/>
          <w:szCs w:val="22"/>
        </w:rPr>
        <w:t>т   к   заявлению   отсканированные   копии</w:t>
      </w:r>
      <w:r w:rsidRPr="00AA30CA">
        <w:rPr>
          <w:rStyle w:val="FontStyle13"/>
          <w:sz w:val="22"/>
          <w:szCs w:val="22"/>
        </w:rPr>
        <w:br/>
        <w:t>предста</w:t>
      </w:r>
      <w:r w:rsidR="001816B8" w:rsidRPr="00AA30CA">
        <w:rPr>
          <w:rStyle w:val="FontStyle13"/>
          <w:sz w:val="22"/>
          <w:szCs w:val="22"/>
        </w:rPr>
        <w:t xml:space="preserve">вленных заявителем документов. </w:t>
      </w:r>
    </w:p>
    <w:p w:rsidR="00F00078" w:rsidRPr="00AA30CA" w:rsidRDefault="00EE725E" w:rsidP="00AA30CA">
      <w:pPr>
        <w:pStyle w:val="Style2"/>
        <w:widowControl/>
        <w:tabs>
          <w:tab w:val="left" w:pos="1152"/>
        </w:tabs>
        <w:spacing w:before="5" w:line="240" w:lineRule="auto"/>
        <w:ind w:firstLine="709"/>
        <w:rPr>
          <w:rStyle w:val="FontStyle13"/>
          <w:sz w:val="22"/>
          <w:szCs w:val="22"/>
        </w:rPr>
      </w:pPr>
      <w:r w:rsidRPr="00AA30CA">
        <w:rPr>
          <w:rStyle w:val="FontStyle13"/>
          <w:sz w:val="22"/>
          <w:szCs w:val="22"/>
        </w:rPr>
        <w:t>Оформляю</w:t>
      </w:r>
      <w:r w:rsidR="001E3466" w:rsidRPr="00AA30CA">
        <w:rPr>
          <w:rStyle w:val="FontStyle13"/>
          <w:sz w:val="22"/>
          <w:szCs w:val="22"/>
        </w:rPr>
        <w:t>т расписку о приёме заявле</w:t>
      </w:r>
      <w:r w:rsidR="00950363">
        <w:rPr>
          <w:rStyle w:val="FontStyle13"/>
          <w:sz w:val="22"/>
          <w:szCs w:val="22"/>
        </w:rPr>
        <w:t>ния в двух экземплярах и передаю</w:t>
      </w:r>
      <w:r w:rsidR="001E3466" w:rsidRPr="00AA30CA">
        <w:rPr>
          <w:rStyle w:val="FontStyle13"/>
          <w:sz w:val="22"/>
          <w:szCs w:val="22"/>
        </w:rPr>
        <w:t>т один экземпляр расписки заявителю, а второй подшивает вместе с документами заявителя.</w:t>
      </w:r>
    </w:p>
    <w:p w:rsidR="001E3466" w:rsidRPr="00AA30CA" w:rsidRDefault="001E3466" w:rsidP="00AA30CA">
      <w:pPr>
        <w:pStyle w:val="Style2"/>
        <w:widowControl/>
        <w:tabs>
          <w:tab w:val="left" w:pos="1152"/>
        </w:tabs>
        <w:spacing w:before="5" w:line="240" w:lineRule="auto"/>
        <w:ind w:firstLine="709"/>
        <w:rPr>
          <w:rStyle w:val="FontStyle13"/>
          <w:sz w:val="22"/>
          <w:szCs w:val="22"/>
        </w:rPr>
      </w:pPr>
      <w:r w:rsidRPr="00AA30CA">
        <w:rPr>
          <w:rStyle w:val="FontStyle13"/>
          <w:sz w:val="22"/>
          <w:szCs w:val="22"/>
        </w:rPr>
        <w:t>В расписке указывается:</w:t>
      </w:r>
    </w:p>
    <w:p w:rsidR="001E3466" w:rsidRPr="00AA30CA" w:rsidRDefault="001E3466" w:rsidP="00AA30CA">
      <w:pPr>
        <w:pStyle w:val="Style2"/>
        <w:widowControl/>
        <w:tabs>
          <w:tab w:val="left" w:pos="1152"/>
        </w:tabs>
        <w:spacing w:before="5" w:line="240" w:lineRule="auto"/>
        <w:ind w:firstLine="142"/>
        <w:rPr>
          <w:rStyle w:val="FontStyle13"/>
          <w:sz w:val="22"/>
          <w:szCs w:val="22"/>
        </w:rPr>
      </w:pPr>
      <w:r w:rsidRPr="00AA30CA">
        <w:rPr>
          <w:rStyle w:val="FontStyle13"/>
          <w:sz w:val="22"/>
          <w:szCs w:val="22"/>
        </w:rPr>
        <w:t>- порядковый номер записи в журнале регистрации заявлений о предоставлении муниципальной услуги (регистрационный номер);</w:t>
      </w:r>
    </w:p>
    <w:p w:rsidR="001E3466" w:rsidRPr="00AA30CA" w:rsidRDefault="001E3466" w:rsidP="00AA30CA">
      <w:pPr>
        <w:pStyle w:val="Style2"/>
        <w:widowControl/>
        <w:tabs>
          <w:tab w:val="left" w:pos="1152"/>
        </w:tabs>
        <w:spacing w:before="5" w:line="240" w:lineRule="auto"/>
        <w:ind w:firstLine="142"/>
        <w:rPr>
          <w:rStyle w:val="FontStyle13"/>
          <w:sz w:val="22"/>
          <w:szCs w:val="22"/>
        </w:rPr>
      </w:pPr>
      <w:r w:rsidRPr="00AA30CA">
        <w:rPr>
          <w:rStyle w:val="FontStyle13"/>
          <w:sz w:val="22"/>
          <w:szCs w:val="22"/>
        </w:rPr>
        <w:t>- дата предоставления документов;</w:t>
      </w:r>
    </w:p>
    <w:p w:rsidR="001E3466" w:rsidRPr="00AA30CA" w:rsidRDefault="001E3466" w:rsidP="00AA30CA">
      <w:pPr>
        <w:pStyle w:val="Style2"/>
        <w:widowControl/>
        <w:tabs>
          <w:tab w:val="left" w:pos="1152"/>
        </w:tabs>
        <w:spacing w:before="5" w:line="240" w:lineRule="auto"/>
        <w:ind w:firstLine="142"/>
        <w:rPr>
          <w:rStyle w:val="FontStyle13"/>
          <w:sz w:val="22"/>
          <w:szCs w:val="22"/>
        </w:rPr>
      </w:pPr>
      <w:r w:rsidRPr="00AA30CA">
        <w:rPr>
          <w:rStyle w:val="FontStyle13"/>
          <w:sz w:val="22"/>
          <w:szCs w:val="22"/>
        </w:rPr>
        <w:t>- фамилия и инициалы специалиста, принявшего документы и сделавшего соответствующую запись в журнале учёта заявлений о предоставлении муниципальной услуги;</w:t>
      </w:r>
    </w:p>
    <w:p w:rsidR="001E3466" w:rsidRPr="00AA30CA" w:rsidRDefault="001E3466" w:rsidP="00AA30CA">
      <w:pPr>
        <w:pStyle w:val="Style2"/>
        <w:widowControl/>
        <w:tabs>
          <w:tab w:val="left" w:pos="1152"/>
        </w:tabs>
        <w:spacing w:line="240" w:lineRule="auto"/>
        <w:ind w:firstLine="142"/>
        <w:rPr>
          <w:rStyle w:val="FontStyle13"/>
          <w:sz w:val="22"/>
          <w:szCs w:val="22"/>
        </w:rPr>
      </w:pPr>
      <w:r w:rsidRPr="00AA30CA">
        <w:rPr>
          <w:rStyle w:val="FontStyle13"/>
          <w:sz w:val="22"/>
          <w:szCs w:val="22"/>
        </w:rPr>
        <w:t>- подпись специалиста по дате поступления заявления.</w:t>
      </w:r>
    </w:p>
    <w:p w:rsidR="00E02475" w:rsidRPr="00AA30CA" w:rsidRDefault="001D0D1C" w:rsidP="00AA30CA">
      <w:pPr>
        <w:pStyle w:val="Style1"/>
        <w:widowControl/>
        <w:tabs>
          <w:tab w:val="left" w:pos="1195"/>
        </w:tabs>
        <w:spacing w:before="62" w:line="240" w:lineRule="auto"/>
        <w:ind w:firstLine="709"/>
        <w:jc w:val="both"/>
        <w:rPr>
          <w:rStyle w:val="FontStyle13"/>
          <w:sz w:val="22"/>
          <w:szCs w:val="22"/>
        </w:rPr>
      </w:pPr>
      <w:r w:rsidRPr="00AA30CA">
        <w:rPr>
          <w:rStyle w:val="FontStyle13"/>
          <w:sz w:val="22"/>
          <w:szCs w:val="22"/>
        </w:rPr>
        <w:t>3.3.3.</w:t>
      </w:r>
      <w:r w:rsidRPr="00AA30CA">
        <w:rPr>
          <w:rStyle w:val="FontStyle13"/>
          <w:sz w:val="22"/>
          <w:szCs w:val="22"/>
        </w:rPr>
        <w:tab/>
        <w:t>В случае направления заявления на оказание услуги и пакета документов</w:t>
      </w:r>
      <w:r w:rsidRPr="00AA30CA">
        <w:rPr>
          <w:rStyle w:val="FontStyle13"/>
          <w:sz w:val="22"/>
          <w:szCs w:val="22"/>
        </w:rPr>
        <w:br/>
        <w:t xml:space="preserve">в орган, оказывающий услугу, через Единый портал либо региональный портал, заявление на оказание услуги и пакет документов </w:t>
      </w:r>
      <w:r w:rsidR="00E02475" w:rsidRPr="00AA30CA">
        <w:rPr>
          <w:rStyle w:val="FontStyle13"/>
          <w:sz w:val="22"/>
          <w:szCs w:val="22"/>
        </w:rPr>
        <w:t xml:space="preserve">напрямую </w:t>
      </w:r>
      <w:r w:rsidRPr="00AA30CA">
        <w:rPr>
          <w:rStyle w:val="FontStyle13"/>
          <w:sz w:val="22"/>
          <w:szCs w:val="22"/>
        </w:rPr>
        <w:t>поступает специалисту управления</w:t>
      </w:r>
      <w:r w:rsidR="004F5E4B" w:rsidRPr="00AA30CA">
        <w:rPr>
          <w:rStyle w:val="FontStyle13"/>
          <w:sz w:val="22"/>
          <w:szCs w:val="22"/>
        </w:rPr>
        <w:t xml:space="preserve"> образования администрации Татарского района в ГИС НСО «ЭДС» в статусе «Редактирование заявки».</w:t>
      </w:r>
    </w:p>
    <w:p w:rsidR="00FA4E1F" w:rsidRPr="00AA30CA" w:rsidRDefault="001D0D1C" w:rsidP="00AA30CA">
      <w:pPr>
        <w:pStyle w:val="Style3"/>
        <w:widowControl/>
        <w:spacing w:line="240" w:lineRule="auto"/>
        <w:ind w:firstLine="0"/>
        <w:rPr>
          <w:sz w:val="22"/>
          <w:szCs w:val="22"/>
        </w:rPr>
      </w:pPr>
      <w:r w:rsidRPr="00AA30CA">
        <w:rPr>
          <w:rStyle w:val="FontStyle13"/>
          <w:sz w:val="22"/>
          <w:szCs w:val="22"/>
        </w:rPr>
        <w:t>Максимальный срок выполнения административной процедуры - 1 (один) рабочий день.</w:t>
      </w:r>
    </w:p>
    <w:p w:rsidR="00A25EA2" w:rsidRPr="00AA30CA" w:rsidRDefault="00092E76" w:rsidP="00AA30CA">
      <w:pPr>
        <w:pStyle w:val="Style3"/>
        <w:widowControl/>
        <w:spacing w:line="240" w:lineRule="auto"/>
        <w:ind w:firstLine="709"/>
        <w:rPr>
          <w:rStyle w:val="FontStyle13"/>
          <w:sz w:val="22"/>
          <w:szCs w:val="22"/>
        </w:rPr>
      </w:pPr>
      <w:r w:rsidRPr="00AA30CA">
        <w:rPr>
          <w:rStyle w:val="FontStyle13"/>
          <w:sz w:val="22"/>
          <w:szCs w:val="22"/>
        </w:rPr>
        <w:t>3.4.</w:t>
      </w:r>
      <w:r w:rsidR="00A25EA2" w:rsidRPr="00AA30CA">
        <w:rPr>
          <w:rStyle w:val="FontStyle13"/>
          <w:sz w:val="22"/>
          <w:szCs w:val="22"/>
        </w:rPr>
        <w:t xml:space="preserve">Основанием для начала административной процедуры рассмотрения заявления и представленных документов является поступление представленных заявителем документов </w:t>
      </w:r>
      <w:r w:rsidR="008920D4" w:rsidRPr="00AA30CA">
        <w:rPr>
          <w:rStyle w:val="FontStyle13"/>
          <w:sz w:val="22"/>
          <w:szCs w:val="22"/>
        </w:rPr>
        <w:t>специалисту управления обр</w:t>
      </w:r>
      <w:r w:rsidR="00CC5EBD" w:rsidRPr="00AA30CA">
        <w:rPr>
          <w:rStyle w:val="FontStyle13"/>
          <w:sz w:val="22"/>
          <w:szCs w:val="22"/>
        </w:rPr>
        <w:t>азования</w:t>
      </w:r>
      <w:r w:rsidR="009537F7" w:rsidRPr="00AA30CA">
        <w:rPr>
          <w:rStyle w:val="FontStyle13"/>
          <w:sz w:val="22"/>
          <w:szCs w:val="22"/>
        </w:rPr>
        <w:t xml:space="preserve"> администрации Татарского района</w:t>
      </w:r>
      <w:r w:rsidR="00CC5EBD" w:rsidRPr="00AA30CA">
        <w:rPr>
          <w:rStyle w:val="FontStyle13"/>
          <w:sz w:val="22"/>
          <w:szCs w:val="22"/>
        </w:rPr>
        <w:t xml:space="preserve"> через </w:t>
      </w:r>
      <w:r w:rsidR="00B55412" w:rsidRPr="00AA30CA">
        <w:rPr>
          <w:rStyle w:val="FontStyle13"/>
          <w:sz w:val="22"/>
          <w:szCs w:val="22"/>
        </w:rPr>
        <w:t xml:space="preserve">ГИС НСО </w:t>
      </w:r>
      <w:r w:rsidR="008B7F3C" w:rsidRPr="00AA30CA">
        <w:rPr>
          <w:rStyle w:val="FontStyle13"/>
          <w:sz w:val="22"/>
          <w:szCs w:val="22"/>
        </w:rPr>
        <w:t>«ЭДС»</w:t>
      </w:r>
      <w:r w:rsidR="008920D4" w:rsidRPr="00AA30CA">
        <w:rPr>
          <w:rStyle w:val="FontStyle13"/>
          <w:sz w:val="22"/>
          <w:szCs w:val="22"/>
        </w:rPr>
        <w:t xml:space="preserve"> в электронном виде и чер</w:t>
      </w:r>
      <w:r w:rsidR="00950363">
        <w:rPr>
          <w:rStyle w:val="FontStyle13"/>
          <w:sz w:val="22"/>
          <w:szCs w:val="22"/>
        </w:rPr>
        <w:t>ез курьера (на бумажном носителе</w:t>
      </w:r>
      <w:r w:rsidR="008920D4" w:rsidRPr="00AA30CA">
        <w:rPr>
          <w:rStyle w:val="FontStyle13"/>
          <w:sz w:val="22"/>
          <w:szCs w:val="22"/>
        </w:rPr>
        <w:t>)</w:t>
      </w:r>
      <w:r w:rsidR="00A25EA2" w:rsidRPr="00AA30CA">
        <w:rPr>
          <w:rStyle w:val="FontStyle13"/>
          <w:sz w:val="22"/>
          <w:szCs w:val="22"/>
        </w:rPr>
        <w:t>.</w:t>
      </w:r>
    </w:p>
    <w:p w:rsidR="00A25EA2" w:rsidRPr="00AA30CA" w:rsidRDefault="00A25EA2" w:rsidP="00AA30CA">
      <w:pPr>
        <w:pStyle w:val="Style2"/>
        <w:widowControl/>
        <w:numPr>
          <w:ilvl w:val="0"/>
          <w:numId w:val="17"/>
        </w:numPr>
        <w:tabs>
          <w:tab w:val="left" w:pos="1248"/>
        </w:tabs>
        <w:spacing w:line="240" w:lineRule="auto"/>
        <w:ind w:firstLine="709"/>
        <w:rPr>
          <w:sz w:val="22"/>
          <w:szCs w:val="22"/>
        </w:rPr>
      </w:pPr>
      <w:r w:rsidRPr="00AA30CA">
        <w:rPr>
          <w:rStyle w:val="FontStyle13"/>
          <w:sz w:val="22"/>
          <w:szCs w:val="22"/>
        </w:rPr>
        <w:t>При направлении заявителем документов</w:t>
      </w:r>
      <w:r w:rsidR="00813E64" w:rsidRPr="00AA30CA">
        <w:rPr>
          <w:rStyle w:val="FontStyle13"/>
          <w:sz w:val="22"/>
          <w:szCs w:val="22"/>
        </w:rPr>
        <w:t>, указанных в п. 2.9</w:t>
      </w:r>
      <w:r w:rsidRPr="00AA30CA">
        <w:rPr>
          <w:rStyle w:val="FontStyle13"/>
          <w:sz w:val="22"/>
          <w:szCs w:val="22"/>
        </w:rPr>
        <w:t xml:space="preserve">.1. данного административного регламента, в электронной форме (в сканированном виде), через Единый портал либо </w:t>
      </w:r>
      <w:r w:rsidR="008B7F3C" w:rsidRPr="00AA30CA">
        <w:rPr>
          <w:rStyle w:val="FontStyle13"/>
          <w:sz w:val="22"/>
          <w:szCs w:val="22"/>
        </w:rPr>
        <w:t xml:space="preserve">региональный портал, специалист </w:t>
      </w:r>
      <w:r w:rsidRPr="00AA30CA">
        <w:rPr>
          <w:rStyle w:val="FontStyle13"/>
          <w:sz w:val="22"/>
          <w:szCs w:val="22"/>
        </w:rPr>
        <w:t>в течение дня, в который ему поступили документы и заявление на оказание услуги, направляет заявителю</w:t>
      </w:r>
      <w:r w:rsidR="00DF3619" w:rsidRPr="00AA30CA">
        <w:rPr>
          <w:rStyle w:val="FontStyle13"/>
          <w:sz w:val="22"/>
          <w:szCs w:val="22"/>
        </w:rPr>
        <w:t xml:space="preserve"> на указанный адрес электронной почты </w:t>
      </w:r>
      <w:r w:rsidRPr="00AA30CA">
        <w:rPr>
          <w:rStyle w:val="FontStyle13"/>
          <w:sz w:val="22"/>
          <w:szCs w:val="22"/>
        </w:rPr>
        <w:t xml:space="preserve"> электронное сообщение</w:t>
      </w:r>
      <w:r w:rsidR="00DF3619" w:rsidRPr="00AA30CA">
        <w:rPr>
          <w:rStyle w:val="FontStyle13"/>
          <w:sz w:val="22"/>
          <w:szCs w:val="22"/>
        </w:rPr>
        <w:t xml:space="preserve"> (уведомление)</w:t>
      </w:r>
      <w:r w:rsidRPr="00AA30CA">
        <w:rPr>
          <w:rStyle w:val="FontStyle13"/>
          <w:sz w:val="22"/>
          <w:szCs w:val="22"/>
        </w:rPr>
        <w:t>, подтверждающее прием документов на рассмотрение, а также направляет заявителю информацию об адресе и</w:t>
      </w:r>
      <w:r w:rsidR="00BF66BD">
        <w:rPr>
          <w:rStyle w:val="FontStyle13"/>
          <w:sz w:val="22"/>
          <w:szCs w:val="22"/>
        </w:rPr>
        <w:t xml:space="preserve"> </w:t>
      </w:r>
      <w:r w:rsidRPr="00AA30CA">
        <w:rPr>
          <w:rStyle w:val="FontStyle13"/>
          <w:sz w:val="22"/>
          <w:szCs w:val="22"/>
        </w:rPr>
        <w:t>графике</w:t>
      </w:r>
      <w:r w:rsidR="00BF66BD">
        <w:rPr>
          <w:rStyle w:val="FontStyle13"/>
          <w:sz w:val="22"/>
          <w:szCs w:val="22"/>
        </w:rPr>
        <w:t xml:space="preserve"> </w:t>
      </w:r>
      <w:r w:rsidRPr="00AA30CA">
        <w:rPr>
          <w:rStyle w:val="FontStyle13"/>
          <w:sz w:val="22"/>
          <w:szCs w:val="22"/>
        </w:rPr>
        <w:t xml:space="preserve"> работы органа, оказывающего услугу, </w:t>
      </w:r>
      <w:r w:rsidR="00E3619D" w:rsidRPr="00AA30CA">
        <w:rPr>
          <w:rStyle w:val="FontStyle13"/>
          <w:sz w:val="22"/>
          <w:szCs w:val="22"/>
        </w:rPr>
        <w:t xml:space="preserve">о </w:t>
      </w:r>
      <w:r w:rsidRPr="00AA30CA">
        <w:rPr>
          <w:rStyle w:val="FontStyle13"/>
          <w:sz w:val="22"/>
          <w:szCs w:val="22"/>
        </w:rPr>
        <w:t xml:space="preserve"> необходимо</w:t>
      </w:r>
      <w:r w:rsidR="00950363">
        <w:rPr>
          <w:rStyle w:val="FontStyle13"/>
          <w:sz w:val="22"/>
          <w:szCs w:val="22"/>
        </w:rPr>
        <w:t>сти</w:t>
      </w:r>
      <w:r w:rsidRPr="00AA30CA">
        <w:rPr>
          <w:rStyle w:val="FontStyle13"/>
          <w:sz w:val="22"/>
          <w:szCs w:val="22"/>
        </w:rPr>
        <w:t xml:space="preserve"> пред</w:t>
      </w:r>
      <w:r w:rsidR="00950363">
        <w:rPr>
          <w:rStyle w:val="FontStyle13"/>
          <w:sz w:val="22"/>
          <w:szCs w:val="22"/>
        </w:rPr>
        <w:t>о</w:t>
      </w:r>
      <w:r w:rsidRPr="00AA30CA">
        <w:rPr>
          <w:rStyle w:val="FontStyle13"/>
          <w:sz w:val="22"/>
          <w:szCs w:val="22"/>
        </w:rPr>
        <w:t>ставить (направить по почте</w:t>
      </w:r>
      <w:r w:rsidR="00E3619D" w:rsidRPr="00AA30CA">
        <w:rPr>
          <w:rStyle w:val="FontStyle13"/>
          <w:sz w:val="22"/>
          <w:szCs w:val="22"/>
        </w:rPr>
        <w:t>, лично</w:t>
      </w:r>
      <w:r w:rsidRPr="00AA30CA">
        <w:rPr>
          <w:rStyle w:val="FontStyle13"/>
          <w:sz w:val="22"/>
          <w:szCs w:val="22"/>
        </w:rPr>
        <w:t xml:space="preserve">) документы (за исключением заявления о предоставлении муниципальной услуги), </w:t>
      </w:r>
      <w:r w:rsidR="00DF3619" w:rsidRPr="00AA30CA">
        <w:rPr>
          <w:rStyle w:val="FontStyle13"/>
          <w:sz w:val="22"/>
          <w:szCs w:val="22"/>
        </w:rPr>
        <w:t>не прикреплённые</w:t>
      </w:r>
      <w:r w:rsidR="00950363">
        <w:rPr>
          <w:rStyle w:val="FontStyle13"/>
          <w:sz w:val="22"/>
          <w:szCs w:val="22"/>
        </w:rPr>
        <w:t xml:space="preserve"> в электронном</w:t>
      </w:r>
      <w:r w:rsidRPr="00AA30CA">
        <w:rPr>
          <w:rStyle w:val="FontStyle13"/>
          <w:sz w:val="22"/>
          <w:szCs w:val="22"/>
        </w:rPr>
        <w:t xml:space="preserve"> </w:t>
      </w:r>
      <w:r w:rsidR="00950363">
        <w:rPr>
          <w:rStyle w:val="FontStyle13"/>
          <w:sz w:val="22"/>
          <w:szCs w:val="22"/>
        </w:rPr>
        <w:t>виде при постановке</w:t>
      </w:r>
      <w:r w:rsidR="00E3619D" w:rsidRPr="00AA30CA">
        <w:rPr>
          <w:rStyle w:val="FontStyle13"/>
          <w:sz w:val="22"/>
          <w:szCs w:val="22"/>
        </w:rPr>
        <w:t xml:space="preserve"> через Единый портал (оригиналы предоставляются при получении путёвки-направлении).</w:t>
      </w:r>
    </w:p>
    <w:p w:rsidR="00A25EA2" w:rsidRPr="00AA30CA" w:rsidRDefault="00353C38" w:rsidP="00AA30CA">
      <w:pPr>
        <w:pStyle w:val="Style2"/>
        <w:widowControl/>
        <w:tabs>
          <w:tab w:val="left" w:pos="1445"/>
        </w:tabs>
        <w:spacing w:line="240" w:lineRule="auto"/>
        <w:ind w:firstLine="709"/>
        <w:rPr>
          <w:rStyle w:val="FontStyle13"/>
          <w:sz w:val="22"/>
          <w:szCs w:val="22"/>
        </w:rPr>
      </w:pPr>
      <w:r w:rsidRPr="00AA30CA">
        <w:rPr>
          <w:rStyle w:val="FontStyle13"/>
          <w:sz w:val="22"/>
          <w:szCs w:val="22"/>
        </w:rPr>
        <w:t>3.4.2</w:t>
      </w:r>
      <w:r w:rsidR="00A25EA2" w:rsidRPr="00AA30CA">
        <w:rPr>
          <w:rStyle w:val="FontStyle13"/>
          <w:sz w:val="22"/>
          <w:szCs w:val="22"/>
        </w:rPr>
        <w:t>.</w:t>
      </w:r>
      <w:r w:rsidR="00A25EA2" w:rsidRPr="00AA30CA">
        <w:rPr>
          <w:rStyle w:val="FontStyle13"/>
          <w:sz w:val="22"/>
          <w:szCs w:val="22"/>
        </w:rPr>
        <w:tab/>
        <w:t>В ходе проверки документов специалист определяет категорию</w:t>
      </w:r>
      <w:r w:rsidR="00A25EA2" w:rsidRPr="00AA30CA">
        <w:rPr>
          <w:rStyle w:val="FontStyle13"/>
          <w:sz w:val="22"/>
          <w:szCs w:val="22"/>
        </w:rPr>
        <w:br/>
        <w:t>заявителя, устанавливает, имеет ли заявитель право на первоочередное получение</w:t>
      </w:r>
      <w:r w:rsidR="00A25EA2" w:rsidRPr="00AA30CA">
        <w:rPr>
          <w:rStyle w:val="FontStyle13"/>
          <w:sz w:val="22"/>
          <w:szCs w:val="22"/>
        </w:rPr>
        <w:br/>
        <w:t>мест</w:t>
      </w:r>
      <w:r w:rsidR="003424CE" w:rsidRPr="00AA30CA">
        <w:rPr>
          <w:rStyle w:val="FontStyle13"/>
          <w:sz w:val="22"/>
          <w:szCs w:val="22"/>
        </w:rPr>
        <w:t>а</w:t>
      </w:r>
      <w:r w:rsidR="00A25EA2" w:rsidRPr="00AA30CA">
        <w:rPr>
          <w:rStyle w:val="FontStyle13"/>
          <w:sz w:val="22"/>
          <w:szCs w:val="22"/>
        </w:rPr>
        <w:t xml:space="preserve"> в</w:t>
      </w:r>
      <w:r w:rsidR="007B1F10" w:rsidRPr="00AA30CA">
        <w:rPr>
          <w:rFonts w:eastAsia="Times New Roman"/>
          <w:sz w:val="22"/>
          <w:szCs w:val="22"/>
        </w:rPr>
        <w:t xml:space="preserve"> образовательн</w:t>
      </w:r>
      <w:r w:rsidR="003424CE" w:rsidRPr="00AA30CA">
        <w:rPr>
          <w:rFonts w:eastAsia="Times New Roman"/>
          <w:sz w:val="22"/>
          <w:szCs w:val="22"/>
        </w:rPr>
        <w:t>ой</w:t>
      </w:r>
      <w:r w:rsidR="007B1F10" w:rsidRPr="00AA30CA">
        <w:rPr>
          <w:rFonts w:eastAsia="Times New Roman"/>
          <w:sz w:val="22"/>
          <w:szCs w:val="22"/>
        </w:rPr>
        <w:t xml:space="preserve"> организаци</w:t>
      </w:r>
      <w:r w:rsidR="003424CE" w:rsidRPr="00AA30CA">
        <w:rPr>
          <w:rFonts w:eastAsia="Times New Roman"/>
          <w:sz w:val="22"/>
          <w:szCs w:val="22"/>
        </w:rPr>
        <w:t>и</w:t>
      </w:r>
      <w:r w:rsidR="007B1F10" w:rsidRPr="00AA30CA">
        <w:rPr>
          <w:rFonts w:eastAsia="Times New Roman"/>
          <w:sz w:val="22"/>
          <w:szCs w:val="22"/>
        </w:rPr>
        <w:t>, реализующ</w:t>
      </w:r>
      <w:r w:rsidR="003424CE" w:rsidRPr="00AA30CA">
        <w:rPr>
          <w:rFonts w:eastAsia="Times New Roman"/>
          <w:sz w:val="22"/>
          <w:szCs w:val="22"/>
        </w:rPr>
        <w:t>ей</w:t>
      </w:r>
      <w:r w:rsidR="007B1F10" w:rsidRPr="00AA30CA">
        <w:rPr>
          <w:rFonts w:eastAsia="Times New Roman"/>
          <w:sz w:val="22"/>
          <w:szCs w:val="22"/>
        </w:rPr>
        <w:t xml:space="preserve"> основную образовательную программу дошкольного образования</w:t>
      </w:r>
      <w:r w:rsidR="007B1F10" w:rsidRPr="00AA30CA">
        <w:rPr>
          <w:rStyle w:val="FontStyle13"/>
          <w:sz w:val="22"/>
          <w:szCs w:val="22"/>
        </w:rPr>
        <w:t>.</w:t>
      </w:r>
    </w:p>
    <w:p w:rsidR="00E75638" w:rsidRPr="00AA30CA" w:rsidRDefault="00E75638" w:rsidP="00AA30CA">
      <w:pPr>
        <w:pStyle w:val="Style2"/>
        <w:widowControl/>
        <w:tabs>
          <w:tab w:val="left" w:pos="1445"/>
        </w:tabs>
        <w:spacing w:line="240" w:lineRule="auto"/>
        <w:ind w:firstLine="709"/>
        <w:rPr>
          <w:sz w:val="22"/>
          <w:szCs w:val="22"/>
        </w:rPr>
      </w:pPr>
      <w:r w:rsidRPr="00AA30CA">
        <w:rPr>
          <w:rStyle w:val="FontStyle13"/>
          <w:sz w:val="22"/>
          <w:szCs w:val="22"/>
        </w:rPr>
        <w:t>3.4.2.1.</w:t>
      </w:r>
      <w:r w:rsidR="0057303B" w:rsidRPr="00AA30CA">
        <w:rPr>
          <w:rStyle w:val="FontStyle13"/>
          <w:sz w:val="22"/>
          <w:szCs w:val="22"/>
        </w:rPr>
        <w:t xml:space="preserve"> Проживающие в одной семье и имеющие общее место жительства дети имеют право преимущественного приёма в </w:t>
      </w:r>
      <w:r w:rsidR="00A61364" w:rsidRPr="00AA30CA">
        <w:rPr>
          <w:rFonts w:eastAsia="Times New Roman"/>
          <w:sz w:val="22"/>
          <w:szCs w:val="22"/>
        </w:rPr>
        <w:t>образовательн</w:t>
      </w:r>
      <w:r w:rsidR="00950363">
        <w:rPr>
          <w:rFonts w:eastAsia="Times New Roman"/>
          <w:sz w:val="22"/>
          <w:szCs w:val="22"/>
        </w:rPr>
        <w:t>ую организацию</w:t>
      </w:r>
      <w:r w:rsidR="00A61364" w:rsidRPr="00AA30CA">
        <w:rPr>
          <w:rFonts w:eastAsia="Times New Roman"/>
          <w:sz w:val="22"/>
          <w:szCs w:val="22"/>
        </w:rPr>
        <w:t>, реализующ</w:t>
      </w:r>
      <w:r w:rsidR="00950363">
        <w:rPr>
          <w:rFonts w:eastAsia="Times New Roman"/>
          <w:sz w:val="22"/>
          <w:szCs w:val="22"/>
        </w:rPr>
        <w:t>ую</w:t>
      </w:r>
      <w:r w:rsidR="00A61364" w:rsidRPr="00AA30CA">
        <w:rPr>
          <w:rFonts w:eastAsia="Times New Roman"/>
          <w:sz w:val="22"/>
          <w:szCs w:val="22"/>
        </w:rPr>
        <w:t xml:space="preserve"> основную образовательную программу дошкольного образования, в котор</w:t>
      </w:r>
      <w:r w:rsidR="00950363">
        <w:rPr>
          <w:rFonts w:eastAsia="Times New Roman"/>
          <w:sz w:val="22"/>
          <w:szCs w:val="22"/>
        </w:rPr>
        <w:t>ой</w:t>
      </w:r>
      <w:r w:rsidR="00A61364" w:rsidRPr="00AA30CA">
        <w:rPr>
          <w:rFonts w:eastAsia="Times New Roman"/>
          <w:sz w:val="22"/>
          <w:szCs w:val="22"/>
        </w:rPr>
        <w:t xml:space="preserve"> обучаются их братья и (или) сестры.</w:t>
      </w:r>
    </w:p>
    <w:p w:rsidR="00353C38" w:rsidRPr="00AA30CA" w:rsidRDefault="00353C38" w:rsidP="00AA30CA">
      <w:pPr>
        <w:pStyle w:val="Style3"/>
        <w:widowControl/>
        <w:spacing w:before="10" w:line="240" w:lineRule="auto"/>
        <w:ind w:firstLine="709"/>
        <w:rPr>
          <w:sz w:val="22"/>
          <w:szCs w:val="22"/>
        </w:rPr>
      </w:pPr>
      <w:r w:rsidRPr="00AA30CA">
        <w:rPr>
          <w:rStyle w:val="FontStyle13"/>
          <w:sz w:val="22"/>
          <w:szCs w:val="22"/>
        </w:rPr>
        <w:t>3.4.2</w:t>
      </w:r>
      <w:r w:rsidR="00A61364" w:rsidRPr="00AA30CA">
        <w:rPr>
          <w:rStyle w:val="FontStyle13"/>
          <w:sz w:val="22"/>
          <w:szCs w:val="22"/>
        </w:rPr>
        <w:t>.2</w:t>
      </w:r>
      <w:r w:rsidR="00A25EA2" w:rsidRPr="00AA30CA">
        <w:rPr>
          <w:rStyle w:val="FontStyle13"/>
          <w:sz w:val="22"/>
          <w:szCs w:val="22"/>
        </w:rPr>
        <w:t xml:space="preserve">. </w:t>
      </w:r>
      <w:r w:rsidRPr="00AA30CA">
        <w:rPr>
          <w:rFonts w:eastAsia="Times New Roman"/>
          <w:sz w:val="22"/>
          <w:szCs w:val="22"/>
        </w:rPr>
        <w:t>Во внеочередном порядке предоставляются места в дошкольных образовательных учреждениях:</w:t>
      </w:r>
    </w:p>
    <w:p w:rsidR="00353C38" w:rsidRPr="00AA30CA" w:rsidRDefault="00353C38"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детям сотрудников Следственного комитета Российской Федерации (Федеральный закон от 28.12.2010 № 403-ФЗ),</w:t>
      </w:r>
    </w:p>
    <w:p w:rsidR="00353C38" w:rsidRPr="00AA30CA" w:rsidRDefault="00353C38"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детям прокуроров (Федеральный закон от 17.01.1998 № 2202-1 «О прокуратуре  Российской Федерации»),</w:t>
      </w:r>
    </w:p>
    <w:p w:rsidR="00353C38" w:rsidRPr="00AA30CA" w:rsidRDefault="00353C38"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детям судей (Закон РФ от 26.06.1992 № 3132-1 «О статусе судей в Российской Федерации»).</w:t>
      </w:r>
    </w:p>
    <w:p w:rsidR="00353C38" w:rsidRPr="00AA30CA" w:rsidRDefault="00353C38"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детям граждан, получивших или перенесших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 (Закон РФ от 15.05.1991 г. № 1244-1 «О социальной защите граждан, подвергшихся воздействию радиации вследствие катастрофы на Чернобыльской АЭС»),</w:t>
      </w:r>
    </w:p>
    <w:p w:rsidR="00353C38" w:rsidRPr="00AA30CA" w:rsidRDefault="00DC581B" w:rsidP="00AA30CA">
      <w:pPr>
        <w:pStyle w:val="ConsPlusNormal"/>
        <w:ind w:firstLine="709"/>
        <w:jc w:val="both"/>
        <w:outlineLvl w:val="1"/>
        <w:rPr>
          <w:rFonts w:ascii="Times New Roman" w:hAnsi="Times New Roman" w:cs="Times New Roman"/>
          <w:sz w:val="22"/>
          <w:szCs w:val="22"/>
        </w:rPr>
      </w:pPr>
      <w:r w:rsidRPr="00AA30CA">
        <w:rPr>
          <w:rFonts w:ascii="Times New Roman" w:hAnsi="Times New Roman" w:cs="Times New Roman"/>
          <w:sz w:val="22"/>
          <w:szCs w:val="22"/>
        </w:rPr>
        <w:t>- детям инвалидов  вследствие Ч</w:t>
      </w:r>
      <w:r w:rsidR="00353C38" w:rsidRPr="00AA30CA">
        <w:rPr>
          <w:rFonts w:ascii="Times New Roman" w:hAnsi="Times New Roman" w:cs="Times New Roman"/>
          <w:sz w:val="22"/>
          <w:szCs w:val="22"/>
        </w:rPr>
        <w:t>ернобыльской катастрофы из числа:</w:t>
      </w:r>
    </w:p>
    <w:p w:rsidR="00353C38" w:rsidRPr="00AA30CA" w:rsidRDefault="00353C38" w:rsidP="00AA30CA">
      <w:pPr>
        <w:pStyle w:val="ConsPlusNormal"/>
        <w:ind w:firstLine="709"/>
        <w:jc w:val="both"/>
        <w:outlineLvl w:val="1"/>
        <w:rPr>
          <w:rFonts w:ascii="Times New Roman" w:hAnsi="Times New Roman" w:cs="Times New Roman"/>
          <w:sz w:val="22"/>
          <w:szCs w:val="22"/>
        </w:rPr>
      </w:pPr>
      <w:r w:rsidRPr="00AA30CA">
        <w:rPr>
          <w:rFonts w:ascii="Times New Roman" w:hAnsi="Times New Roman" w:cs="Times New Roman"/>
          <w:sz w:val="22"/>
          <w:szCs w:val="22"/>
        </w:rPr>
        <w:lastRenderedPageBreak/>
        <w:t>- граждан (в том числе временно направленных или командированных), принимавших участие в ликвидации последствий катастрофы в пределах зоны отчуждения или занятых на эксплуатации или других работах на Чернобыльской АЭС;</w:t>
      </w:r>
    </w:p>
    <w:p w:rsidR="00353C38" w:rsidRPr="00AA30CA" w:rsidRDefault="00353C38" w:rsidP="00AA30CA">
      <w:pPr>
        <w:pStyle w:val="ConsPlusNormal"/>
        <w:ind w:firstLine="709"/>
        <w:jc w:val="both"/>
        <w:outlineLvl w:val="1"/>
        <w:rPr>
          <w:rFonts w:ascii="Times New Roman" w:hAnsi="Times New Roman" w:cs="Times New Roman"/>
          <w:sz w:val="22"/>
          <w:szCs w:val="22"/>
        </w:rPr>
      </w:pPr>
      <w:r w:rsidRPr="00AA30CA">
        <w:rPr>
          <w:rFonts w:ascii="Times New Roman" w:hAnsi="Times New Roman" w:cs="Times New Roman"/>
          <w:sz w:val="22"/>
          <w:szCs w:val="22"/>
        </w:rPr>
        <w:t>- военнослужащих и военнообязанных, призванных на специальные сборы и привлеченных к выполнению работ, связанных с ликвидацией последствий чернобыльской катастрофы, независимо от места дислокации и выполнявшихся работ, а также лиц начальствующего и рядового состава органов внутренних дел, Государственной противопожарной службы, проходивших (проходящих) службу в зоне отчуждения;</w:t>
      </w:r>
    </w:p>
    <w:p w:rsidR="00353C38" w:rsidRPr="00AA30CA" w:rsidRDefault="00353C38" w:rsidP="00AA30CA">
      <w:pPr>
        <w:pStyle w:val="ConsPlusNormal"/>
        <w:ind w:firstLine="709"/>
        <w:jc w:val="both"/>
        <w:outlineLvl w:val="1"/>
        <w:rPr>
          <w:rFonts w:ascii="Times New Roman" w:hAnsi="Times New Roman" w:cs="Times New Roman"/>
          <w:sz w:val="22"/>
          <w:szCs w:val="22"/>
        </w:rPr>
      </w:pPr>
      <w:r w:rsidRPr="00AA30CA">
        <w:rPr>
          <w:rFonts w:ascii="Times New Roman" w:hAnsi="Times New Roman" w:cs="Times New Roman"/>
          <w:sz w:val="22"/>
          <w:szCs w:val="22"/>
        </w:rPr>
        <w:t>- граждан, эвакуированных из зоны отчуждения и переселенных из зоны отселения либо выехавших в добровольном порядке из указанных зон после принятия решения об эвакуации;</w:t>
      </w:r>
    </w:p>
    <w:p w:rsidR="00353C38" w:rsidRPr="00AA30CA" w:rsidRDefault="00353C38" w:rsidP="00CB28E1">
      <w:pPr>
        <w:pStyle w:val="ConsPlusNormal"/>
        <w:ind w:firstLine="709"/>
        <w:jc w:val="both"/>
        <w:outlineLvl w:val="1"/>
        <w:rPr>
          <w:rFonts w:ascii="Times New Roman" w:hAnsi="Times New Roman" w:cs="Times New Roman"/>
          <w:sz w:val="22"/>
          <w:szCs w:val="22"/>
        </w:rPr>
      </w:pPr>
      <w:r w:rsidRPr="00AA30CA">
        <w:rPr>
          <w:rFonts w:ascii="Times New Roman" w:hAnsi="Times New Roman" w:cs="Times New Roman"/>
          <w:sz w:val="22"/>
          <w:szCs w:val="22"/>
        </w:rPr>
        <w:t>- граждан, отдавших костный мозг для спасения жизни людей, пострадавших вследствие чернобыльской катастрофы, независимо от времени, прошедшего с момента трансплантации костного мозга, и времени развития у них в этой связи инвалидности.</w:t>
      </w:r>
      <w:r w:rsidR="00CB28E1">
        <w:rPr>
          <w:rFonts w:ascii="Times New Roman" w:hAnsi="Times New Roman" w:cs="Times New Roman"/>
          <w:sz w:val="22"/>
          <w:szCs w:val="22"/>
        </w:rPr>
        <w:t xml:space="preserve"> </w:t>
      </w:r>
      <w:r w:rsidRPr="00AA30CA">
        <w:rPr>
          <w:rFonts w:ascii="Times New Roman" w:hAnsi="Times New Roman" w:cs="Times New Roman"/>
          <w:sz w:val="22"/>
          <w:szCs w:val="22"/>
        </w:rPr>
        <w:t>(Закон РФ от 15.05.1991 г. № 1244-1 «О социальной защите граждан, подвергшихся воздействию радиации вследствие катастрофы на Чернобыльской АЭС»)</w:t>
      </w:r>
      <w:r w:rsidR="00CB28E1">
        <w:rPr>
          <w:rFonts w:ascii="Times New Roman" w:hAnsi="Times New Roman" w:cs="Times New Roman"/>
          <w:sz w:val="22"/>
          <w:szCs w:val="22"/>
        </w:rPr>
        <w:t>;</w:t>
      </w:r>
    </w:p>
    <w:p w:rsidR="00353C38" w:rsidRPr="00AA30CA" w:rsidRDefault="00353C38" w:rsidP="00AA30CA">
      <w:pPr>
        <w:pStyle w:val="ConsPlusNormal"/>
        <w:ind w:firstLine="709"/>
        <w:jc w:val="both"/>
        <w:outlineLvl w:val="1"/>
        <w:rPr>
          <w:rFonts w:ascii="Times New Roman" w:hAnsi="Times New Roman" w:cs="Times New Roman"/>
          <w:sz w:val="22"/>
          <w:szCs w:val="22"/>
        </w:rPr>
      </w:pPr>
      <w:r w:rsidRPr="00AA30CA">
        <w:rPr>
          <w:rFonts w:ascii="Times New Roman" w:hAnsi="Times New Roman" w:cs="Times New Roman"/>
          <w:sz w:val="22"/>
          <w:szCs w:val="22"/>
        </w:rPr>
        <w:t>- детям граждан, подвергшихся воздействию радиации вследствие аварии в 1957г. на производственном объединении «Маяк» и сбросов радиоактивных отходов на реку Теча (Федеральный закон от 26.11.1998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w:t>
      </w:r>
      <w:r w:rsidR="00CB28E1">
        <w:rPr>
          <w:rFonts w:ascii="Times New Roman" w:hAnsi="Times New Roman" w:cs="Times New Roman"/>
          <w:sz w:val="22"/>
          <w:szCs w:val="22"/>
        </w:rPr>
        <w:t>оактивных отходов в реку Теча»);</w:t>
      </w:r>
    </w:p>
    <w:p w:rsidR="00353C38" w:rsidRPr="00AA30CA" w:rsidRDefault="00353C38" w:rsidP="00AA30CA">
      <w:pPr>
        <w:pStyle w:val="ConsPlusNormal"/>
        <w:ind w:firstLine="709"/>
        <w:jc w:val="both"/>
        <w:rPr>
          <w:rFonts w:ascii="Times New Roman" w:hAnsi="Times New Roman" w:cs="Times New Roman"/>
          <w:sz w:val="22"/>
          <w:szCs w:val="22"/>
        </w:rPr>
      </w:pPr>
      <w:r w:rsidRPr="00AA30CA">
        <w:rPr>
          <w:rFonts w:ascii="Times New Roman" w:hAnsi="Times New Roman" w:cs="Times New Roman"/>
          <w:sz w:val="22"/>
          <w:szCs w:val="22"/>
        </w:rPr>
        <w:t>-  детям погибших (пропавших без вести), умерших, ставших инвалидами работников органов прокуратуры, осуществлявших служебную деятельность на территориях Республики Дагестан, Республики Ингушетия, Кабардино-Балкарской Республики, Карачаево-Черкесской Республики, Республики Северная Осетия - Алания и Чеченской Республики, а также работников органов прокуратуры Российской Федерации, направленных для выполнения задач по обеспечению законности и правопорядка на территориях указанных субъектов Российской Федерации (Указ Президента  РФ от 30.10.2009 № 1225 «О дополнительных гарантиях и компенсациях работникам органов прокуратуры Российской Федерации, осуществляющим служебную деятельность на территории Северо-Кавказского региона Российской</w:t>
      </w:r>
      <w:r w:rsidR="00CB28E1">
        <w:rPr>
          <w:rFonts w:ascii="Times New Roman" w:hAnsi="Times New Roman" w:cs="Times New Roman"/>
          <w:sz w:val="22"/>
          <w:szCs w:val="22"/>
        </w:rPr>
        <w:t xml:space="preserve"> Федерации, и членам их семей»);</w:t>
      </w:r>
    </w:p>
    <w:p w:rsidR="00353C38" w:rsidRPr="00AA30CA" w:rsidRDefault="00353C38" w:rsidP="00AA30CA">
      <w:pPr>
        <w:pStyle w:val="ConsPlusNormal"/>
        <w:ind w:firstLine="709"/>
        <w:jc w:val="both"/>
        <w:outlineLvl w:val="0"/>
        <w:rPr>
          <w:rFonts w:ascii="Times New Roman" w:hAnsi="Times New Roman" w:cs="Times New Roman"/>
          <w:sz w:val="22"/>
          <w:szCs w:val="22"/>
        </w:rPr>
      </w:pPr>
      <w:r w:rsidRPr="00AA30CA">
        <w:rPr>
          <w:rFonts w:ascii="Times New Roman" w:hAnsi="Times New Roman" w:cs="Times New Roman"/>
          <w:sz w:val="22"/>
          <w:szCs w:val="22"/>
        </w:rPr>
        <w:t>-  детям погибших  сотрудников и военнослужащих  специальных сил по обнаружению и пресечению деятельности террористических организаций и групп, их лидеров и лиц, участвующих в организации и осуществлении террористических акций на территории Северо-Кавказского региона Российской Федерации (далее - специальные силы), а также сотрудникам и военнослужащим Объединенной группировки войск (сил) по проведению контртеррористических операций на территории Северо-Кавказского</w:t>
      </w:r>
      <w:r w:rsidR="00BF66BD">
        <w:rPr>
          <w:rFonts w:ascii="Times New Roman" w:hAnsi="Times New Roman" w:cs="Times New Roman"/>
          <w:sz w:val="22"/>
          <w:szCs w:val="22"/>
        </w:rPr>
        <w:t xml:space="preserve"> </w:t>
      </w:r>
      <w:r w:rsidRPr="00AA30CA">
        <w:rPr>
          <w:rFonts w:ascii="Times New Roman" w:hAnsi="Times New Roman" w:cs="Times New Roman"/>
          <w:sz w:val="22"/>
          <w:szCs w:val="22"/>
        </w:rPr>
        <w:t xml:space="preserve"> региона Российской Федерации (Постановление Правительства РФ от 09.02.2004 г. № 65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w:t>
      </w:r>
      <w:r w:rsidR="00CB28E1">
        <w:rPr>
          <w:rFonts w:ascii="Times New Roman" w:hAnsi="Times New Roman" w:cs="Times New Roman"/>
          <w:sz w:val="22"/>
          <w:szCs w:val="22"/>
        </w:rPr>
        <w:t xml:space="preserve"> региона Российской Федерации»);</w:t>
      </w:r>
    </w:p>
    <w:p w:rsidR="00353C38" w:rsidRPr="00AA30CA" w:rsidRDefault="00353C38" w:rsidP="00AA30CA">
      <w:pPr>
        <w:pStyle w:val="ConsPlusNormal"/>
        <w:ind w:firstLine="709"/>
        <w:jc w:val="both"/>
        <w:rPr>
          <w:rFonts w:ascii="Times New Roman" w:hAnsi="Times New Roman" w:cs="Times New Roman"/>
          <w:sz w:val="22"/>
          <w:szCs w:val="22"/>
        </w:rPr>
      </w:pPr>
      <w:r w:rsidRPr="00AA30CA">
        <w:rPr>
          <w:rFonts w:ascii="Times New Roman" w:hAnsi="Times New Roman" w:cs="Times New Roman"/>
          <w:sz w:val="22"/>
          <w:szCs w:val="22"/>
        </w:rPr>
        <w:t>-  детям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 (Постановление Правительства РФ от 25.08.99 № 936 «О дополнительных мерах по социальной защите членов семей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w:t>
      </w:r>
      <w:r w:rsidR="00CB28E1">
        <w:rPr>
          <w:rFonts w:ascii="Times New Roman" w:hAnsi="Times New Roman" w:cs="Times New Roman"/>
          <w:sz w:val="22"/>
          <w:szCs w:val="22"/>
        </w:rPr>
        <w:t>нением служебных обязанностей»);</w:t>
      </w:r>
    </w:p>
    <w:p w:rsidR="00353C38" w:rsidRPr="00AA30CA" w:rsidRDefault="00353C38"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 </w:t>
      </w:r>
      <w:r w:rsidRPr="00AA30CA">
        <w:rPr>
          <w:rFonts w:ascii="Times New Roman" w:hAnsi="Times New Roman" w:cs="Times New Roman"/>
          <w:color w:val="auto"/>
        </w:rPr>
        <w:t xml:space="preserve">детям </w:t>
      </w:r>
      <w:r w:rsidRPr="00AA30CA">
        <w:rPr>
          <w:rFonts w:ascii="Times New Roman" w:eastAsia="Times New Roman" w:hAnsi="Times New Roman" w:cs="Times New Roman"/>
          <w:color w:val="auto"/>
        </w:rPr>
        <w:t>погибших (пропавших без вести), умерших, ставших инвалидами военнослужащих и сотрудников федеральных органов исполнительной власти, участвующих в выполнении задач по обеспечению безопасности и защите граждан Российской Федерации, проживающих на территориях Южной Осетии и Абхазии (Постановление Правительства РФ от 12.08.2008 г. № 587 «О дополнительных мерах по усилению защиты военнослужащих и сотрудников федеральных органов исполнительной власти, участвующих в выполнении задач по обеспечению безопасности и защите</w:t>
      </w:r>
      <w:r w:rsidR="00CB28E1">
        <w:rPr>
          <w:rFonts w:ascii="Times New Roman" w:eastAsia="Times New Roman" w:hAnsi="Times New Roman" w:cs="Times New Roman"/>
          <w:color w:val="auto"/>
        </w:rPr>
        <w:t xml:space="preserve"> граждан Российской Федерации»);</w:t>
      </w:r>
    </w:p>
    <w:p w:rsidR="00353C38" w:rsidRPr="00AA30CA" w:rsidRDefault="00353C38"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детям граждан, уволенным с военной службы, предоставляется  не позднее месячного срока с момента обращения места в дошкольных образовательных учреждениях независимо от форм собственности  (Федеральный закон от 27.05.1998 № 76-ФЗ «О статусе военнослужащих»);</w:t>
      </w:r>
    </w:p>
    <w:p w:rsidR="00353C38" w:rsidRPr="00AA30CA" w:rsidRDefault="00353C38" w:rsidP="00AA30CA">
      <w:pPr>
        <w:pStyle w:val="ConsPlusNormal"/>
        <w:ind w:firstLine="709"/>
        <w:jc w:val="both"/>
        <w:outlineLvl w:val="2"/>
        <w:rPr>
          <w:rFonts w:ascii="Times New Roman" w:hAnsi="Times New Roman" w:cs="Times New Roman"/>
          <w:sz w:val="22"/>
          <w:szCs w:val="22"/>
        </w:rPr>
      </w:pPr>
      <w:r w:rsidRPr="00AA30CA">
        <w:rPr>
          <w:rFonts w:ascii="Times New Roman" w:hAnsi="Times New Roman" w:cs="Times New Roman"/>
          <w:sz w:val="22"/>
          <w:szCs w:val="22"/>
        </w:rPr>
        <w:lastRenderedPageBreak/>
        <w:t>- детям  сотрудников органов по контролю за оборотом наркотических средств и психотропных веществ предоставляются места в течение трех месяцев со дня обращения сотрудников (Указ Президента РФ от 05.06.2003 № 613 «О правоохранительной службе в органах по контролю за оборотом наркотических средств и психотропных веществ»).</w:t>
      </w:r>
    </w:p>
    <w:p w:rsidR="00353C38" w:rsidRPr="00AA30CA" w:rsidRDefault="00353C38" w:rsidP="00AA30CA">
      <w:pPr>
        <w:spacing w:after="0" w:line="240" w:lineRule="auto"/>
        <w:ind w:firstLine="709"/>
        <w:jc w:val="both"/>
        <w:rPr>
          <w:rFonts w:ascii="Times New Roman" w:eastAsia="Times New Roman" w:hAnsi="Times New Roman" w:cs="Times New Roman"/>
          <w:color w:val="auto"/>
        </w:rPr>
      </w:pPr>
    </w:p>
    <w:p w:rsidR="00353C38" w:rsidRPr="00AA30CA" w:rsidRDefault="00A61364" w:rsidP="00AA30CA">
      <w:pPr>
        <w:spacing w:after="0" w:line="240" w:lineRule="auto"/>
        <w:ind w:firstLine="709"/>
        <w:jc w:val="both"/>
        <w:rPr>
          <w:rFonts w:ascii="Times New Roman" w:eastAsia="Times New Roman" w:hAnsi="Times New Roman" w:cs="Times New Roman"/>
          <w:color w:val="auto"/>
        </w:rPr>
      </w:pPr>
      <w:r w:rsidRPr="00AA30CA">
        <w:rPr>
          <w:rStyle w:val="FontStyle13"/>
          <w:color w:val="auto"/>
          <w:sz w:val="22"/>
          <w:szCs w:val="22"/>
        </w:rPr>
        <w:t>3.4.2.3</w:t>
      </w:r>
      <w:r w:rsidR="00353C38" w:rsidRPr="00AA30CA">
        <w:rPr>
          <w:rStyle w:val="FontStyle13"/>
          <w:color w:val="auto"/>
          <w:sz w:val="22"/>
          <w:szCs w:val="22"/>
        </w:rPr>
        <w:t>.</w:t>
      </w:r>
      <w:r w:rsidR="00353C38" w:rsidRPr="00AA30CA">
        <w:rPr>
          <w:rFonts w:ascii="Times New Roman" w:eastAsia="Times New Roman" w:hAnsi="Times New Roman" w:cs="Times New Roman"/>
          <w:color w:val="auto"/>
        </w:rPr>
        <w:t xml:space="preserve"> В первоочередном порядке предоставляются места в дошкольных образовательных организациях:</w:t>
      </w:r>
    </w:p>
    <w:p w:rsidR="00353C38" w:rsidRPr="00AA30CA" w:rsidRDefault="00353C38"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      - детям сотрудника полиции</w:t>
      </w:r>
      <w:r w:rsidR="00CB28E1">
        <w:rPr>
          <w:rFonts w:ascii="Times New Roman" w:eastAsia="Times New Roman" w:hAnsi="Times New Roman" w:cs="Times New Roman"/>
          <w:color w:val="auto"/>
        </w:rPr>
        <w:t>;</w:t>
      </w:r>
    </w:p>
    <w:p w:rsidR="00353C38" w:rsidRPr="00AA30CA" w:rsidRDefault="00353C38" w:rsidP="00AA30CA">
      <w:pPr>
        <w:pStyle w:val="ConsPlusNormal"/>
        <w:numPr>
          <w:ilvl w:val="0"/>
          <w:numId w:val="7"/>
        </w:numPr>
        <w:tabs>
          <w:tab w:val="clear" w:pos="720"/>
          <w:tab w:val="num" w:pos="1080"/>
        </w:tabs>
        <w:ind w:firstLine="709"/>
        <w:jc w:val="both"/>
        <w:outlineLvl w:val="1"/>
        <w:rPr>
          <w:rFonts w:ascii="Times New Roman" w:hAnsi="Times New Roman" w:cs="Times New Roman"/>
          <w:sz w:val="22"/>
          <w:szCs w:val="22"/>
        </w:rPr>
      </w:pPr>
      <w:r w:rsidRPr="00AA30CA">
        <w:rPr>
          <w:rFonts w:ascii="Times New Roman" w:hAnsi="Times New Roman" w:cs="Times New Roman"/>
          <w:sz w:val="22"/>
          <w:szCs w:val="22"/>
        </w:rPr>
        <w:t>детям сотрудника полиции, погибшего (умершего) вследствие увечья или иного повреждения здоровья, полученных в связи с выполнением служебных обязанностей;</w:t>
      </w:r>
    </w:p>
    <w:p w:rsidR="00353C38" w:rsidRPr="00AA30CA" w:rsidRDefault="00353C38" w:rsidP="00AA30CA">
      <w:pPr>
        <w:pStyle w:val="ConsPlusNormal"/>
        <w:numPr>
          <w:ilvl w:val="0"/>
          <w:numId w:val="7"/>
        </w:numPr>
        <w:tabs>
          <w:tab w:val="clear" w:pos="720"/>
          <w:tab w:val="num" w:pos="1080"/>
        </w:tabs>
        <w:ind w:firstLine="709"/>
        <w:jc w:val="both"/>
        <w:outlineLvl w:val="1"/>
        <w:rPr>
          <w:rFonts w:ascii="Times New Roman" w:hAnsi="Times New Roman" w:cs="Times New Roman"/>
          <w:sz w:val="22"/>
          <w:szCs w:val="22"/>
        </w:rPr>
      </w:pPr>
      <w:r w:rsidRPr="00AA30CA">
        <w:rPr>
          <w:rFonts w:ascii="Times New Roman" w:hAnsi="Times New Roman" w:cs="Times New Roman"/>
          <w:sz w:val="22"/>
          <w:szCs w:val="22"/>
        </w:rPr>
        <w:t>детям сотрудника полиции, умершего вследствие заболевания, полученного в период прохождения службы в полиции</w:t>
      </w:r>
      <w:r w:rsidR="00CB28E1">
        <w:rPr>
          <w:rFonts w:ascii="Times New Roman" w:hAnsi="Times New Roman" w:cs="Times New Roman"/>
          <w:sz w:val="22"/>
          <w:szCs w:val="22"/>
        </w:rPr>
        <w:t>;</w:t>
      </w:r>
    </w:p>
    <w:p w:rsidR="00353C38" w:rsidRPr="00AA30CA" w:rsidRDefault="00353C38" w:rsidP="00AA30CA">
      <w:pPr>
        <w:pStyle w:val="ConsPlusNormal"/>
        <w:numPr>
          <w:ilvl w:val="0"/>
          <w:numId w:val="7"/>
        </w:numPr>
        <w:tabs>
          <w:tab w:val="clear" w:pos="720"/>
          <w:tab w:val="num" w:pos="1080"/>
        </w:tabs>
        <w:ind w:firstLine="709"/>
        <w:jc w:val="both"/>
        <w:outlineLvl w:val="1"/>
        <w:rPr>
          <w:rFonts w:ascii="Times New Roman" w:hAnsi="Times New Roman" w:cs="Times New Roman"/>
          <w:sz w:val="22"/>
          <w:szCs w:val="22"/>
        </w:rPr>
      </w:pPr>
      <w:r w:rsidRPr="00AA30CA">
        <w:rPr>
          <w:rFonts w:ascii="Times New Roman" w:hAnsi="Times New Roman" w:cs="Times New Roman"/>
          <w:sz w:val="22"/>
          <w:szCs w:val="22"/>
        </w:rPr>
        <w:t>детям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w:t>
      </w:r>
      <w:r w:rsidR="00CB28E1">
        <w:rPr>
          <w:rFonts w:ascii="Times New Roman" w:hAnsi="Times New Roman" w:cs="Times New Roman"/>
          <w:sz w:val="22"/>
          <w:szCs w:val="22"/>
        </w:rPr>
        <w:t>;</w:t>
      </w:r>
    </w:p>
    <w:p w:rsidR="00353C38" w:rsidRPr="00AA30CA" w:rsidRDefault="00353C38" w:rsidP="00AA30CA">
      <w:pPr>
        <w:pStyle w:val="ConsPlusNormal"/>
        <w:numPr>
          <w:ilvl w:val="0"/>
          <w:numId w:val="7"/>
        </w:numPr>
        <w:tabs>
          <w:tab w:val="clear" w:pos="720"/>
          <w:tab w:val="num" w:pos="1080"/>
        </w:tabs>
        <w:ind w:firstLine="709"/>
        <w:jc w:val="both"/>
        <w:outlineLvl w:val="1"/>
        <w:rPr>
          <w:rFonts w:ascii="Times New Roman" w:hAnsi="Times New Roman" w:cs="Times New Roman"/>
          <w:sz w:val="22"/>
          <w:szCs w:val="22"/>
        </w:rPr>
      </w:pPr>
      <w:r w:rsidRPr="00AA30CA">
        <w:rPr>
          <w:rFonts w:ascii="Times New Roman" w:hAnsi="Times New Roman" w:cs="Times New Roman"/>
          <w:sz w:val="22"/>
          <w:szCs w:val="22"/>
        </w:rPr>
        <w:t>детям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w:t>
      </w:r>
      <w:r w:rsidR="00CB28E1">
        <w:rPr>
          <w:rFonts w:ascii="Times New Roman" w:hAnsi="Times New Roman" w:cs="Times New Roman"/>
          <w:sz w:val="22"/>
          <w:szCs w:val="22"/>
        </w:rPr>
        <w:t>;</w:t>
      </w:r>
    </w:p>
    <w:p w:rsidR="00353C38" w:rsidRPr="00935C10" w:rsidRDefault="00353C38" w:rsidP="00935C10">
      <w:pPr>
        <w:pStyle w:val="ConsPlusNormal"/>
        <w:numPr>
          <w:ilvl w:val="0"/>
          <w:numId w:val="7"/>
        </w:numPr>
        <w:tabs>
          <w:tab w:val="clear" w:pos="720"/>
          <w:tab w:val="num" w:pos="1080"/>
        </w:tabs>
        <w:ind w:firstLine="709"/>
        <w:jc w:val="both"/>
        <w:outlineLvl w:val="1"/>
        <w:rPr>
          <w:rFonts w:ascii="Times New Roman" w:hAnsi="Times New Roman" w:cs="Times New Roman"/>
          <w:sz w:val="22"/>
          <w:szCs w:val="22"/>
        </w:rPr>
      </w:pPr>
      <w:r w:rsidRPr="00AA30CA">
        <w:rPr>
          <w:rFonts w:ascii="Times New Roman" w:hAnsi="Times New Roman" w:cs="Times New Roman"/>
          <w:sz w:val="22"/>
          <w:szCs w:val="22"/>
        </w:rPr>
        <w:t>детям, находящимся (находившимся) на иждивении сотрудника полиции, г</w:t>
      </w:r>
      <w:r w:rsidR="00CB28E1">
        <w:rPr>
          <w:rFonts w:ascii="Times New Roman" w:hAnsi="Times New Roman" w:cs="Times New Roman"/>
          <w:sz w:val="22"/>
          <w:szCs w:val="22"/>
        </w:rPr>
        <w:t>ражданина Российской Федерации</w:t>
      </w:r>
      <w:r w:rsidR="00935C10">
        <w:rPr>
          <w:rFonts w:ascii="Times New Roman" w:hAnsi="Times New Roman" w:cs="Times New Roman"/>
          <w:sz w:val="22"/>
          <w:szCs w:val="22"/>
        </w:rPr>
        <w:t xml:space="preserve"> </w:t>
      </w:r>
      <w:r w:rsidRPr="00935C10">
        <w:rPr>
          <w:rFonts w:ascii="Times New Roman" w:hAnsi="Times New Roman" w:cs="Times New Roman"/>
        </w:rPr>
        <w:t>(Федеральный закон от 7.02.2011 г. № 3-ФЗ «О полиции»)</w:t>
      </w:r>
      <w:r w:rsidR="00935C10">
        <w:rPr>
          <w:rFonts w:ascii="Times New Roman" w:hAnsi="Times New Roman" w:cs="Times New Roman"/>
        </w:rPr>
        <w:t>;</w:t>
      </w:r>
    </w:p>
    <w:p w:rsidR="00353C38" w:rsidRPr="00AA30CA" w:rsidRDefault="00353C38"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 – детям граждан, категории которых установлены федеральными законами и законода</w:t>
      </w:r>
      <w:r w:rsidR="00DC581B" w:rsidRPr="00AA30CA">
        <w:rPr>
          <w:rFonts w:ascii="Times New Roman" w:eastAsia="Times New Roman" w:hAnsi="Times New Roman" w:cs="Times New Roman"/>
          <w:color w:val="auto"/>
        </w:rPr>
        <w:t>тельством Н</w:t>
      </w:r>
      <w:r w:rsidR="00935C10">
        <w:rPr>
          <w:rFonts w:ascii="Times New Roman" w:eastAsia="Times New Roman" w:hAnsi="Times New Roman" w:cs="Times New Roman"/>
          <w:color w:val="auto"/>
        </w:rPr>
        <w:t>овосибирской области;</w:t>
      </w:r>
    </w:p>
    <w:p w:rsidR="00353C38" w:rsidRPr="00AA30CA" w:rsidRDefault="00353C38"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   - детям педагогических работников государственных образовательных организаций Новосибирской области и муниципальных образовательных организаций;</w:t>
      </w:r>
    </w:p>
    <w:p w:rsidR="00353C38" w:rsidRPr="00AA30CA" w:rsidRDefault="00353C38"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 -  детям из многодетных семей;</w:t>
      </w:r>
    </w:p>
    <w:p w:rsidR="00353C38" w:rsidRPr="00AA30CA" w:rsidRDefault="00353C38"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 -  детям из семей, в которых оба родителя обучаются в образовательных организациях профессионального образования и образовательных организациях высшего образования по очной форме обучения;</w:t>
      </w:r>
    </w:p>
    <w:p w:rsidR="00353C38" w:rsidRPr="00AA30CA" w:rsidRDefault="00353C38"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усыновлённых (удочерённых) детей;</w:t>
      </w:r>
    </w:p>
    <w:p w:rsidR="00353C38" w:rsidRPr="00AA30CA" w:rsidRDefault="00935C10" w:rsidP="00AA30CA">
      <w:pPr>
        <w:spacing w:after="0" w:line="240"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 детям, находящим</w:t>
      </w:r>
      <w:r w:rsidR="00353C38" w:rsidRPr="00AA30CA">
        <w:rPr>
          <w:rFonts w:ascii="Times New Roman" w:eastAsia="Times New Roman" w:hAnsi="Times New Roman" w:cs="Times New Roman"/>
          <w:color w:val="auto"/>
        </w:rPr>
        <w:t>ся под опекой;</w:t>
      </w:r>
    </w:p>
    <w:p w:rsidR="00353C38" w:rsidRPr="00AA30CA" w:rsidRDefault="00935C10" w:rsidP="00AA30CA">
      <w:pPr>
        <w:spacing w:after="0" w:line="240"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  детям, воспитывающим</w:t>
      </w:r>
      <w:r w:rsidR="00353C38" w:rsidRPr="00AA30CA">
        <w:rPr>
          <w:rFonts w:ascii="Times New Roman" w:eastAsia="Times New Roman" w:hAnsi="Times New Roman" w:cs="Times New Roman"/>
          <w:color w:val="auto"/>
        </w:rPr>
        <w:t>ся в приёмных семьях;</w:t>
      </w:r>
    </w:p>
    <w:p w:rsidR="00353C38" w:rsidRPr="00AA30CA" w:rsidRDefault="00353C38"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детя</w:t>
      </w:r>
      <w:r w:rsidR="00935C10">
        <w:rPr>
          <w:rFonts w:ascii="Times New Roman" w:eastAsia="Times New Roman" w:hAnsi="Times New Roman" w:cs="Times New Roman"/>
          <w:color w:val="auto"/>
        </w:rPr>
        <w:t>м, воспитывающим</w:t>
      </w:r>
      <w:r w:rsidRPr="00AA30CA">
        <w:rPr>
          <w:rFonts w:ascii="Times New Roman" w:eastAsia="Times New Roman" w:hAnsi="Times New Roman" w:cs="Times New Roman"/>
          <w:color w:val="auto"/>
        </w:rPr>
        <w:t>ся в неполных семьях;</w:t>
      </w:r>
    </w:p>
    <w:p w:rsidR="00353C38" w:rsidRPr="00AA30CA" w:rsidRDefault="00097D28" w:rsidP="00AA30CA">
      <w:pPr>
        <w:spacing w:after="0" w:line="240"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 детям граждан, являющих</w:t>
      </w:r>
      <w:r w:rsidR="00353C38" w:rsidRPr="00AA30CA">
        <w:rPr>
          <w:rFonts w:ascii="Times New Roman" w:eastAsia="Times New Roman" w:hAnsi="Times New Roman" w:cs="Times New Roman"/>
          <w:color w:val="auto"/>
        </w:rPr>
        <w:t>ся детьми-сиротами и детьми, оставшимися без попечения родителей, лицами из числа детей-сирот и детей, оставшихся без попечения родителей;</w:t>
      </w:r>
    </w:p>
    <w:p w:rsidR="00353C38" w:rsidRPr="00AA30CA" w:rsidRDefault="00353C38"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детям медицинских работников государственных медицинских организаций Новосибирской области;</w:t>
      </w:r>
    </w:p>
    <w:p w:rsidR="00353C38" w:rsidRPr="00AA30CA" w:rsidRDefault="00353C38" w:rsidP="00935C10">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детям работников учебно-вспомогательного персонала муниципальных дошколь</w:t>
      </w:r>
      <w:r w:rsidR="00935C10">
        <w:rPr>
          <w:rFonts w:ascii="Times New Roman" w:eastAsia="Times New Roman" w:hAnsi="Times New Roman" w:cs="Times New Roman"/>
          <w:color w:val="auto"/>
        </w:rPr>
        <w:t xml:space="preserve">ных образовательных организаций  </w:t>
      </w:r>
      <w:r w:rsidRPr="00AA30CA">
        <w:rPr>
          <w:rFonts w:ascii="Times New Roman" w:eastAsia="Times New Roman" w:hAnsi="Times New Roman" w:cs="Times New Roman"/>
          <w:color w:val="auto"/>
        </w:rPr>
        <w:t>(</w:t>
      </w:r>
      <w:r w:rsidRPr="00AA30CA">
        <w:rPr>
          <w:rFonts w:ascii="Times New Roman" w:hAnsi="Times New Roman" w:cs="Times New Roman"/>
          <w:color w:val="auto"/>
        </w:rPr>
        <w:t>Закон Новосибирской области от 05.07.2013г. № 361-ОЗ «О регулировании отношений в сфере образования в Новосибирской области»),</w:t>
      </w:r>
      <w:r w:rsidR="00935C10">
        <w:rPr>
          <w:rFonts w:ascii="Times New Roman" w:hAnsi="Times New Roman" w:cs="Times New Roman"/>
          <w:color w:val="auto"/>
        </w:rPr>
        <w:t xml:space="preserve"> </w:t>
      </w:r>
      <w:r w:rsidRPr="00AA30CA">
        <w:rPr>
          <w:rFonts w:ascii="Times New Roman" w:eastAsia="Times New Roman" w:hAnsi="Times New Roman" w:cs="Times New Roman"/>
          <w:color w:val="auto"/>
        </w:rPr>
        <w:t>(Постановление Правительства Новосибирской области  от 05.03.2015 г. № 77-п)</w:t>
      </w:r>
      <w:r w:rsidR="00935C10">
        <w:rPr>
          <w:rFonts w:ascii="Times New Roman" w:eastAsia="Times New Roman" w:hAnsi="Times New Roman" w:cs="Times New Roman"/>
          <w:color w:val="auto"/>
        </w:rPr>
        <w:t>;</w:t>
      </w:r>
    </w:p>
    <w:p w:rsidR="00353C38" w:rsidRPr="00AA30CA" w:rsidRDefault="00353C38" w:rsidP="00AA30CA">
      <w:pPr>
        <w:spacing w:after="0" w:line="240" w:lineRule="auto"/>
        <w:ind w:firstLine="709"/>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детям военнослужащих (Федеральный закон от 27.05.1998 № 76</w:t>
      </w:r>
      <w:r w:rsidR="00097D28">
        <w:rPr>
          <w:rFonts w:ascii="Times New Roman" w:eastAsia="Times New Roman" w:hAnsi="Times New Roman" w:cs="Times New Roman"/>
          <w:color w:val="auto"/>
        </w:rPr>
        <w:t>-ФЗ «О статусе военнослужащих»);</w:t>
      </w:r>
    </w:p>
    <w:p w:rsidR="008F3792" w:rsidRPr="00AA30CA" w:rsidRDefault="00353C38" w:rsidP="00AA30CA">
      <w:pPr>
        <w:pStyle w:val="a3"/>
        <w:spacing w:before="0" w:beforeAutospacing="0" w:after="0" w:afterAutospacing="0"/>
        <w:jc w:val="both"/>
        <w:rPr>
          <w:rFonts w:cs="Times New Roman"/>
          <w:i/>
          <w:sz w:val="22"/>
          <w:szCs w:val="22"/>
        </w:rPr>
      </w:pPr>
      <w:r w:rsidRPr="00AA30CA">
        <w:rPr>
          <w:rFonts w:cs="Times New Roman"/>
          <w:sz w:val="22"/>
          <w:szCs w:val="22"/>
        </w:rPr>
        <w:t>-  детям-инвалидам и детям, один из родителей которых является инвалидом (Указ Президента РФ от 02.10.1992 № 1157 «О дополнительных мерах госуда</w:t>
      </w:r>
      <w:r w:rsidR="00F625B5" w:rsidRPr="00AA30CA">
        <w:rPr>
          <w:rFonts w:cs="Times New Roman"/>
          <w:sz w:val="22"/>
          <w:szCs w:val="22"/>
        </w:rPr>
        <w:t>рственной поддержки инвалидов»).</w:t>
      </w:r>
    </w:p>
    <w:p w:rsidR="00AB06BE" w:rsidRPr="00AA30CA" w:rsidRDefault="004F49C0" w:rsidP="00AA30CA">
      <w:pPr>
        <w:pStyle w:val="Style3"/>
        <w:widowControl/>
        <w:spacing w:line="240" w:lineRule="auto"/>
        <w:rPr>
          <w:rStyle w:val="FontStyle13"/>
          <w:sz w:val="22"/>
          <w:szCs w:val="22"/>
        </w:rPr>
      </w:pPr>
      <w:r w:rsidRPr="00AA30CA">
        <w:rPr>
          <w:rStyle w:val="FontStyle13"/>
          <w:sz w:val="22"/>
          <w:szCs w:val="22"/>
        </w:rPr>
        <w:t>3.4.3</w:t>
      </w:r>
      <w:r w:rsidR="00AB06BE" w:rsidRPr="00AA30CA">
        <w:rPr>
          <w:rStyle w:val="FontStyle13"/>
          <w:sz w:val="22"/>
          <w:szCs w:val="22"/>
        </w:rPr>
        <w:t>. Специалист, ответственный за рассмотрение документов:</w:t>
      </w:r>
    </w:p>
    <w:p w:rsidR="00A61364" w:rsidRPr="00AA30CA" w:rsidRDefault="00AB06BE" w:rsidP="00AA30CA">
      <w:pPr>
        <w:pStyle w:val="Style2"/>
        <w:widowControl/>
        <w:tabs>
          <w:tab w:val="left" w:pos="792"/>
        </w:tabs>
        <w:spacing w:line="240" w:lineRule="auto"/>
        <w:ind w:firstLine="0"/>
        <w:rPr>
          <w:rStyle w:val="FontStyle13"/>
          <w:sz w:val="22"/>
          <w:szCs w:val="22"/>
        </w:rPr>
      </w:pPr>
      <w:r w:rsidRPr="00AA30CA">
        <w:rPr>
          <w:rStyle w:val="FontStyle13"/>
          <w:sz w:val="22"/>
          <w:szCs w:val="22"/>
        </w:rPr>
        <w:t xml:space="preserve">-при наличии свободных мест </w:t>
      </w:r>
      <w:r w:rsidR="008B7F3C" w:rsidRPr="00AA30CA">
        <w:rPr>
          <w:rStyle w:val="FontStyle13"/>
          <w:sz w:val="22"/>
          <w:szCs w:val="22"/>
        </w:rPr>
        <w:t>в образовательных организациях, реализующих программу дошкольного образования</w:t>
      </w:r>
      <w:r w:rsidR="00097D28">
        <w:rPr>
          <w:rStyle w:val="FontStyle13"/>
          <w:sz w:val="22"/>
          <w:szCs w:val="22"/>
        </w:rPr>
        <w:t>, через проведение</w:t>
      </w:r>
      <w:r w:rsidR="008B7F3C" w:rsidRPr="00AA30CA">
        <w:rPr>
          <w:rStyle w:val="FontStyle13"/>
          <w:sz w:val="22"/>
          <w:szCs w:val="22"/>
        </w:rPr>
        <w:t xml:space="preserve"> комплектования в </w:t>
      </w:r>
      <w:r w:rsidR="00A61364" w:rsidRPr="00AA30CA">
        <w:rPr>
          <w:rStyle w:val="FontStyle13"/>
          <w:sz w:val="22"/>
          <w:szCs w:val="22"/>
        </w:rPr>
        <w:t xml:space="preserve">ГИС НСО </w:t>
      </w:r>
      <w:r w:rsidR="008B7F3C" w:rsidRPr="00AA30CA">
        <w:rPr>
          <w:rStyle w:val="FontStyle13"/>
          <w:sz w:val="22"/>
          <w:szCs w:val="22"/>
        </w:rPr>
        <w:t xml:space="preserve">«ЭДС» </w:t>
      </w:r>
      <w:r w:rsidRPr="00AA30CA">
        <w:rPr>
          <w:rStyle w:val="FontStyle13"/>
          <w:sz w:val="22"/>
          <w:szCs w:val="22"/>
        </w:rPr>
        <w:t xml:space="preserve">готовит проект, </w:t>
      </w:r>
      <w:r w:rsidR="00496AB4" w:rsidRPr="00AA30CA">
        <w:rPr>
          <w:rStyle w:val="FontStyle13"/>
          <w:sz w:val="22"/>
          <w:szCs w:val="22"/>
        </w:rPr>
        <w:t xml:space="preserve">путевки - направления </w:t>
      </w:r>
      <w:r w:rsidRPr="00AA30CA">
        <w:rPr>
          <w:rStyle w:val="FontStyle13"/>
          <w:sz w:val="22"/>
          <w:szCs w:val="22"/>
        </w:rPr>
        <w:t xml:space="preserve">и передает его на визирование начальнику </w:t>
      </w:r>
      <w:r w:rsidR="004F49C0" w:rsidRPr="00AA30CA">
        <w:rPr>
          <w:rStyle w:val="FontStyle13"/>
          <w:sz w:val="22"/>
          <w:szCs w:val="22"/>
        </w:rPr>
        <w:t>у</w:t>
      </w:r>
      <w:r w:rsidRPr="00AA30CA">
        <w:rPr>
          <w:rStyle w:val="FontStyle13"/>
          <w:sz w:val="22"/>
          <w:szCs w:val="22"/>
        </w:rPr>
        <w:t xml:space="preserve">правления </w:t>
      </w:r>
      <w:r w:rsidR="001578D0" w:rsidRPr="00AA30CA">
        <w:rPr>
          <w:rStyle w:val="FontStyle13"/>
          <w:sz w:val="22"/>
          <w:szCs w:val="22"/>
        </w:rPr>
        <w:t xml:space="preserve">образования администрации Татарского района </w:t>
      </w:r>
      <w:r w:rsidRPr="00AA30CA">
        <w:rPr>
          <w:rStyle w:val="FontStyle13"/>
          <w:sz w:val="22"/>
          <w:szCs w:val="22"/>
        </w:rPr>
        <w:t>или подготавливает уведомление об отказе в предоставлении услуги, если заявитель не имеет законных прав на</w:t>
      </w:r>
      <w:r w:rsidR="00097D28">
        <w:rPr>
          <w:rStyle w:val="FontStyle13"/>
          <w:sz w:val="22"/>
          <w:szCs w:val="22"/>
        </w:rPr>
        <w:t xml:space="preserve"> получение муниципальной услуги.</w:t>
      </w:r>
    </w:p>
    <w:p w:rsidR="00AB06BE" w:rsidRPr="00AA30CA" w:rsidRDefault="00AB06BE" w:rsidP="00AA30CA">
      <w:pPr>
        <w:pStyle w:val="Style2"/>
        <w:widowControl/>
        <w:tabs>
          <w:tab w:val="left" w:pos="792"/>
        </w:tabs>
        <w:spacing w:line="240" w:lineRule="auto"/>
        <w:ind w:firstLine="0"/>
        <w:rPr>
          <w:rStyle w:val="FontStyle13"/>
          <w:sz w:val="22"/>
          <w:szCs w:val="22"/>
        </w:rPr>
      </w:pPr>
      <w:r w:rsidRPr="00AA30CA">
        <w:rPr>
          <w:rStyle w:val="FontStyle13"/>
          <w:sz w:val="22"/>
          <w:szCs w:val="22"/>
        </w:rPr>
        <w:t>В случае</w:t>
      </w:r>
      <w:r w:rsidR="00496AB4" w:rsidRPr="00AA30CA">
        <w:rPr>
          <w:rStyle w:val="FontStyle13"/>
          <w:sz w:val="22"/>
          <w:szCs w:val="22"/>
        </w:rPr>
        <w:t xml:space="preserve"> отсутствия свободных мест в ДОО</w:t>
      </w:r>
      <w:r w:rsidR="00CD73BF" w:rsidRPr="00AA30CA">
        <w:rPr>
          <w:rStyle w:val="FontStyle13"/>
          <w:sz w:val="22"/>
          <w:szCs w:val="22"/>
        </w:rPr>
        <w:t xml:space="preserve"> или не</w:t>
      </w:r>
      <w:r w:rsidR="00BC257C" w:rsidRPr="00AA30CA">
        <w:rPr>
          <w:rStyle w:val="FontStyle13"/>
          <w:sz w:val="22"/>
          <w:szCs w:val="22"/>
        </w:rPr>
        <w:t>достижения</w:t>
      </w:r>
      <w:r w:rsidR="00BF66BD">
        <w:rPr>
          <w:rStyle w:val="FontStyle13"/>
          <w:sz w:val="22"/>
          <w:szCs w:val="22"/>
        </w:rPr>
        <w:t xml:space="preserve"> </w:t>
      </w:r>
      <w:r w:rsidR="00136A6A" w:rsidRPr="00AA30CA">
        <w:rPr>
          <w:rStyle w:val="FontStyle13"/>
          <w:sz w:val="22"/>
          <w:szCs w:val="22"/>
        </w:rPr>
        <w:t xml:space="preserve">возраста приёма в организацию </w:t>
      </w:r>
      <w:r w:rsidRPr="00AA30CA">
        <w:rPr>
          <w:rStyle w:val="FontStyle13"/>
          <w:sz w:val="22"/>
          <w:szCs w:val="22"/>
        </w:rPr>
        <w:t>осуществляется постановка ребенка дошкольного возраста на учет в качестве нуждающ</w:t>
      </w:r>
      <w:r w:rsidR="00097D28">
        <w:rPr>
          <w:rStyle w:val="FontStyle13"/>
          <w:sz w:val="22"/>
          <w:szCs w:val="22"/>
        </w:rPr>
        <w:t>его</w:t>
      </w:r>
      <w:r w:rsidRPr="00AA30CA">
        <w:rPr>
          <w:rStyle w:val="FontStyle13"/>
          <w:sz w:val="22"/>
          <w:szCs w:val="22"/>
        </w:rPr>
        <w:t>ся в услугах дошкольного образования.</w:t>
      </w:r>
    </w:p>
    <w:p w:rsidR="00AB06BE" w:rsidRPr="00AA30CA" w:rsidRDefault="00AB06BE" w:rsidP="00AA30CA">
      <w:pPr>
        <w:pStyle w:val="Style9"/>
        <w:widowControl/>
        <w:spacing w:line="240" w:lineRule="auto"/>
        <w:ind w:firstLine="709"/>
        <w:rPr>
          <w:sz w:val="22"/>
          <w:szCs w:val="22"/>
        </w:rPr>
      </w:pPr>
      <w:r w:rsidRPr="00AA30CA">
        <w:rPr>
          <w:rStyle w:val="FontStyle13"/>
          <w:sz w:val="22"/>
          <w:szCs w:val="22"/>
        </w:rPr>
        <w:t>Персонифицированный учет детей, нуждающихся в услугах дошкольного образования, ведется в журнале учета очередности на получение мест в</w:t>
      </w:r>
      <w:r w:rsidR="00CD73BF" w:rsidRPr="00AA30CA">
        <w:rPr>
          <w:rFonts w:eastAsia="Times New Roman"/>
          <w:sz w:val="22"/>
          <w:szCs w:val="22"/>
        </w:rPr>
        <w:t xml:space="preserve"> образовательные организации, реализующие основную образовательную программу дошкольного образования</w:t>
      </w:r>
      <w:r w:rsidRPr="00AA30CA">
        <w:rPr>
          <w:rStyle w:val="FontStyle13"/>
          <w:sz w:val="22"/>
          <w:szCs w:val="22"/>
        </w:rPr>
        <w:t xml:space="preserve"> («Книга учета будущих воспитанников») (Приложение </w:t>
      </w:r>
      <w:r w:rsidR="00496AB4" w:rsidRPr="00AA30CA">
        <w:rPr>
          <w:rStyle w:val="FontStyle13"/>
          <w:sz w:val="22"/>
          <w:szCs w:val="22"/>
        </w:rPr>
        <w:t>№ 3</w:t>
      </w:r>
      <w:r w:rsidRPr="00AA30CA">
        <w:rPr>
          <w:rStyle w:val="FontStyle13"/>
          <w:sz w:val="22"/>
          <w:szCs w:val="22"/>
        </w:rPr>
        <w:t xml:space="preserve"> к настоящему административному регламенту). Журнал должен быть прошнурован, </w:t>
      </w:r>
      <w:r w:rsidRPr="00AA30CA">
        <w:rPr>
          <w:rStyle w:val="FontStyle13"/>
          <w:sz w:val="22"/>
          <w:szCs w:val="22"/>
        </w:rPr>
        <w:lastRenderedPageBreak/>
        <w:t>про</w:t>
      </w:r>
      <w:r w:rsidR="00496AB4" w:rsidRPr="00AA30CA">
        <w:rPr>
          <w:rStyle w:val="FontStyle13"/>
          <w:sz w:val="22"/>
          <w:szCs w:val="22"/>
        </w:rPr>
        <w:t>нумерован и скреплен печатью управления образования</w:t>
      </w:r>
      <w:r w:rsidR="00856395" w:rsidRPr="00AA30CA">
        <w:rPr>
          <w:rStyle w:val="FontStyle13"/>
          <w:sz w:val="22"/>
          <w:szCs w:val="22"/>
        </w:rPr>
        <w:t xml:space="preserve"> администрации Татарского района</w:t>
      </w:r>
      <w:r w:rsidRPr="00AA30CA">
        <w:rPr>
          <w:rStyle w:val="FontStyle13"/>
          <w:sz w:val="22"/>
          <w:szCs w:val="22"/>
        </w:rPr>
        <w:t>. База данных о детях, поставленных на учет д</w:t>
      </w:r>
      <w:r w:rsidR="00496AB4" w:rsidRPr="00AA30CA">
        <w:rPr>
          <w:rStyle w:val="FontStyle13"/>
          <w:sz w:val="22"/>
          <w:szCs w:val="22"/>
        </w:rPr>
        <w:t xml:space="preserve">ля получения места </w:t>
      </w:r>
      <w:r w:rsidR="00CD73BF" w:rsidRPr="00AA30CA">
        <w:rPr>
          <w:rFonts w:eastAsia="Times New Roman"/>
          <w:sz w:val="22"/>
          <w:szCs w:val="22"/>
        </w:rPr>
        <w:t>в образовательную организацию, реализующую основную образовательную программу дошкольного образования</w:t>
      </w:r>
      <w:r w:rsidRPr="00AA30CA">
        <w:rPr>
          <w:rStyle w:val="FontStyle13"/>
          <w:sz w:val="22"/>
          <w:szCs w:val="22"/>
        </w:rPr>
        <w:t>, создается на бумажном и электронном носителях.</w:t>
      </w:r>
    </w:p>
    <w:p w:rsidR="00B954B8" w:rsidRPr="00AA30CA" w:rsidRDefault="00496AB4" w:rsidP="00AA30CA">
      <w:pPr>
        <w:pStyle w:val="Style2"/>
        <w:widowControl/>
        <w:tabs>
          <w:tab w:val="left" w:pos="1234"/>
        </w:tabs>
        <w:spacing w:line="240" w:lineRule="auto"/>
        <w:ind w:firstLine="709"/>
        <w:rPr>
          <w:rStyle w:val="FontStyle13"/>
          <w:sz w:val="22"/>
          <w:szCs w:val="22"/>
        </w:rPr>
      </w:pPr>
      <w:r w:rsidRPr="00AA30CA">
        <w:rPr>
          <w:rStyle w:val="FontStyle13"/>
          <w:sz w:val="22"/>
          <w:szCs w:val="22"/>
        </w:rPr>
        <w:t>3.4.4</w:t>
      </w:r>
      <w:r w:rsidR="00AB06BE" w:rsidRPr="00AA30CA">
        <w:rPr>
          <w:rStyle w:val="FontStyle13"/>
          <w:sz w:val="22"/>
          <w:szCs w:val="22"/>
        </w:rPr>
        <w:t>.</w:t>
      </w:r>
      <w:r w:rsidR="00AB06BE" w:rsidRPr="00AA30CA">
        <w:rPr>
          <w:rStyle w:val="FontStyle13"/>
          <w:sz w:val="22"/>
          <w:szCs w:val="22"/>
        </w:rPr>
        <w:tab/>
        <w:t xml:space="preserve">Результатом </w:t>
      </w:r>
      <w:r w:rsidR="00B954B8" w:rsidRPr="00AA30CA">
        <w:rPr>
          <w:rStyle w:val="FontStyle13"/>
          <w:sz w:val="22"/>
          <w:szCs w:val="22"/>
        </w:rPr>
        <w:t>административной процедуры я</w:t>
      </w:r>
      <w:r w:rsidR="00AB06BE" w:rsidRPr="00AA30CA">
        <w:rPr>
          <w:rStyle w:val="FontStyle13"/>
          <w:sz w:val="22"/>
          <w:szCs w:val="22"/>
        </w:rPr>
        <w:t>вляется</w:t>
      </w:r>
      <w:r w:rsidR="00B954B8" w:rsidRPr="00AA30CA">
        <w:rPr>
          <w:rStyle w:val="FontStyle13"/>
          <w:sz w:val="22"/>
          <w:szCs w:val="22"/>
        </w:rPr>
        <w:t>:</w:t>
      </w:r>
    </w:p>
    <w:p w:rsidR="00B954B8" w:rsidRPr="00AA30CA" w:rsidRDefault="00B954B8" w:rsidP="00AA30CA">
      <w:pPr>
        <w:pStyle w:val="Style2"/>
        <w:widowControl/>
        <w:tabs>
          <w:tab w:val="left" w:pos="1234"/>
        </w:tabs>
        <w:spacing w:before="34" w:line="240" w:lineRule="auto"/>
        <w:ind w:firstLine="0"/>
        <w:rPr>
          <w:rStyle w:val="FontStyle13"/>
          <w:sz w:val="22"/>
          <w:szCs w:val="22"/>
        </w:rPr>
      </w:pPr>
      <w:r w:rsidRPr="00AA30CA">
        <w:rPr>
          <w:rStyle w:val="FontStyle13"/>
          <w:sz w:val="22"/>
          <w:szCs w:val="22"/>
        </w:rPr>
        <w:t>- уведомление</w:t>
      </w:r>
      <w:r w:rsidR="00BF66BD">
        <w:rPr>
          <w:rStyle w:val="FontStyle13"/>
          <w:sz w:val="22"/>
          <w:szCs w:val="22"/>
        </w:rPr>
        <w:t xml:space="preserve"> </w:t>
      </w:r>
      <w:r w:rsidRPr="00AA30CA">
        <w:rPr>
          <w:rStyle w:val="FontStyle13"/>
          <w:sz w:val="22"/>
          <w:szCs w:val="22"/>
        </w:rPr>
        <w:t>на постановку ребенка на учет в качестве нуждающегося в</w:t>
      </w:r>
      <w:r w:rsidRPr="00AA30CA">
        <w:rPr>
          <w:rStyle w:val="FontStyle13"/>
          <w:sz w:val="22"/>
          <w:szCs w:val="22"/>
        </w:rPr>
        <w:br/>
        <w:t>услугах дошкольного образования;</w:t>
      </w:r>
    </w:p>
    <w:p w:rsidR="00B954B8" w:rsidRPr="00AA30CA" w:rsidRDefault="00B954B8" w:rsidP="00AA30CA">
      <w:pPr>
        <w:pStyle w:val="Style2"/>
        <w:widowControl/>
        <w:tabs>
          <w:tab w:val="left" w:pos="1234"/>
        </w:tabs>
        <w:spacing w:before="34" w:line="240" w:lineRule="auto"/>
        <w:ind w:firstLine="0"/>
        <w:rPr>
          <w:rStyle w:val="FontStyle13"/>
          <w:sz w:val="22"/>
          <w:szCs w:val="22"/>
        </w:rPr>
      </w:pPr>
      <w:r w:rsidRPr="00AA30CA">
        <w:rPr>
          <w:rStyle w:val="FontStyle13"/>
          <w:sz w:val="22"/>
          <w:szCs w:val="22"/>
        </w:rPr>
        <w:t xml:space="preserve">- направление в образовательную организацию, реализующую </w:t>
      </w:r>
      <w:r w:rsidR="00357154" w:rsidRPr="00AA30CA">
        <w:rPr>
          <w:rStyle w:val="FontStyle13"/>
          <w:sz w:val="22"/>
          <w:szCs w:val="22"/>
        </w:rPr>
        <w:t xml:space="preserve">основную </w:t>
      </w:r>
      <w:r w:rsidR="00856395" w:rsidRPr="00AA30CA">
        <w:rPr>
          <w:rStyle w:val="FontStyle13"/>
          <w:sz w:val="22"/>
          <w:szCs w:val="22"/>
        </w:rPr>
        <w:t xml:space="preserve">образовательную </w:t>
      </w:r>
      <w:r w:rsidRPr="00AA30CA">
        <w:rPr>
          <w:rStyle w:val="FontStyle13"/>
          <w:sz w:val="22"/>
          <w:szCs w:val="22"/>
        </w:rPr>
        <w:t>программу дошкольного образования;</w:t>
      </w:r>
    </w:p>
    <w:p w:rsidR="00AB06BE" w:rsidRPr="00AA30CA" w:rsidRDefault="00B954B8" w:rsidP="00AA30CA">
      <w:pPr>
        <w:pStyle w:val="Style2"/>
        <w:widowControl/>
        <w:tabs>
          <w:tab w:val="left" w:pos="1234"/>
        </w:tabs>
        <w:spacing w:before="34" w:line="240" w:lineRule="auto"/>
        <w:ind w:firstLine="0"/>
        <w:rPr>
          <w:sz w:val="22"/>
          <w:szCs w:val="22"/>
        </w:rPr>
      </w:pPr>
      <w:r w:rsidRPr="00AA30CA">
        <w:rPr>
          <w:rStyle w:val="FontStyle13"/>
          <w:sz w:val="22"/>
          <w:szCs w:val="22"/>
        </w:rPr>
        <w:t xml:space="preserve">- </w:t>
      </w:r>
      <w:r w:rsidR="008A3505" w:rsidRPr="00AA30CA">
        <w:rPr>
          <w:rStyle w:val="FontStyle13"/>
          <w:sz w:val="22"/>
          <w:szCs w:val="22"/>
        </w:rPr>
        <w:t>уведомление об отказе в предоставлении муниципальной услуги.</w:t>
      </w:r>
    </w:p>
    <w:p w:rsidR="00AB06BE" w:rsidRPr="00AA30CA" w:rsidRDefault="00496AB4" w:rsidP="00AA30CA">
      <w:pPr>
        <w:pStyle w:val="Style2"/>
        <w:widowControl/>
        <w:tabs>
          <w:tab w:val="left" w:pos="1421"/>
        </w:tabs>
        <w:spacing w:before="24" w:line="240" w:lineRule="auto"/>
        <w:ind w:firstLine="709"/>
        <w:rPr>
          <w:sz w:val="22"/>
          <w:szCs w:val="22"/>
        </w:rPr>
      </w:pPr>
      <w:r w:rsidRPr="00AA30CA">
        <w:rPr>
          <w:rStyle w:val="FontStyle13"/>
          <w:sz w:val="22"/>
          <w:szCs w:val="22"/>
        </w:rPr>
        <w:t>3.4.5</w:t>
      </w:r>
      <w:r w:rsidR="00AB06BE" w:rsidRPr="00AA30CA">
        <w:rPr>
          <w:rStyle w:val="FontStyle13"/>
          <w:sz w:val="22"/>
          <w:szCs w:val="22"/>
        </w:rPr>
        <w:t>.</w:t>
      </w:r>
      <w:r w:rsidR="00AB06BE" w:rsidRPr="00AA30CA">
        <w:rPr>
          <w:rStyle w:val="FontStyle13"/>
          <w:sz w:val="22"/>
          <w:szCs w:val="22"/>
        </w:rPr>
        <w:tab/>
        <w:t>Максимальный срок исполнения административной процедуры</w:t>
      </w:r>
      <w:r w:rsidR="00AB06BE" w:rsidRPr="00AA30CA">
        <w:rPr>
          <w:rStyle w:val="FontStyle13"/>
          <w:sz w:val="22"/>
          <w:szCs w:val="22"/>
        </w:rPr>
        <w:br/>
        <w:t>составляет 30</w:t>
      </w:r>
      <w:r w:rsidRPr="00AA30CA">
        <w:rPr>
          <w:rStyle w:val="FontStyle13"/>
          <w:sz w:val="22"/>
          <w:szCs w:val="22"/>
        </w:rPr>
        <w:t xml:space="preserve"> (тридцать) рабочих</w:t>
      </w:r>
      <w:r w:rsidR="00AB06BE" w:rsidRPr="00AA30CA">
        <w:rPr>
          <w:rStyle w:val="FontStyle13"/>
          <w:sz w:val="22"/>
          <w:szCs w:val="22"/>
        </w:rPr>
        <w:t xml:space="preserve"> дней.</w:t>
      </w:r>
    </w:p>
    <w:p w:rsidR="00AB06BE" w:rsidRPr="00AA30CA" w:rsidRDefault="00AB06BE" w:rsidP="00AA30CA">
      <w:pPr>
        <w:pStyle w:val="Style3"/>
        <w:widowControl/>
        <w:spacing w:before="5" w:line="240" w:lineRule="auto"/>
        <w:ind w:firstLine="709"/>
        <w:rPr>
          <w:sz w:val="22"/>
          <w:szCs w:val="22"/>
        </w:rPr>
      </w:pPr>
      <w:r w:rsidRPr="00AA30CA">
        <w:rPr>
          <w:rStyle w:val="FontStyle13"/>
          <w:sz w:val="22"/>
          <w:szCs w:val="22"/>
        </w:rPr>
        <w:t xml:space="preserve">3.5. Основанием для начала административной процедуры принятия решения является поступление </w:t>
      </w:r>
      <w:r w:rsidR="00496AB4" w:rsidRPr="00AA30CA">
        <w:rPr>
          <w:rStyle w:val="FontStyle13"/>
          <w:sz w:val="22"/>
          <w:szCs w:val="22"/>
        </w:rPr>
        <w:t>начальнику управления</w:t>
      </w:r>
      <w:r w:rsidRPr="00AA30CA">
        <w:rPr>
          <w:rStyle w:val="FontStyle13"/>
          <w:sz w:val="22"/>
          <w:szCs w:val="22"/>
        </w:rPr>
        <w:t xml:space="preserve"> на подпись согласованно</w:t>
      </w:r>
      <w:r w:rsidR="00097D28">
        <w:rPr>
          <w:rStyle w:val="FontStyle13"/>
          <w:sz w:val="22"/>
          <w:szCs w:val="22"/>
        </w:rPr>
        <w:t>й</w:t>
      </w:r>
      <w:r w:rsidRPr="00AA30CA">
        <w:rPr>
          <w:rStyle w:val="FontStyle13"/>
          <w:sz w:val="22"/>
          <w:szCs w:val="22"/>
        </w:rPr>
        <w:t xml:space="preserve"> в установленном порядке </w:t>
      </w:r>
      <w:r w:rsidR="00496AB4" w:rsidRPr="00AA30CA">
        <w:rPr>
          <w:rStyle w:val="FontStyle13"/>
          <w:sz w:val="22"/>
          <w:szCs w:val="22"/>
        </w:rPr>
        <w:t xml:space="preserve">путевки - направления </w:t>
      </w:r>
      <w:r w:rsidR="00097D28">
        <w:rPr>
          <w:rStyle w:val="FontStyle13"/>
          <w:sz w:val="22"/>
          <w:szCs w:val="22"/>
        </w:rPr>
        <w:t>или уведомление</w:t>
      </w:r>
      <w:r w:rsidRPr="00AA30CA">
        <w:rPr>
          <w:rStyle w:val="FontStyle13"/>
          <w:sz w:val="22"/>
          <w:szCs w:val="22"/>
        </w:rPr>
        <w:t xml:space="preserve"> об отказе в предоставлении услуги.</w:t>
      </w:r>
    </w:p>
    <w:p w:rsidR="00AB06BE" w:rsidRPr="00AA30CA" w:rsidRDefault="00AB06BE" w:rsidP="00AA30CA">
      <w:pPr>
        <w:pStyle w:val="Style2"/>
        <w:widowControl/>
        <w:tabs>
          <w:tab w:val="left" w:pos="1248"/>
        </w:tabs>
        <w:spacing w:line="240" w:lineRule="auto"/>
        <w:ind w:firstLine="709"/>
        <w:rPr>
          <w:rStyle w:val="FontStyle13"/>
          <w:sz w:val="22"/>
          <w:szCs w:val="22"/>
        </w:rPr>
      </w:pPr>
      <w:r w:rsidRPr="00AA30CA">
        <w:rPr>
          <w:rStyle w:val="FontStyle13"/>
          <w:sz w:val="22"/>
          <w:szCs w:val="22"/>
        </w:rPr>
        <w:t>3.5.1.</w:t>
      </w:r>
      <w:r w:rsidRPr="00AA30CA">
        <w:rPr>
          <w:rStyle w:val="FontStyle13"/>
          <w:sz w:val="22"/>
          <w:szCs w:val="22"/>
        </w:rPr>
        <w:tab/>
      </w:r>
      <w:r w:rsidR="00682AC8" w:rsidRPr="00AA30CA">
        <w:rPr>
          <w:rStyle w:val="FontStyle13"/>
          <w:sz w:val="22"/>
          <w:szCs w:val="22"/>
        </w:rPr>
        <w:t xml:space="preserve"> Н</w:t>
      </w:r>
      <w:r w:rsidR="00496AB4" w:rsidRPr="00AA30CA">
        <w:rPr>
          <w:rStyle w:val="FontStyle13"/>
          <w:sz w:val="22"/>
          <w:szCs w:val="22"/>
        </w:rPr>
        <w:t xml:space="preserve">ачальник управления </w:t>
      </w:r>
      <w:r w:rsidR="00C54B1D" w:rsidRPr="00AA30CA">
        <w:rPr>
          <w:rStyle w:val="FontStyle13"/>
          <w:sz w:val="22"/>
          <w:szCs w:val="22"/>
        </w:rPr>
        <w:t xml:space="preserve">образования администрации Татарского района </w:t>
      </w:r>
      <w:r w:rsidRPr="00AA30CA">
        <w:rPr>
          <w:rStyle w:val="FontStyle13"/>
          <w:sz w:val="22"/>
          <w:szCs w:val="22"/>
        </w:rPr>
        <w:t xml:space="preserve">подписывает </w:t>
      </w:r>
      <w:r w:rsidR="00496AB4" w:rsidRPr="00AA30CA">
        <w:rPr>
          <w:rStyle w:val="FontStyle13"/>
          <w:sz w:val="22"/>
          <w:szCs w:val="22"/>
        </w:rPr>
        <w:t xml:space="preserve">путевку - направление или уведомление об отказе в </w:t>
      </w:r>
      <w:r w:rsidRPr="00AA30CA">
        <w:rPr>
          <w:rStyle w:val="FontStyle13"/>
          <w:sz w:val="22"/>
          <w:szCs w:val="22"/>
        </w:rPr>
        <w:t>предоставлении муниципальной услуги.</w:t>
      </w:r>
    </w:p>
    <w:p w:rsidR="00AB06BE" w:rsidRPr="00AA30CA" w:rsidRDefault="00AB06BE" w:rsidP="00AA30CA">
      <w:pPr>
        <w:pStyle w:val="Style2"/>
        <w:widowControl/>
        <w:numPr>
          <w:ilvl w:val="0"/>
          <w:numId w:val="20"/>
        </w:numPr>
        <w:tabs>
          <w:tab w:val="left" w:pos="1406"/>
        </w:tabs>
        <w:spacing w:line="240" w:lineRule="auto"/>
        <w:ind w:firstLine="709"/>
        <w:rPr>
          <w:rStyle w:val="FontStyle13"/>
          <w:sz w:val="22"/>
          <w:szCs w:val="22"/>
        </w:rPr>
      </w:pPr>
      <w:r w:rsidRPr="00AA30CA">
        <w:rPr>
          <w:rStyle w:val="FontStyle13"/>
          <w:sz w:val="22"/>
          <w:szCs w:val="22"/>
        </w:rPr>
        <w:t xml:space="preserve">Результатом исполнения административной процедуры </w:t>
      </w:r>
      <w:r w:rsidR="00496AB4" w:rsidRPr="00AA30CA">
        <w:rPr>
          <w:rStyle w:val="FontStyle13"/>
          <w:sz w:val="22"/>
          <w:szCs w:val="22"/>
        </w:rPr>
        <w:t>является подписание путевки - направления</w:t>
      </w:r>
      <w:r w:rsidRPr="00AA30CA">
        <w:rPr>
          <w:rStyle w:val="FontStyle13"/>
          <w:sz w:val="22"/>
          <w:szCs w:val="22"/>
        </w:rPr>
        <w:t xml:space="preserve"> или уведомления об отказе в предоставлении услуги.</w:t>
      </w:r>
    </w:p>
    <w:p w:rsidR="00682AC8" w:rsidRPr="00AA30CA" w:rsidRDefault="00AB06BE" w:rsidP="00AA30CA">
      <w:pPr>
        <w:pStyle w:val="Style2"/>
        <w:widowControl/>
        <w:numPr>
          <w:ilvl w:val="0"/>
          <w:numId w:val="20"/>
        </w:numPr>
        <w:tabs>
          <w:tab w:val="left" w:pos="1406"/>
        </w:tabs>
        <w:spacing w:line="240" w:lineRule="auto"/>
        <w:ind w:firstLine="709"/>
        <w:rPr>
          <w:rStyle w:val="FontStyle13"/>
          <w:sz w:val="22"/>
          <w:szCs w:val="22"/>
        </w:rPr>
      </w:pPr>
      <w:r w:rsidRPr="00AA30CA">
        <w:rPr>
          <w:rStyle w:val="FontStyle13"/>
          <w:sz w:val="22"/>
          <w:szCs w:val="22"/>
        </w:rPr>
        <w:t>Максимальный срок исполнения административной процедуры составляет 2 (два) рабочих дня.</w:t>
      </w:r>
    </w:p>
    <w:p w:rsidR="00AB06BE" w:rsidRPr="00AA30CA" w:rsidRDefault="00AB06BE" w:rsidP="00AA30CA">
      <w:pPr>
        <w:pStyle w:val="Style2"/>
        <w:widowControl/>
        <w:tabs>
          <w:tab w:val="left" w:pos="1013"/>
        </w:tabs>
        <w:spacing w:line="240" w:lineRule="auto"/>
        <w:ind w:firstLine="533"/>
        <w:rPr>
          <w:rStyle w:val="FontStyle13"/>
          <w:sz w:val="22"/>
          <w:szCs w:val="22"/>
        </w:rPr>
      </w:pPr>
      <w:r w:rsidRPr="00AA30CA">
        <w:rPr>
          <w:rStyle w:val="FontStyle13"/>
          <w:sz w:val="22"/>
          <w:szCs w:val="22"/>
        </w:rPr>
        <w:t>3.6.</w:t>
      </w:r>
      <w:r w:rsidRPr="00AA30CA">
        <w:rPr>
          <w:rStyle w:val="FontStyle13"/>
          <w:sz w:val="22"/>
          <w:szCs w:val="22"/>
        </w:rPr>
        <w:tab/>
        <w:t>Основанием для начала административной процедуры выдачи результат</w:t>
      </w:r>
      <w:r w:rsidR="00097D28">
        <w:rPr>
          <w:rStyle w:val="FontStyle13"/>
          <w:sz w:val="22"/>
          <w:szCs w:val="22"/>
        </w:rPr>
        <w:t>а</w:t>
      </w:r>
      <w:r w:rsidR="00097D28">
        <w:rPr>
          <w:rStyle w:val="FontStyle13"/>
          <w:sz w:val="22"/>
          <w:szCs w:val="22"/>
        </w:rPr>
        <w:br/>
        <w:t>оказания муниципальной услуги</w:t>
      </w:r>
      <w:r w:rsidRPr="00AA30CA">
        <w:rPr>
          <w:rStyle w:val="FontStyle13"/>
          <w:sz w:val="22"/>
          <w:szCs w:val="22"/>
        </w:rPr>
        <w:t xml:space="preserve"> является, при наличии свободных мест,</w:t>
      </w:r>
      <w:r w:rsidRPr="00AA30CA">
        <w:rPr>
          <w:rStyle w:val="FontStyle13"/>
          <w:sz w:val="22"/>
          <w:szCs w:val="22"/>
        </w:rPr>
        <w:br/>
        <w:t xml:space="preserve">подписание </w:t>
      </w:r>
      <w:r w:rsidR="00496AB4" w:rsidRPr="00AA30CA">
        <w:rPr>
          <w:rStyle w:val="FontStyle13"/>
          <w:sz w:val="22"/>
          <w:szCs w:val="22"/>
        </w:rPr>
        <w:t xml:space="preserve">путевки - направления </w:t>
      </w:r>
      <w:r w:rsidRPr="00AA30CA">
        <w:rPr>
          <w:rStyle w:val="FontStyle13"/>
          <w:sz w:val="22"/>
          <w:szCs w:val="22"/>
        </w:rPr>
        <w:t xml:space="preserve"> или уведомления об отказе в предоставлении</w:t>
      </w:r>
      <w:r w:rsidRPr="00AA30CA">
        <w:rPr>
          <w:rStyle w:val="FontStyle13"/>
          <w:sz w:val="22"/>
          <w:szCs w:val="22"/>
        </w:rPr>
        <w:br/>
        <w:t>муниципальной услуги.</w:t>
      </w:r>
    </w:p>
    <w:p w:rsidR="00AB06BE" w:rsidRPr="00AA30CA" w:rsidRDefault="00496AB4" w:rsidP="00AA30CA">
      <w:pPr>
        <w:pStyle w:val="Style2"/>
        <w:widowControl/>
        <w:numPr>
          <w:ilvl w:val="0"/>
          <w:numId w:val="21"/>
        </w:numPr>
        <w:tabs>
          <w:tab w:val="left" w:pos="1267"/>
        </w:tabs>
        <w:spacing w:line="240" w:lineRule="auto"/>
        <w:ind w:firstLine="709"/>
        <w:rPr>
          <w:rStyle w:val="FontStyle13"/>
          <w:sz w:val="22"/>
          <w:szCs w:val="22"/>
        </w:rPr>
      </w:pPr>
      <w:r w:rsidRPr="00AA30CA">
        <w:rPr>
          <w:rStyle w:val="FontStyle13"/>
          <w:sz w:val="22"/>
          <w:szCs w:val="22"/>
        </w:rPr>
        <w:t>Специалист управления</w:t>
      </w:r>
      <w:r w:rsidR="00AF79C8" w:rsidRPr="00AA30CA">
        <w:rPr>
          <w:rStyle w:val="FontStyle13"/>
          <w:sz w:val="22"/>
          <w:szCs w:val="22"/>
        </w:rPr>
        <w:t xml:space="preserve"> образования администрации Татарского района </w:t>
      </w:r>
      <w:r w:rsidR="00AB06BE" w:rsidRPr="00AA30CA">
        <w:rPr>
          <w:rStyle w:val="FontStyle13"/>
          <w:sz w:val="22"/>
          <w:szCs w:val="22"/>
        </w:rPr>
        <w:t xml:space="preserve">в течение 1 (одного) рабочего дня с момента подписания </w:t>
      </w:r>
      <w:r w:rsidRPr="00AA30CA">
        <w:rPr>
          <w:rStyle w:val="FontStyle13"/>
          <w:sz w:val="22"/>
          <w:szCs w:val="22"/>
        </w:rPr>
        <w:t>начальником управления</w:t>
      </w:r>
      <w:r w:rsidR="00BF66BD">
        <w:rPr>
          <w:rStyle w:val="FontStyle13"/>
          <w:sz w:val="22"/>
          <w:szCs w:val="22"/>
        </w:rPr>
        <w:t xml:space="preserve"> </w:t>
      </w:r>
      <w:r w:rsidR="00A44A18" w:rsidRPr="00AA30CA">
        <w:rPr>
          <w:rStyle w:val="FontStyle13"/>
          <w:sz w:val="22"/>
          <w:szCs w:val="22"/>
        </w:rPr>
        <w:t xml:space="preserve">образования администрации Татарского района </w:t>
      </w:r>
      <w:r w:rsidR="00AB06BE" w:rsidRPr="00AA30CA">
        <w:rPr>
          <w:rStyle w:val="FontStyle13"/>
          <w:sz w:val="22"/>
          <w:szCs w:val="22"/>
        </w:rPr>
        <w:t>результата предоставления муниципальной услуги, уведомляют заявителя о результате оказания услуги, а также о времени и месте, где его необходимо забрать.</w:t>
      </w:r>
    </w:p>
    <w:p w:rsidR="00AB06BE" w:rsidRPr="00AA30CA" w:rsidRDefault="00AB06BE" w:rsidP="00AA30CA">
      <w:pPr>
        <w:pStyle w:val="Style2"/>
        <w:widowControl/>
        <w:numPr>
          <w:ilvl w:val="0"/>
          <w:numId w:val="21"/>
        </w:numPr>
        <w:tabs>
          <w:tab w:val="left" w:pos="1267"/>
        </w:tabs>
        <w:spacing w:line="240" w:lineRule="auto"/>
        <w:ind w:firstLine="709"/>
        <w:rPr>
          <w:sz w:val="22"/>
          <w:szCs w:val="22"/>
        </w:rPr>
      </w:pPr>
      <w:r w:rsidRPr="00AA30CA">
        <w:rPr>
          <w:rStyle w:val="FontStyle13"/>
          <w:sz w:val="22"/>
          <w:szCs w:val="22"/>
        </w:rPr>
        <w:t>Выдача результата предоставления услуги осуществляется согласно расписанию работы органа, в который заявитель обращался за предоставлением услуги</w:t>
      </w:r>
      <w:r w:rsidR="00A44A18" w:rsidRPr="00AA30CA">
        <w:rPr>
          <w:rStyle w:val="FontStyle13"/>
          <w:sz w:val="22"/>
          <w:szCs w:val="22"/>
        </w:rPr>
        <w:t xml:space="preserve"> (</w:t>
      </w:r>
      <w:r w:rsidR="00682AC8" w:rsidRPr="00AA30CA">
        <w:rPr>
          <w:rStyle w:val="FontStyle13"/>
          <w:sz w:val="22"/>
          <w:szCs w:val="22"/>
        </w:rPr>
        <w:t xml:space="preserve">филиал </w:t>
      </w:r>
      <w:r w:rsidR="00A44A18" w:rsidRPr="00AA30CA">
        <w:rPr>
          <w:rStyle w:val="FontStyle13"/>
          <w:sz w:val="22"/>
          <w:szCs w:val="22"/>
        </w:rPr>
        <w:t>ГАУ НСО МФЦ</w:t>
      </w:r>
      <w:r w:rsidR="00097D28">
        <w:rPr>
          <w:rStyle w:val="FontStyle13"/>
          <w:sz w:val="22"/>
          <w:szCs w:val="22"/>
        </w:rPr>
        <w:t xml:space="preserve"> Т</w:t>
      </w:r>
      <w:r w:rsidR="00A61364" w:rsidRPr="00AA30CA">
        <w:rPr>
          <w:rStyle w:val="FontStyle13"/>
          <w:sz w:val="22"/>
          <w:szCs w:val="22"/>
        </w:rPr>
        <w:t>атарского района</w:t>
      </w:r>
      <w:r w:rsidR="00A44A18" w:rsidRPr="00AA30CA">
        <w:rPr>
          <w:rStyle w:val="FontStyle13"/>
          <w:sz w:val="22"/>
          <w:szCs w:val="22"/>
        </w:rPr>
        <w:t>, управление образования администрации Татарского района)</w:t>
      </w:r>
      <w:r w:rsidRPr="00AA30CA">
        <w:rPr>
          <w:rStyle w:val="FontStyle13"/>
          <w:sz w:val="22"/>
          <w:szCs w:val="22"/>
        </w:rPr>
        <w:t xml:space="preserve">. По желанию заявителя результат предоставления муниципальной услуги </w:t>
      </w:r>
      <w:r w:rsidR="00A44A18" w:rsidRPr="00AA30CA">
        <w:rPr>
          <w:rStyle w:val="FontStyle13"/>
          <w:sz w:val="22"/>
          <w:szCs w:val="22"/>
        </w:rPr>
        <w:t xml:space="preserve">(уведомление) </w:t>
      </w:r>
      <w:r w:rsidRPr="00AA30CA">
        <w:rPr>
          <w:rStyle w:val="FontStyle13"/>
          <w:sz w:val="22"/>
          <w:szCs w:val="22"/>
        </w:rPr>
        <w:t>может быть направлен почтовым отправлением с уведомлением о вручении.</w:t>
      </w:r>
    </w:p>
    <w:p w:rsidR="00AB06BE" w:rsidRPr="00AA30CA" w:rsidRDefault="00AB06BE" w:rsidP="00AA30CA">
      <w:pPr>
        <w:pStyle w:val="Style2"/>
        <w:widowControl/>
        <w:numPr>
          <w:ilvl w:val="0"/>
          <w:numId w:val="22"/>
        </w:numPr>
        <w:tabs>
          <w:tab w:val="left" w:pos="1013"/>
        </w:tabs>
        <w:spacing w:line="240" w:lineRule="auto"/>
        <w:ind w:firstLine="709"/>
        <w:rPr>
          <w:rStyle w:val="FontStyle13"/>
          <w:sz w:val="22"/>
          <w:szCs w:val="22"/>
        </w:rPr>
      </w:pPr>
      <w:r w:rsidRPr="00AA30CA">
        <w:rPr>
          <w:rStyle w:val="FontStyle13"/>
          <w:sz w:val="22"/>
          <w:szCs w:val="22"/>
        </w:rPr>
        <w:t>Информацию в свободном доступе о порядке получения услуги, в том числе в электронной форме</w:t>
      </w:r>
      <w:r w:rsidR="00097D28">
        <w:rPr>
          <w:rStyle w:val="FontStyle13"/>
          <w:sz w:val="22"/>
          <w:szCs w:val="22"/>
        </w:rPr>
        <w:t>,</w:t>
      </w:r>
      <w:r w:rsidRPr="00AA30CA">
        <w:rPr>
          <w:rStyle w:val="FontStyle13"/>
          <w:sz w:val="22"/>
          <w:szCs w:val="22"/>
        </w:rPr>
        <w:t xml:space="preserve"> Заявитель может получить на Едином портале либо региональном портале.</w:t>
      </w:r>
    </w:p>
    <w:p w:rsidR="00AB06BE" w:rsidRPr="00AA30CA" w:rsidRDefault="00AB06BE" w:rsidP="00AA30CA">
      <w:pPr>
        <w:pStyle w:val="Style2"/>
        <w:widowControl/>
        <w:numPr>
          <w:ilvl w:val="0"/>
          <w:numId w:val="22"/>
        </w:numPr>
        <w:tabs>
          <w:tab w:val="left" w:pos="1013"/>
        </w:tabs>
        <w:spacing w:line="240" w:lineRule="auto"/>
        <w:ind w:firstLine="709"/>
        <w:rPr>
          <w:rStyle w:val="FontStyle13"/>
          <w:sz w:val="22"/>
          <w:szCs w:val="22"/>
        </w:rPr>
      </w:pPr>
      <w:r w:rsidRPr="00AA30CA">
        <w:rPr>
          <w:rStyle w:val="FontStyle13"/>
          <w:sz w:val="22"/>
          <w:szCs w:val="22"/>
        </w:rPr>
        <w:t>Подача заявления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портале либо региональном портале.</w:t>
      </w:r>
    </w:p>
    <w:p w:rsidR="00AB06BE" w:rsidRPr="00AA30CA" w:rsidRDefault="00AB06BE" w:rsidP="00AA30CA">
      <w:pPr>
        <w:pStyle w:val="Style2"/>
        <w:widowControl/>
        <w:numPr>
          <w:ilvl w:val="0"/>
          <w:numId w:val="22"/>
        </w:numPr>
        <w:tabs>
          <w:tab w:val="left" w:pos="1013"/>
        </w:tabs>
        <w:spacing w:line="240" w:lineRule="auto"/>
        <w:ind w:firstLine="709"/>
        <w:rPr>
          <w:rStyle w:val="FontStyle13"/>
          <w:sz w:val="22"/>
          <w:szCs w:val="22"/>
        </w:rPr>
      </w:pPr>
      <w:r w:rsidRPr="00AA30CA">
        <w:rPr>
          <w:rStyle w:val="FontStyle13"/>
          <w:sz w:val="22"/>
          <w:szCs w:val="22"/>
        </w:rPr>
        <w:t>Сведения о ходе выполнения запроса на оказ</w:t>
      </w:r>
      <w:r w:rsidR="00097D28">
        <w:rPr>
          <w:rStyle w:val="FontStyle13"/>
          <w:sz w:val="22"/>
          <w:szCs w:val="22"/>
        </w:rPr>
        <w:t>ание услуги в электронной форме</w:t>
      </w:r>
      <w:r w:rsidRPr="00AA30CA">
        <w:rPr>
          <w:rStyle w:val="FontStyle13"/>
          <w:sz w:val="22"/>
          <w:szCs w:val="22"/>
        </w:rPr>
        <w:t xml:space="preserve">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AB06BE" w:rsidRPr="00AA30CA" w:rsidRDefault="00AB06BE" w:rsidP="00AA30CA">
      <w:pPr>
        <w:spacing w:after="0" w:line="240" w:lineRule="auto"/>
        <w:ind w:firstLine="709"/>
        <w:jc w:val="both"/>
        <w:rPr>
          <w:rFonts w:ascii="Times New Roman" w:eastAsia="Times New Roman" w:hAnsi="Times New Roman" w:cs="Times New Roman"/>
          <w:color w:val="auto"/>
        </w:rPr>
      </w:pPr>
    </w:p>
    <w:p w:rsidR="001D55C9" w:rsidRPr="00AA30CA" w:rsidRDefault="001D55C9" w:rsidP="00AA30CA">
      <w:pPr>
        <w:pStyle w:val="Style8"/>
        <w:widowControl/>
        <w:spacing w:before="14"/>
        <w:ind w:firstLine="709"/>
        <w:jc w:val="center"/>
        <w:rPr>
          <w:rStyle w:val="FontStyle13"/>
          <w:b/>
          <w:sz w:val="22"/>
          <w:szCs w:val="22"/>
        </w:rPr>
      </w:pPr>
      <w:r w:rsidRPr="00AA30CA">
        <w:rPr>
          <w:rStyle w:val="FontStyle13"/>
          <w:b/>
          <w:sz w:val="22"/>
          <w:szCs w:val="22"/>
        </w:rPr>
        <w:t>IV. Формы контроля за предоставлением муниципальной услуги</w:t>
      </w:r>
    </w:p>
    <w:p w:rsidR="00F965D0" w:rsidRPr="00AA30CA" w:rsidRDefault="00F965D0" w:rsidP="00AA30CA">
      <w:pPr>
        <w:pStyle w:val="Style8"/>
        <w:widowControl/>
        <w:spacing w:before="14"/>
        <w:ind w:firstLine="709"/>
        <w:jc w:val="center"/>
        <w:rPr>
          <w:rStyle w:val="FontStyle13"/>
          <w:b/>
          <w:sz w:val="22"/>
          <w:szCs w:val="22"/>
        </w:rPr>
      </w:pPr>
    </w:p>
    <w:p w:rsidR="001D55C9" w:rsidRPr="00AA30CA" w:rsidRDefault="001D55C9" w:rsidP="00AA30CA">
      <w:pPr>
        <w:pStyle w:val="Style3"/>
        <w:widowControl/>
        <w:spacing w:line="240" w:lineRule="auto"/>
        <w:ind w:firstLine="709"/>
        <w:rPr>
          <w:sz w:val="22"/>
          <w:szCs w:val="22"/>
        </w:rPr>
      </w:pPr>
      <w:r w:rsidRPr="00AA30CA">
        <w:rPr>
          <w:rStyle w:val="FontStyle13"/>
          <w:sz w:val="22"/>
          <w:szCs w:val="22"/>
        </w:rPr>
        <w:t xml:space="preserve">4.1. </w:t>
      </w:r>
      <w:r w:rsidR="00340E82" w:rsidRPr="00AA30CA">
        <w:rPr>
          <w:rStyle w:val="FontStyle13"/>
          <w:sz w:val="22"/>
          <w:szCs w:val="22"/>
        </w:rPr>
        <w:t>Контроль за предоставлением муниципальной услуги осуществляется в форме текущего</w:t>
      </w:r>
      <w:r w:rsidRPr="00AA30CA">
        <w:rPr>
          <w:rStyle w:val="FontStyle13"/>
          <w:sz w:val="22"/>
          <w:szCs w:val="22"/>
        </w:rPr>
        <w:t xml:space="preserve"> контрол</w:t>
      </w:r>
      <w:r w:rsidR="00340E82" w:rsidRPr="00AA30CA">
        <w:rPr>
          <w:rStyle w:val="FontStyle13"/>
          <w:sz w:val="22"/>
          <w:szCs w:val="22"/>
        </w:rPr>
        <w:t>я</w:t>
      </w:r>
      <w:r w:rsidRPr="00AA30CA">
        <w:rPr>
          <w:rStyle w:val="FontStyle13"/>
          <w:sz w:val="22"/>
          <w:szCs w:val="22"/>
        </w:rPr>
        <w:t xml:space="preserve"> за соблюдением последовательности администр</w:t>
      </w:r>
      <w:r w:rsidR="00C772E1" w:rsidRPr="00AA30CA">
        <w:rPr>
          <w:rStyle w:val="FontStyle13"/>
          <w:sz w:val="22"/>
          <w:szCs w:val="22"/>
        </w:rPr>
        <w:t>ативных действий, определенных а</w:t>
      </w:r>
      <w:r w:rsidRPr="00AA30CA">
        <w:rPr>
          <w:rStyle w:val="FontStyle13"/>
          <w:sz w:val="22"/>
          <w:szCs w:val="22"/>
        </w:rPr>
        <w:t>дминистративным регламентом предоставления муниципальной услуги, и принятием в ходе ее предоставления решений ос</w:t>
      </w:r>
      <w:r w:rsidR="00682AC8" w:rsidRPr="00AA30CA">
        <w:rPr>
          <w:rStyle w:val="FontStyle13"/>
          <w:sz w:val="22"/>
          <w:szCs w:val="22"/>
        </w:rPr>
        <w:t xml:space="preserve">уществляется </w:t>
      </w:r>
      <w:r w:rsidRPr="00AA30CA">
        <w:rPr>
          <w:rStyle w:val="FontStyle13"/>
          <w:sz w:val="22"/>
          <w:szCs w:val="22"/>
        </w:rPr>
        <w:t xml:space="preserve"> начальником управления</w:t>
      </w:r>
      <w:r w:rsidR="00E5253F" w:rsidRPr="00AA30CA">
        <w:rPr>
          <w:rStyle w:val="FontStyle13"/>
          <w:sz w:val="22"/>
          <w:szCs w:val="22"/>
        </w:rPr>
        <w:t xml:space="preserve"> образования администрации Татарского района</w:t>
      </w:r>
      <w:r w:rsidRPr="00AA30CA">
        <w:rPr>
          <w:rStyle w:val="FontStyle13"/>
          <w:sz w:val="22"/>
          <w:szCs w:val="22"/>
        </w:rPr>
        <w:t>.</w:t>
      </w:r>
    </w:p>
    <w:p w:rsidR="001D55C9" w:rsidRPr="00AA30CA" w:rsidRDefault="001D55C9" w:rsidP="00AA30CA">
      <w:pPr>
        <w:pStyle w:val="Style3"/>
        <w:widowControl/>
        <w:spacing w:line="240" w:lineRule="auto"/>
        <w:ind w:firstLine="709"/>
        <w:rPr>
          <w:sz w:val="22"/>
          <w:szCs w:val="22"/>
        </w:rPr>
      </w:pPr>
      <w:r w:rsidRPr="00AA30CA">
        <w:rPr>
          <w:rStyle w:val="FontStyle13"/>
          <w:sz w:val="22"/>
          <w:szCs w:val="22"/>
        </w:rPr>
        <w:t>Текущий контроль осуществляется путем проведения проверок соблюде</w:t>
      </w:r>
      <w:r w:rsidR="00C772E1" w:rsidRPr="00AA30CA">
        <w:rPr>
          <w:rStyle w:val="FontStyle13"/>
          <w:sz w:val="22"/>
          <w:szCs w:val="22"/>
        </w:rPr>
        <w:t>ния и и</w:t>
      </w:r>
      <w:r w:rsidR="00682AC8" w:rsidRPr="00AA30CA">
        <w:rPr>
          <w:rStyle w:val="FontStyle13"/>
          <w:sz w:val="22"/>
          <w:szCs w:val="22"/>
        </w:rPr>
        <w:t>сполнения специалистом</w:t>
      </w:r>
      <w:r w:rsidR="00C772E1" w:rsidRPr="00AA30CA">
        <w:rPr>
          <w:rStyle w:val="FontStyle13"/>
          <w:sz w:val="22"/>
          <w:szCs w:val="22"/>
        </w:rPr>
        <w:t xml:space="preserve"> а</w:t>
      </w:r>
      <w:r w:rsidRPr="00AA30CA">
        <w:rPr>
          <w:rStyle w:val="FontStyle13"/>
          <w:sz w:val="22"/>
          <w:szCs w:val="22"/>
        </w:rPr>
        <w:t xml:space="preserve">дминистрации </w:t>
      </w:r>
      <w:r w:rsidR="00682AC8" w:rsidRPr="00AA30CA">
        <w:rPr>
          <w:rStyle w:val="FontStyle13"/>
          <w:sz w:val="22"/>
          <w:szCs w:val="22"/>
        </w:rPr>
        <w:t xml:space="preserve">Татарского района </w:t>
      </w:r>
      <w:r w:rsidRPr="00AA30CA">
        <w:rPr>
          <w:rStyle w:val="FontStyle13"/>
          <w:sz w:val="22"/>
          <w:szCs w:val="22"/>
        </w:rPr>
        <w:t>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1D55C9" w:rsidRPr="00AA30CA" w:rsidRDefault="001D55C9" w:rsidP="00AA30CA">
      <w:pPr>
        <w:pStyle w:val="Style3"/>
        <w:widowControl/>
        <w:spacing w:before="14" w:line="240" w:lineRule="auto"/>
        <w:ind w:firstLine="709"/>
        <w:rPr>
          <w:rStyle w:val="FontStyle13"/>
          <w:sz w:val="22"/>
          <w:szCs w:val="22"/>
        </w:rPr>
      </w:pPr>
      <w:r w:rsidRPr="00AA30CA">
        <w:rPr>
          <w:rStyle w:val="FontStyle13"/>
          <w:sz w:val="22"/>
          <w:szCs w:val="22"/>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1D55C9" w:rsidRPr="00AA30CA" w:rsidRDefault="001D55C9" w:rsidP="00AA30CA">
      <w:pPr>
        <w:pStyle w:val="Style2"/>
        <w:widowControl/>
        <w:tabs>
          <w:tab w:val="left" w:pos="1003"/>
        </w:tabs>
        <w:spacing w:line="240" w:lineRule="auto"/>
        <w:ind w:firstLine="709"/>
        <w:rPr>
          <w:rStyle w:val="FontStyle13"/>
          <w:sz w:val="22"/>
          <w:szCs w:val="22"/>
        </w:rPr>
      </w:pPr>
      <w:r w:rsidRPr="00AA30CA">
        <w:rPr>
          <w:rStyle w:val="FontStyle13"/>
          <w:sz w:val="22"/>
          <w:szCs w:val="22"/>
        </w:rPr>
        <w:lastRenderedPageBreak/>
        <w:t>4.2.</w:t>
      </w:r>
      <w:r w:rsidRPr="00AA30CA">
        <w:rPr>
          <w:rStyle w:val="FontStyle13"/>
          <w:sz w:val="22"/>
          <w:szCs w:val="22"/>
        </w:rPr>
        <w:tab/>
        <w:t>Контроль за полнотой и качеством предоставления муниципальной услуги</w:t>
      </w:r>
      <w:r w:rsidRPr="00AA30CA">
        <w:rPr>
          <w:rStyle w:val="FontStyle13"/>
          <w:sz w:val="22"/>
          <w:szCs w:val="22"/>
        </w:rPr>
        <w:br/>
        <w:t>включает в себя проведение плановых и внеплановых проверок с целью выявления</w:t>
      </w:r>
      <w:r w:rsidRPr="00AA30CA">
        <w:rPr>
          <w:rStyle w:val="FontStyle13"/>
          <w:sz w:val="22"/>
          <w:szCs w:val="22"/>
        </w:rPr>
        <w:br/>
        <w:t>и устранения нарушений прав заявителей и принятия мер для устранения</w:t>
      </w:r>
      <w:r w:rsidRPr="00AA30CA">
        <w:rPr>
          <w:rStyle w:val="FontStyle13"/>
          <w:sz w:val="22"/>
          <w:szCs w:val="22"/>
        </w:rPr>
        <w:br/>
        <w:t>соответствующих нарушений. Плановые и внеплановые проверки проводятся в</w:t>
      </w:r>
      <w:r w:rsidRPr="00AA30CA">
        <w:rPr>
          <w:rStyle w:val="FontStyle13"/>
          <w:sz w:val="22"/>
          <w:szCs w:val="22"/>
        </w:rPr>
        <w:br/>
        <w:t xml:space="preserve">соответствии с </w:t>
      </w:r>
      <w:r w:rsidR="00C772E1" w:rsidRPr="00AA30CA">
        <w:rPr>
          <w:rStyle w:val="FontStyle13"/>
          <w:sz w:val="22"/>
          <w:szCs w:val="22"/>
        </w:rPr>
        <w:t>распорядительным актом</w:t>
      </w:r>
      <w:r w:rsidR="00097D28">
        <w:rPr>
          <w:rStyle w:val="FontStyle13"/>
          <w:sz w:val="22"/>
          <w:szCs w:val="22"/>
        </w:rPr>
        <w:t xml:space="preserve"> </w:t>
      </w:r>
      <w:r w:rsidR="00A91A3B">
        <w:rPr>
          <w:rStyle w:val="FontStyle13"/>
          <w:sz w:val="22"/>
          <w:szCs w:val="22"/>
        </w:rPr>
        <w:t xml:space="preserve"> </w:t>
      </w:r>
      <w:r w:rsidRPr="00AA30CA">
        <w:rPr>
          <w:rStyle w:val="FontStyle13"/>
          <w:sz w:val="22"/>
          <w:szCs w:val="22"/>
        </w:rPr>
        <w:t xml:space="preserve">Главы </w:t>
      </w:r>
      <w:r w:rsidR="0084006C" w:rsidRPr="00AA30CA">
        <w:rPr>
          <w:rStyle w:val="FontStyle13"/>
          <w:sz w:val="22"/>
          <w:szCs w:val="22"/>
        </w:rPr>
        <w:t xml:space="preserve">Татарского района </w:t>
      </w:r>
      <w:r w:rsidRPr="00AA30CA">
        <w:rPr>
          <w:rStyle w:val="FontStyle13"/>
          <w:sz w:val="22"/>
          <w:szCs w:val="22"/>
        </w:rPr>
        <w:t xml:space="preserve">или </w:t>
      </w:r>
      <w:r w:rsidR="0084006C" w:rsidRPr="00AA30CA">
        <w:rPr>
          <w:rStyle w:val="FontStyle13"/>
          <w:sz w:val="22"/>
          <w:szCs w:val="22"/>
        </w:rPr>
        <w:t>приказом</w:t>
      </w:r>
      <w:r w:rsidR="00A91A3B">
        <w:rPr>
          <w:rStyle w:val="FontStyle13"/>
          <w:sz w:val="22"/>
          <w:szCs w:val="22"/>
        </w:rPr>
        <w:t xml:space="preserve"> </w:t>
      </w:r>
      <w:r w:rsidR="00C772E1" w:rsidRPr="00AA30CA">
        <w:rPr>
          <w:rStyle w:val="FontStyle13"/>
          <w:sz w:val="22"/>
          <w:szCs w:val="22"/>
        </w:rPr>
        <w:t>начальника управления</w:t>
      </w:r>
      <w:r w:rsidR="001928C7" w:rsidRPr="00AA30CA">
        <w:rPr>
          <w:rStyle w:val="FontStyle13"/>
          <w:sz w:val="22"/>
          <w:szCs w:val="22"/>
        </w:rPr>
        <w:t xml:space="preserve"> образования администрации Татарского района</w:t>
      </w:r>
      <w:r w:rsidRPr="00AA30CA">
        <w:rPr>
          <w:rStyle w:val="FontStyle13"/>
          <w:sz w:val="22"/>
          <w:szCs w:val="22"/>
        </w:rPr>
        <w:t>.</w:t>
      </w:r>
    </w:p>
    <w:p w:rsidR="001D55C9" w:rsidRPr="00AA30CA" w:rsidRDefault="001D55C9" w:rsidP="00AA30CA">
      <w:pPr>
        <w:pStyle w:val="Style3"/>
        <w:widowControl/>
        <w:spacing w:line="240" w:lineRule="auto"/>
        <w:ind w:firstLine="709"/>
        <w:rPr>
          <w:rStyle w:val="FontStyle13"/>
          <w:sz w:val="22"/>
          <w:szCs w:val="22"/>
        </w:rPr>
      </w:pPr>
      <w:r w:rsidRPr="00AA30CA">
        <w:rPr>
          <w:rStyle w:val="FontStyle13"/>
          <w:sz w:val="22"/>
          <w:szCs w:val="22"/>
        </w:rPr>
        <w:t>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1D55C9" w:rsidRPr="00AA30CA" w:rsidRDefault="001D55C9" w:rsidP="00AA30CA">
      <w:pPr>
        <w:pStyle w:val="Style3"/>
        <w:widowControl/>
        <w:spacing w:line="240" w:lineRule="auto"/>
        <w:ind w:firstLine="709"/>
        <w:rPr>
          <w:sz w:val="22"/>
          <w:szCs w:val="22"/>
        </w:rPr>
      </w:pPr>
      <w:r w:rsidRPr="00AA30CA">
        <w:rPr>
          <w:rStyle w:val="FontStyle13"/>
          <w:sz w:val="22"/>
          <w:szCs w:val="22"/>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1D55C9" w:rsidRPr="00AA30CA" w:rsidRDefault="001D55C9" w:rsidP="00AA30CA">
      <w:pPr>
        <w:pStyle w:val="Style2"/>
        <w:widowControl/>
        <w:tabs>
          <w:tab w:val="left" w:pos="1003"/>
        </w:tabs>
        <w:spacing w:before="10" w:line="240" w:lineRule="auto"/>
        <w:ind w:firstLine="709"/>
        <w:rPr>
          <w:rStyle w:val="FontStyle13"/>
          <w:sz w:val="22"/>
          <w:szCs w:val="22"/>
        </w:rPr>
      </w:pPr>
      <w:r w:rsidRPr="00AA30CA">
        <w:rPr>
          <w:rStyle w:val="FontStyle13"/>
          <w:sz w:val="22"/>
          <w:szCs w:val="22"/>
        </w:rPr>
        <w:t>4.3.</w:t>
      </w:r>
      <w:r w:rsidRPr="00AA30CA">
        <w:rPr>
          <w:rStyle w:val="FontStyle13"/>
          <w:sz w:val="22"/>
          <w:szCs w:val="22"/>
        </w:rPr>
        <w:tab/>
        <w:t>Порядок и формы контроля за предоставлением муниципальной услуги со</w:t>
      </w:r>
      <w:r w:rsidRPr="00AA30CA">
        <w:rPr>
          <w:rStyle w:val="FontStyle13"/>
          <w:sz w:val="22"/>
          <w:szCs w:val="22"/>
        </w:rPr>
        <w:br/>
        <w:t>стороны граждан, их объединений и организаций.</w:t>
      </w:r>
    </w:p>
    <w:p w:rsidR="001D55C9" w:rsidRPr="00AA30CA" w:rsidRDefault="001D55C9" w:rsidP="00AA30CA">
      <w:pPr>
        <w:pStyle w:val="Style3"/>
        <w:widowControl/>
        <w:spacing w:line="240" w:lineRule="auto"/>
        <w:ind w:firstLine="709"/>
        <w:rPr>
          <w:rStyle w:val="FontStyle13"/>
          <w:sz w:val="22"/>
          <w:szCs w:val="22"/>
        </w:rPr>
      </w:pPr>
      <w:r w:rsidRPr="00AA30CA">
        <w:rPr>
          <w:rStyle w:val="FontStyle13"/>
          <w:sz w:val="22"/>
          <w:szCs w:val="22"/>
        </w:rPr>
        <w:t xml:space="preserve">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w:t>
      </w:r>
      <w:r w:rsidR="00C772E1" w:rsidRPr="00AA30CA">
        <w:rPr>
          <w:rStyle w:val="FontStyle13"/>
          <w:sz w:val="22"/>
          <w:szCs w:val="22"/>
        </w:rPr>
        <w:t>а</w:t>
      </w:r>
      <w:r w:rsidRPr="00AA30CA">
        <w:rPr>
          <w:rStyle w:val="FontStyle13"/>
          <w:sz w:val="22"/>
          <w:szCs w:val="22"/>
        </w:rPr>
        <w:t xml:space="preserve">дминистрации </w:t>
      </w:r>
      <w:r w:rsidR="0084006C" w:rsidRPr="00AA30CA">
        <w:rPr>
          <w:rStyle w:val="FontStyle13"/>
          <w:sz w:val="22"/>
          <w:szCs w:val="22"/>
        </w:rPr>
        <w:t xml:space="preserve">Татарского района </w:t>
      </w:r>
      <w:r w:rsidRPr="00AA30CA">
        <w:rPr>
          <w:rStyle w:val="FontStyle13"/>
          <w:sz w:val="22"/>
          <w:szCs w:val="22"/>
        </w:rPr>
        <w:t>с просьбой о проведении проверки соблюдения и исполнения нормативных правовых актов Российской Федерации и Новосибирской</w:t>
      </w:r>
      <w:r w:rsidR="00C772E1" w:rsidRPr="00AA30CA">
        <w:rPr>
          <w:rStyle w:val="FontStyle13"/>
          <w:sz w:val="22"/>
          <w:szCs w:val="22"/>
        </w:rPr>
        <w:t xml:space="preserve"> области, положений настоящего а</w:t>
      </w:r>
      <w:r w:rsidRPr="00AA30CA">
        <w:rPr>
          <w:rStyle w:val="FontStyle13"/>
          <w:sz w:val="22"/>
          <w:szCs w:val="22"/>
        </w:rPr>
        <w:t>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1D55C9" w:rsidRPr="00AA30CA" w:rsidRDefault="001D55C9" w:rsidP="00AA30CA">
      <w:pPr>
        <w:pStyle w:val="Style3"/>
        <w:widowControl/>
        <w:spacing w:line="240" w:lineRule="auto"/>
        <w:ind w:firstLine="709"/>
        <w:rPr>
          <w:rStyle w:val="FontStyle13"/>
          <w:sz w:val="22"/>
          <w:szCs w:val="22"/>
        </w:rPr>
      </w:pPr>
      <w:r w:rsidRPr="00AA30CA">
        <w:rPr>
          <w:rStyle w:val="FontStyle13"/>
          <w:sz w:val="22"/>
          <w:szCs w:val="22"/>
        </w:rPr>
        <w:t xml:space="preserve">Письменное </w:t>
      </w:r>
      <w:r w:rsidR="00C772E1" w:rsidRPr="00AA30CA">
        <w:rPr>
          <w:rStyle w:val="FontStyle13"/>
          <w:sz w:val="22"/>
          <w:szCs w:val="22"/>
        </w:rPr>
        <w:t>обращение, поступившее в адрес а</w:t>
      </w:r>
      <w:r w:rsidRPr="00AA30CA">
        <w:rPr>
          <w:rStyle w:val="FontStyle13"/>
          <w:sz w:val="22"/>
          <w:szCs w:val="22"/>
        </w:rPr>
        <w:t>дминистрации</w:t>
      </w:r>
      <w:r w:rsidR="0084006C" w:rsidRPr="00AA30CA">
        <w:rPr>
          <w:rStyle w:val="FontStyle13"/>
          <w:sz w:val="22"/>
          <w:szCs w:val="22"/>
        </w:rPr>
        <w:t xml:space="preserve"> Татарского района</w:t>
      </w:r>
      <w:r w:rsidRPr="00AA30CA">
        <w:rPr>
          <w:rStyle w:val="FontStyle13"/>
          <w:sz w:val="22"/>
          <w:szCs w:val="22"/>
        </w:rPr>
        <w:t>, рассматривается в течение 30 (тридцати) дней со дня регистрации письменного обращения.</w:t>
      </w:r>
    </w:p>
    <w:p w:rsidR="001D55C9" w:rsidRPr="00AA30CA" w:rsidRDefault="001D55C9" w:rsidP="00AA30CA">
      <w:pPr>
        <w:pStyle w:val="Style11"/>
        <w:widowControl/>
        <w:spacing w:line="240" w:lineRule="auto"/>
        <w:ind w:firstLine="709"/>
        <w:rPr>
          <w:color w:val="FF0000"/>
          <w:sz w:val="22"/>
          <w:szCs w:val="22"/>
        </w:rPr>
      </w:pPr>
    </w:p>
    <w:p w:rsidR="00294A1F" w:rsidRPr="00AA30CA" w:rsidRDefault="001D55C9" w:rsidP="00AA30CA">
      <w:pPr>
        <w:pStyle w:val="Style11"/>
        <w:widowControl/>
        <w:spacing w:before="5" w:line="240" w:lineRule="auto"/>
        <w:ind w:firstLine="709"/>
        <w:rPr>
          <w:b/>
          <w:color w:val="FF0000"/>
          <w:sz w:val="22"/>
          <w:szCs w:val="22"/>
        </w:rPr>
      </w:pPr>
      <w:r w:rsidRPr="00AA30CA">
        <w:rPr>
          <w:rStyle w:val="FontStyle13"/>
          <w:sz w:val="22"/>
          <w:szCs w:val="22"/>
        </w:rPr>
        <w:t>V</w:t>
      </w:r>
      <w:r w:rsidRPr="00AA30CA">
        <w:rPr>
          <w:rStyle w:val="FontStyle13"/>
          <w:b/>
          <w:sz w:val="22"/>
          <w:szCs w:val="22"/>
        </w:rPr>
        <w:t>.</w:t>
      </w:r>
      <w:r w:rsidR="00A91A3B">
        <w:rPr>
          <w:rStyle w:val="FontStyle13"/>
          <w:b/>
          <w:sz w:val="22"/>
          <w:szCs w:val="22"/>
        </w:rPr>
        <w:t xml:space="preserve"> </w:t>
      </w:r>
      <w:r w:rsidR="00294A1F" w:rsidRPr="00AA30CA">
        <w:rPr>
          <w:rFonts w:eastAsia="Calibri"/>
          <w:b/>
          <w:sz w:val="22"/>
          <w:szCs w:val="22"/>
          <w:lang w:eastAsia="en-US"/>
        </w:rPr>
        <w:t>Досудебное (внесудебное) обжалование заявителем решений и действий (бездействия) органа, предоставляющего муниципальную услугу,  должностного лица или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294A1F" w:rsidRPr="00AA30CA" w:rsidRDefault="00294A1F" w:rsidP="00AA30CA">
      <w:pPr>
        <w:spacing w:after="0" w:line="240" w:lineRule="auto"/>
        <w:ind w:firstLine="540"/>
        <w:jc w:val="both"/>
        <w:rPr>
          <w:rFonts w:ascii="Times New Roman" w:hAnsi="Times New Roman" w:cs="Times New Roman"/>
        </w:rPr>
      </w:pP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rPr>
        <w:t xml:space="preserve"> 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Заявитель может обратиться с жалобой, в том числе в следующих случаях:</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shd w:val="clear" w:color="auto" w:fill="FFFFFF"/>
        </w:rPr>
        <w:t>1) нарушение срока регистрации запроса о предоставлении государственной или муниципальной услуги, запроса, указанного в </w:t>
      </w:r>
      <w:hyperlink r:id="rId11" w:anchor="/document/99/902228011/XA00M2A2M1/" w:tgtFrame="_self" w:history="1">
        <w:r w:rsidRPr="00AA30CA">
          <w:rPr>
            <w:rStyle w:val="ad"/>
            <w:rFonts w:ascii="Times New Roman" w:hAnsi="Times New Roman" w:cs="Times New Roman"/>
            <w:color w:val="auto"/>
          </w:rPr>
          <w:t>статье 15.1  Федерального закона</w:t>
        </w:r>
      </w:hyperlink>
      <w:r w:rsidRPr="00AA30CA">
        <w:rPr>
          <w:rFonts w:ascii="Times New Roman" w:hAnsi="Times New Roman" w:cs="Times New Roman"/>
        </w:rPr>
        <w:t xml:space="preserve"> 210-ФЗ «Об организации предоставления государственных и муниципальных услуг»;</w:t>
      </w:r>
      <w:r w:rsidRPr="00AA30CA">
        <w:rPr>
          <w:rFonts w:ascii="Times New Roman" w:hAnsi="Times New Roman" w:cs="Times New Roman"/>
        </w:rPr>
        <w:br/>
      </w:r>
      <w:r w:rsidRPr="00AA30CA">
        <w:rPr>
          <w:rFonts w:ascii="Times New Roman" w:hAnsi="Times New Roman" w:cs="Times New Roman"/>
          <w:shd w:val="clear" w:color="auto" w:fill="FFFFFF"/>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2" w:anchor="/document/99/902228011/XA00MC22NC/" w:tgtFrame="_self" w:history="1">
        <w:r w:rsidRPr="00AA30CA">
          <w:rPr>
            <w:rStyle w:val="ad"/>
            <w:rFonts w:ascii="Times New Roman" w:hAnsi="Times New Roman" w:cs="Times New Roman"/>
            <w:color w:val="auto"/>
          </w:rPr>
          <w:t>частью 1.3 статьи 16 Федерального закона</w:t>
        </w:r>
      </w:hyperlink>
      <w:r w:rsidRPr="00AA30CA">
        <w:rPr>
          <w:rFonts w:ascii="Times New Roman" w:hAnsi="Times New Roman" w:cs="Times New Roman"/>
        </w:rPr>
        <w:t xml:space="preserve">  210-ФЗ «Об организации предоставления государственных и муниципальных услуг»;</w:t>
      </w:r>
    </w:p>
    <w:p w:rsidR="00294A1F" w:rsidRPr="00AA30CA" w:rsidRDefault="00294A1F" w:rsidP="00AA30CA">
      <w:pPr>
        <w:shd w:val="clear" w:color="auto" w:fill="FFFFFF"/>
        <w:spacing w:after="0" w:line="240" w:lineRule="auto"/>
        <w:jc w:val="both"/>
        <w:rPr>
          <w:rFonts w:ascii="Times New Roman" w:hAnsi="Times New Roman" w:cs="Times New Roman"/>
        </w:rPr>
      </w:pPr>
      <w:r w:rsidRPr="00AA30CA">
        <w:rPr>
          <w:rFonts w:ascii="Times New Roman" w:hAnsi="Times New Roman" w:cs="Times New Roman"/>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rPr>
        <w:t>4)  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муниципального образования  для предоставления муниципальной услуги;</w:t>
      </w:r>
    </w:p>
    <w:p w:rsidR="00294A1F" w:rsidRPr="00AA30CA" w:rsidRDefault="00294A1F" w:rsidP="00AA30CA">
      <w:pPr>
        <w:spacing w:after="0" w:line="240" w:lineRule="auto"/>
        <w:jc w:val="both"/>
        <w:rPr>
          <w:rFonts w:ascii="Times New Roman" w:hAnsi="Times New Roman" w:cs="Times New Roman"/>
          <w:color w:val="548DD4"/>
        </w:rPr>
      </w:pPr>
      <w:r w:rsidRPr="00AA30CA">
        <w:rPr>
          <w:rFonts w:ascii="Times New Roman" w:hAnsi="Times New Roman" w:cs="Times New Roman"/>
          <w:shd w:val="clear" w:color="auto" w:fill="FFFFFF"/>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w:t>
      </w:r>
      <w:r w:rsidRPr="00AA30CA">
        <w:rPr>
          <w:rFonts w:ascii="Times New Roman" w:hAnsi="Times New Roman" w:cs="Times New Roman"/>
          <w:shd w:val="clear" w:color="auto" w:fill="FFFFFF"/>
        </w:rPr>
        <w:lastRenderedPageBreak/>
        <w:t>муниципальными правовыми актами.</w:t>
      </w:r>
      <w:r w:rsidR="00A91A3B">
        <w:rPr>
          <w:rFonts w:ascii="Times New Roman" w:hAnsi="Times New Roman" w:cs="Times New Roman"/>
          <w:shd w:val="clear" w:color="auto" w:fill="FFFFFF"/>
        </w:rPr>
        <w:t xml:space="preserve"> </w:t>
      </w:r>
      <w:r w:rsidRPr="00AA30CA">
        <w:rPr>
          <w:rFonts w:ascii="Times New Roman" w:hAnsi="Times New Roman" w:cs="Times New Roman"/>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3" w:anchor="/document/99/902228011/XA00MC22NC/" w:tgtFrame="_self" w:history="1">
        <w:r w:rsidRPr="00AA30CA">
          <w:rPr>
            <w:rStyle w:val="ad"/>
            <w:rFonts w:ascii="Times New Roman" w:hAnsi="Times New Roman" w:cs="Times New Roman"/>
            <w:color w:val="auto"/>
          </w:rPr>
          <w:t>частью 1.3 статьи 16  Федерального закона</w:t>
        </w:r>
      </w:hyperlink>
      <w:r w:rsidRPr="00AA30CA">
        <w:rPr>
          <w:rFonts w:ascii="Times New Roman" w:hAnsi="Times New Roman" w:cs="Times New Roman"/>
        </w:rPr>
        <w:t xml:space="preserve"> 210 ФЗ «Об организации предоставления государственных и муниципальных услуг»</w:t>
      </w:r>
      <w:r w:rsidRPr="00AA30CA">
        <w:rPr>
          <w:rFonts w:ascii="Times New Roman" w:hAnsi="Times New Roman" w:cs="Times New Roman"/>
          <w:shd w:val="clear" w:color="auto" w:fill="FFFFFF"/>
        </w:rPr>
        <w:t>;</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rPr>
        <w:t xml:space="preserve"> 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муниципального образования;</w:t>
      </w:r>
    </w:p>
    <w:p w:rsidR="00294A1F" w:rsidRPr="00AA30CA" w:rsidRDefault="00294A1F" w:rsidP="00AA30CA">
      <w:pPr>
        <w:spacing w:after="0" w:line="240" w:lineRule="auto"/>
        <w:jc w:val="both"/>
        <w:rPr>
          <w:rFonts w:ascii="Times New Roman" w:hAnsi="Times New Roman" w:cs="Times New Roman"/>
          <w:color w:val="548DD4"/>
        </w:rPr>
      </w:pPr>
      <w:r w:rsidRPr="00AA30CA">
        <w:rPr>
          <w:rFonts w:ascii="Times New Roman" w:hAnsi="Times New Roman" w:cs="Times New Roman"/>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14" w:anchor="/document/99/902228011/XA00M8O2MO/" w:tgtFrame="_self" w:history="1">
        <w:r w:rsidRPr="00AA30CA">
          <w:rPr>
            <w:rStyle w:val="ad"/>
            <w:rFonts w:ascii="Times New Roman" w:hAnsi="Times New Roman" w:cs="Times New Roman"/>
            <w:color w:val="auto"/>
          </w:rPr>
          <w:t>частью 1.1 статьи 16  Федерального закона</w:t>
        </w:r>
      </w:hyperlink>
      <w:r w:rsidRPr="00AA30CA">
        <w:rPr>
          <w:rFonts w:ascii="Times New Roman" w:hAnsi="Times New Roman" w:cs="Times New Roman"/>
        </w:rPr>
        <w:t xml:space="preserve">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00A91A3B">
        <w:rPr>
          <w:rFonts w:ascii="Times New Roman" w:hAnsi="Times New Roman" w:cs="Times New Roman"/>
        </w:rPr>
        <w:t xml:space="preserve"> </w:t>
      </w:r>
      <w:r w:rsidRPr="00AA30CA">
        <w:rPr>
          <w:rFonts w:ascii="Times New Roman" w:hAnsi="Times New Roman" w:cs="Times New Roman"/>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5" w:anchor="/document/99/902228011/XA00MC22NC/" w:tgtFrame="_self" w:history="1">
        <w:r w:rsidRPr="00AA30CA">
          <w:rPr>
            <w:rStyle w:val="ad"/>
            <w:rFonts w:ascii="Times New Roman" w:hAnsi="Times New Roman" w:cs="Times New Roman"/>
            <w:color w:val="auto"/>
          </w:rPr>
          <w:t>частью 1.3 статьи 16  Федерального закона</w:t>
        </w:r>
      </w:hyperlink>
      <w:r w:rsidRPr="00AA30CA">
        <w:rPr>
          <w:rFonts w:ascii="Times New Roman" w:hAnsi="Times New Roman" w:cs="Times New Roman"/>
        </w:rPr>
        <w:t xml:space="preserve"> 210-ФЗ «Об организации предоставления государственных и муниципальных услуг»;</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rPr>
        <w:t xml:space="preserve"> 8) нарушение срока или порядка выдачи документов по результатам предоставления муниципальной услуги;     </w:t>
      </w:r>
    </w:p>
    <w:p w:rsidR="00294A1F" w:rsidRPr="00AA30CA" w:rsidRDefault="00294A1F" w:rsidP="00AA30CA">
      <w:pPr>
        <w:spacing w:after="0" w:line="240" w:lineRule="auto"/>
        <w:jc w:val="both"/>
        <w:rPr>
          <w:rFonts w:ascii="Times New Roman" w:hAnsi="Times New Roman" w:cs="Times New Roman"/>
          <w:shd w:val="clear" w:color="auto" w:fill="FFFFFF"/>
        </w:rPr>
      </w:pPr>
      <w:r w:rsidRPr="00AA30CA">
        <w:rPr>
          <w:rFonts w:ascii="Times New Roman" w:hAnsi="Times New Roman" w:cs="Times New Roman"/>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r w:rsidR="00A91A3B">
        <w:rPr>
          <w:rFonts w:ascii="Times New Roman" w:hAnsi="Times New Roman" w:cs="Times New Roman"/>
        </w:rPr>
        <w:t xml:space="preserve"> </w:t>
      </w:r>
      <w:r w:rsidRPr="00AA30CA">
        <w:rPr>
          <w:rFonts w:ascii="Times New Roman" w:hAnsi="Times New Roman" w:cs="Times New Roman"/>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6" w:anchor="/document/99/902228011/XA00MC22NC/" w:tgtFrame="_self" w:history="1">
        <w:r w:rsidRPr="00AA30CA">
          <w:rPr>
            <w:rStyle w:val="ad"/>
            <w:rFonts w:ascii="Times New Roman" w:hAnsi="Times New Roman" w:cs="Times New Roman"/>
            <w:color w:val="auto"/>
          </w:rPr>
          <w:t>частью 1.3 статьи 16  Федерального закона</w:t>
        </w:r>
      </w:hyperlink>
      <w:r w:rsidRPr="00AA30CA">
        <w:rPr>
          <w:rFonts w:ascii="Times New Roman" w:hAnsi="Times New Roman" w:cs="Times New Roman"/>
        </w:rPr>
        <w:t xml:space="preserve"> 210-ФЗ «Об организации предоставления государственных и муниципальных услуг»</w:t>
      </w:r>
      <w:r w:rsidRPr="00AA30CA">
        <w:rPr>
          <w:rFonts w:ascii="Times New Roman" w:hAnsi="Times New Roman" w:cs="Times New Roman"/>
          <w:shd w:val="clear" w:color="auto" w:fill="FFFFFF"/>
        </w:rPr>
        <w:t>;</w:t>
      </w:r>
    </w:p>
    <w:p w:rsidR="00294A1F" w:rsidRPr="00AA30CA" w:rsidRDefault="00294A1F" w:rsidP="00AA30CA">
      <w:pPr>
        <w:pStyle w:val="ConsPlusNormal"/>
        <w:ind w:firstLine="0"/>
        <w:jc w:val="both"/>
        <w:rPr>
          <w:rFonts w:ascii="Times New Roman" w:hAnsi="Times New Roman" w:cs="Times New Roman"/>
          <w:sz w:val="22"/>
          <w:szCs w:val="22"/>
        </w:rPr>
      </w:pPr>
      <w:r w:rsidRPr="00AA30CA">
        <w:rPr>
          <w:rFonts w:ascii="Times New Roman" w:hAnsi="Times New Roman" w:cs="Times New Roman"/>
          <w:sz w:val="22"/>
          <w:szCs w:val="22"/>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 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 ФЗ.</w:t>
      </w:r>
      <w:r w:rsidRPr="00AA30CA">
        <w:rPr>
          <w:rFonts w:ascii="Times New Roman" w:hAnsi="Times New Roman" w:cs="Times New Roman"/>
          <w:color w:val="548DD4"/>
          <w:sz w:val="22"/>
          <w:szCs w:val="22"/>
        </w:rPr>
        <w:tab/>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rPr>
        <w:t xml:space="preserve">  5.3. Основанием для начала процедуры досудебного (внесудебного) обжалования является поступление жалобы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17" w:anchor="/document/99/902228011/XA00M8O2MO/" w:tgtFrame="_self" w:history="1">
        <w:r w:rsidRPr="00AA30CA">
          <w:rPr>
            <w:rStyle w:val="ad"/>
            <w:rFonts w:ascii="Times New Roman" w:hAnsi="Times New Roman" w:cs="Times New Roman"/>
            <w:color w:val="auto"/>
          </w:rPr>
          <w:t>частью 1.1 статьи 16  Федерального закона</w:t>
        </w:r>
      </w:hyperlink>
      <w:r w:rsidRPr="00AA30CA">
        <w:rPr>
          <w:rFonts w:ascii="Times New Roman" w:hAnsi="Times New Roman" w:cs="Times New Roman"/>
        </w:rPr>
        <w:t xml:space="preserve"> 210-ФЗ  «Об организации предоставления государственных и муниципальных услуг»</w:t>
      </w:r>
      <w:r w:rsidRPr="00AA30CA">
        <w:rPr>
          <w:rFonts w:ascii="Times New Roman" w:hAnsi="Times New Roman" w:cs="Times New Roman"/>
          <w:shd w:val="clear" w:color="auto" w:fill="FFFFFF"/>
        </w:rPr>
        <w:t>.</w:t>
      </w:r>
      <w:r w:rsidR="00A91A3B">
        <w:rPr>
          <w:rFonts w:ascii="Times New Roman" w:hAnsi="Times New Roman" w:cs="Times New Roman"/>
          <w:shd w:val="clear" w:color="auto" w:fill="FFFFFF"/>
        </w:rPr>
        <w:t xml:space="preserve"> </w:t>
      </w:r>
      <w:r w:rsidRPr="00AA30CA">
        <w:rPr>
          <w:rFonts w:ascii="Times New Roman" w:hAnsi="Times New Roman" w:cs="Times New Roman"/>
        </w:rPr>
        <w:t>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18" w:anchor="/document/99/902228011/XA00M8O2MO/" w:tgtFrame="_self" w:history="1">
        <w:r w:rsidRPr="00AA30CA">
          <w:rPr>
            <w:rStyle w:val="ad"/>
            <w:rFonts w:ascii="Times New Roman" w:hAnsi="Times New Roman" w:cs="Times New Roman"/>
            <w:color w:val="auto"/>
          </w:rPr>
          <w:t>частью 1.1 статьи 16  Федерального закона</w:t>
        </w:r>
      </w:hyperlink>
      <w:r w:rsidRPr="00AA30CA">
        <w:rPr>
          <w:rFonts w:ascii="Times New Roman" w:hAnsi="Times New Roman" w:cs="Times New Roman"/>
        </w:rPr>
        <w:t xml:space="preserve"> 210-ФЗ «Об организации предоставления государственных и муниципальных услуг», подаются руководителям этих организаций.</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rPr>
        <w:t xml:space="preserve">5.4. Жалоба на решения и действия (бездействие) органа,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w:t>
      </w:r>
      <w:r w:rsidRPr="00AA30CA">
        <w:rPr>
          <w:rFonts w:ascii="Times New Roman" w:hAnsi="Times New Roman" w:cs="Times New Roman"/>
        </w:rPr>
        <w:lastRenderedPageBreak/>
        <w:t>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r:id="rId19" w:anchor="/document/99/902228011/XA00M8O2MO/" w:tgtFrame="_self" w:history="1">
        <w:r w:rsidRPr="00AA30CA">
          <w:rPr>
            <w:rStyle w:val="ad"/>
            <w:rFonts w:ascii="Times New Roman" w:hAnsi="Times New Roman" w:cs="Times New Roman"/>
            <w:color w:val="auto"/>
          </w:rPr>
          <w:t>частью 1.1 статьи 16 Федерального закон</w:t>
        </w:r>
      </w:hyperlink>
      <w:r w:rsidRPr="00AA30CA">
        <w:rPr>
          <w:rFonts w:ascii="Times New Roman" w:hAnsi="Times New Roman" w:cs="Times New Roman"/>
        </w:rPr>
        <w:t xml:space="preserve">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w:t>
      </w:r>
      <w:r w:rsidR="00A91A3B">
        <w:rPr>
          <w:rFonts w:ascii="Times New Roman" w:hAnsi="Times New Roman" w:cs="Times New Roman"/>
        </w:rPr>
        <w:t xml:space="preserve"> </w:t>
      </w:r>
      <w:r w:rsidRPr="00AA30CA">
        <w:rPr>
          <w:rFonts w:ascii="Times New Roman" w:hAnsi="Times New Roman" w:cs="Times New Roman"/>
        </w:rPr>
        <w:t>приеме заявителя.</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rPr>
        <w:t>5.5. В досудебном порядке могут быть обжалованы действия (бездействие) и решения должностных лиц администрации, муниципальных служащих, работников  многофункционального центра.</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rPr>
        <w:t>5.6. Жалоба должна содержать:</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shd w:val="clear" w:color="auto" w:fill="FFFFFF"/>
        </w:rPr>
        <w:t>1)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его руководителя и (или) работника, организаций, предусмотренных  </w:t>
      </w:r>
      <w:hyperlink r:id="rId20" w:anchor="/document/99/902228011/XA00M8O2MO/" w:tgtFrame="_self" w:history="1">
        <w:r w:rsidRPr="00AA30CA">
          <w:rPr>
            <w:rStyle w:val="ad"/>
            <w:rFonts w:ascii="Times New Roman" w:hAnsi="Times New Roman" w:cs="Times New Roman"/>
            <w:color w:val="auto"/>
          </w:rPr>
          <w:t xml:space="preserve">частью 1.1 статьи 16 Федерального закона </w:t>
        </w:r>
        <w:r w:rsidRPr="00AA30CA">
          <w:rPr>
            <w:rFonts w:ascii="Times New Roman" w:hAnsi="Times New Roman" w:cs="Times New Roman"/>
          </w:rPr>
          <w:t>№ 210-ФЗ «Об организации предоставления государственных и муниципальных услуг»</w:t>
        </w:r>
      </w:hyperlink>
      <w:r w:rsidRPr="00AA30CA">
        <w:rPr>
          <w:rFonts w:ascii="Times New Roman" w:hAnsi="Times New Roman" w:cs="Times New Roman"/>
          <w:shd w:val="clear" w:color="auto" w:fill="FFFFFF"/>
        </w:rPr>
        <w:t>, их руководителей и (или) работников, решения и действия (бездействие) которых обжалуются;</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shd w:val="clear" w:color="auto" w:fill="FFFFFF"/>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21" w:anchor="/document/99/902228011/XA00M8O2MO/" w:tgtFrame="_self" w:history="1">
        <w:r w:rsidRPr="00AA30CA">
          <w:rPr>
            <w:rStyle w:val="ad"/>
            <w:rFonts w:ascii="Times New Roman" w:hAnsi="Times New Roman" w:cs="Times New Roman"/>
            <w:color w:val="auto"/>
          </w:rPr>
          <w:t>частью 1.1 статьи 16  Федерального закона</w:t>
        </w:r>
      </w:hyperlink>
      <w:r w:rsidRPr="00AA30CA">
        <w:rPr>
          <w:rFonts w:ascii="Times New Roman" w:hAnsi="Times New Roman" w:cs="Times New Roman"/>
        </w:rPr>
        <w:t xml:space="preserve"> № 210-ФЗ «Об организации предоставления государственных и муниципальных услуг»</w:t>
      </w:r>
      <w:r w:rsidRPr="00AA30CA">
        <w:rPr>
          <w:rFonts w:ascii="Times New Roman" w:hAnsi="Times New Roman" w:cs="Times New Roman"/>
          <w:shd w:val="clear" w:color="auto" w:fill="FFFFFF"/>
        </w:rPr>
        <w:t>, их работников;</w:t>
      </w:r>
    </w:p>
    <w:p w:rsidR="00294A1F" w:rsidRPr="00AA30CA" w:rsidRDefault="00294A1F" w:rsidP="00AA30CA">
      <w:pPr>
        <w:spacing w:after="0" w:line="240" w:lineRule="auto"/>
        <w:jc w:val="both"/>
        <w:rPr>
          <w:rFonts w:ascii="Times New Roman" w:hAnsi="Times New Roman" w:cs="Times New Roman"/>
          <w:shd w:val="clear" w:color="auto" w:fill="FFFFFF"/>
        </w:rPr>
      </w:pPr>
      <w:r w:rsidRPr="00AA30CA">
        <w:rPr>
          <w:rFonts w:ascii="Times New Roman" w:hAnsi="Times New Roman" w:cs="Times New Roman"/>
          <w:shd w:val="clear" w:color="auto" w:fill="FFFFFF"/>
        </w:rPr>
        <w:t xml:space="preserve"> 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22" w:anchor="/document/99/902228011/XA00M8O2MO/" w:tgtFrame="_self" w:history="1">
        <w:r w:rsidRPr="00AA30CA">
          <w:rPr>
            <w:rStyle w:val="ad"/>
            <w:rFonts w:ascii="Times New Roman" w:hAnsi="Times New Roman" w:cs="Times New Roman"/>
            <w:color w:val="auto"/>
          </w:rPr>
          <w:t>частью 1.1 статьи 16 настоящего Федерального закона</w:t>
        </w:r>
      </w:hyperlink>
      <w:r w:rsidRPr="00AA30CA">
        <w:rPr>
          <w:rFonts w:ascii="Times New Roman" w:hAnsi="Times New Roman" w:cs="Times New Roman"/>
        </w:rPr>
        <w:t xml:space="preserve"> № 210-ФЗ «Об организации предоставления государственных и муниципальных услуг»</w:t>
      </w:r>
      <w:r w:rsidRPr="00AA30CA">
        <w:rPr>
          <w:rFonts w:ascii="Times New Roman" w:hAnsi="Times New Roman" w:cs="Times New Roman"/>
          <w:shd w:val="clear" w:color="auto" w:fill="FFFFFF"/>
        </w:rPr>
        <w:t>, их работников. Заявителем могут быть пред</w:t>
      </w:r>
      <w:r w:rsidR="005958CD">
        <w:rPr>
          <w:rFonts w:ascii="Times New Roman" w:hAnsi="Times New Roman" w:cs="Times New Roman"/>
          <w:shd w:val="clear" w:color="auto" w:fill="FFFFFF"/>
        </w:rPr>
        <w:t>о</w:t>
      </w:r>
      <w:r w:rsidRPr="00AA30CA">
        <w:rPr>
          <w:rFonts w:ascii="Times New Roman" w:hAnsi="Times New Roman" w:cs="Times New Roman"/>
          <w:shd w:val="clear" w:color="auto" w:fill="FFFFFF"/>
        </w:rPr>
        <w:t>ставлены документы (при наличии), подтверждающие доводы заявителя, либо их копии.</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rPr>
        <w:t xml:space="preserve">5.7. </w:t>
      </w:r>
      <w:r w:rsidRPr="00AA30CA">
        <w:rPr>
          <w:rFonts w:ascii="Times New Roman" w:hAnsi="Times New Roman" w:cs="Times New Roman"/>
          <w:shd w:val="clear" w:color="auto" w:fill="FFFFFF"/>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23" w:anchor="/document/99/902228011/XA00M8O2MO/" w:tgtFrame="_self" w:history="1">
        <w:r w:rsidRPr="00AA30CA">
          <w:rPr>
            <w:rStyle w:val="ad"/>
            <w:rFonts w:ascii="Times New Roman" w:hAnsi="Times New Roman" w:cs="Times New Roman"/>
            <w:color w:val="auto"/>
          </w:rPr>
          <w:t>частью 1.1 статьи 16  Федерального закона</w:t>
        </w:r>
      </w:hyperlink>
      <w:r w:rsidRPr="00AA30CA">
        <w:rPr>
          <w:rFonts w:ascii="Times New Roman" w:hAnsi="Times New Roman" w:cs="Times New Roman"/>
        </w:rPr>
        <w:t xml:space="preserve"> № 210-ФЗ «Об организации предоставления государственных и муниципальных услуг»</w:t>
      </w:r>
      <w:r w:rsidRPr="00AA30CA">
        <w:rPr>
          <w:rFonts w:ascii="Times New Roman" w:hAnsi="Times New Roman" w:cs="Times New Roman"/>
          <w:shd w:val="clear" w:color="auto" w:fill="FFFFFF"/>
        </w:rPr>
        <w:t>,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w:t>
      </w:r>
      <w:hyperlink r:id="rId24" w:anchor="/document/99/902228011/XA00M8O2MO/" w:tgtFrame="_self" w:history="1">
        <w:r w:rsidRPr="00AA30CA">
          <w:rPr>
            <w:rStyle w:val="ad"/>
            <w:rFonts w:ascii="Times New Roman" w:hAnsi="Times New Roman" w:cs="Times New Roman"/>
            <w:color w:val="auto"/>
          </w:rPr>
          <w:t>частью 1.1 статьи 16  Федерального закона</w:t>
        </w:r>
      </w:hyperlink>
      <w:r w:rsidRPr="00AA30CA">
        <w:rPr>
          <w:rFonts w:ascii="Times New Roman" w:hAnsi="Times New Roman" w:cs="Times New Roman"/>
        </w:rPr>
        <w:t xml:space="preserve"> № 210-ФЗ «Об организации предоставления государственных и муниципальных услуг»</w:t>
      </w:r>
      <w:r w:rsidRPr="00AA30CA">
        <w:rPr>
          <w:rFonts w:ascii="Times New Roman" w:hAnsi="Times New Roman" w:cs="Times New Roman"/>
          <w:shd w:val="clear" w:color="auto" w:fill="FFFFFF"/>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rPr>
        <w:t xml:space="preserve">     5.8. Случаи отказа в удовлетворении жалобы:</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rPr>
        <w:t xml:space="preserve">     а) отсутствие нарушения порядка предоставления муниципальной услуги;</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rPr>
        <w:t xml:space="preserve">     б) наличие вступившего в законную силу решения суда, арбитражного суда по жалобе о том же предмете и по тем же основаниям;</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rPr>
        <w:t xml:space="preserve">     в) подача жалобы лицом, полномочия которого не подтверждены в порядке, установленном законодательством Российской Федерации;</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rPr>
        <w:t xml:space="preserve">     г) наличие решения по жалобе, принятого ранее в отношении того же заявителя и по тому же предмету жалобы.</w:t>
      </w:r>
    </w:p>
    <w:p w:rsidR="00294A1F" w:rsidRPr="00AA30CA" w:rsidRDefault="00294A1F" w:rsidP="00AA30CA">
      <w:pPr>
        <w:spacing w:after="0" w:line="240" w:lineRule="auto"/>
        <w:jc w:val="both"/>
        <w:rPr>
          <w:rFonts w:ascii="Times New Roman" w:hAnsi="Times New Roman" w:cs="Times New Roman"/>
          <w:color w:val="548DD4"/>
        </w:rPr>
      </w:pPr>
      <w:r w:rsidRPr="00AA30CA">
        <w:rPr>
          <w:rFonts w:ascii="Times New Roman" w:hAnsi="Times New Roman" w:cs="Times New Roman"/>
        </w:rPr>
        <w:t>5.9. По результатам рассмотрения жалобы принимается одно из следующих решений:</w:t>
      </w:r>
      <w:r w:rsidRPr="00AA30CA">
        <w:rPr>
          <w:rFonts w:ascii="Times New Roman" w:hAnsi="Times New Roman" w:cs="Times New Roman"/>
        </w:rPr>
        <w:b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w:t>
      </w:r>
      <w:r w:rsidRPr="00AA30CA">
        <w:rPr>
          <w:rFonts w:ascii="Times New Roman" w:hAnsi="Times New Roman" w:cs="Times New Roman"/>
        </w:rPr>
        <w:lastRenderedPageBreak/>
        <w:t>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rPr>
        <w:t>2) в удовлетворении жалобы отказывается.</w:t>
      </w:r>
    </w:p>
    <w:p w:rsidR="00294A1F" w:rsidRPr="00AA30CA" w:rsidRDefault="00294A1F" w:rsidP="00AA30CA">
      <w:pPr>
        <w:spacing w:after="0" w:line="240" w:lineRule="auto"/>
        <w:jc w:val="both"/>
        <w:rPr>
          <w:rFonts w:ascii="Times New Roman" w:hAnsi="Times New Roman" w:cs="Times New Roman"/>
        </w:rPr>
      </w:pPr>
      <w:r w:rsidRPr="00AA30CA">
        <w:rPr>
          <w:rFonts w:ascii="Times New Roman" w:hAnsi="Times New Roman" w:cs="Times New Roman"/>
        </w:rPr>
        <w:t xml:space="preserve">     5.10. Не позднее дня, следующего за днем принятия решения, указанного в пункте 5.9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94A1F" w:rsidRPr="00AA30CA" w:rsidRDefault="00294A1F" w:rsidP="00AA30CA">
      <w:pPr>
        <w:autoSpaceDE w:val="0"/>
        <w:autoSpaceDN w:val="0"/>
        <w:adjustRightInd w:val="0"/>
        <w:spacing w:after="0" w:line="240" w:lineRule="auto"/>
        <w:jc w:val="both"/>
        <w:rPr>
          <w:rFonts w:ascii="Times New Roman" w:hAnsi="Times New Roman" w:cs="Times New Roman"/>
        </w:rPr>
      </w:pPr>
      <w:r w:rsidRPr="00AA30CA">
        <w:rPr>
          <w:rFonts w:ascii="Times New Roman" w:hAnsi="Times New Roman" w:cs="Times New Roman"/>
        </w:rPr>
        <w:t>5.10.1. В случае признания жалобы</w:t>
      </w:r>
      <w:r w:rsidR="00EB2C38">
        <w:rPr>
          <w:rFonts w:ascii="Times New Roman" w:hAnsi="Times New Roman" w:cs="Times New Roman"/>
        </w:rPr>
        <w:t>,</w:t>
      </w:r>
      <w:r w:rsidRPr="00AA30CA">
        <w:rPr>
          <w:rFonts w:ascii="Times New Roman" w:hAnsi="Times New Roman" w:cs="Times New Roman"/>
        </w:rPr>
        <w:t xml:space="preserve">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294A1F" w:rsidRPr="00AA30CA" w:rsidRDefault="00294A1F" w:rsidP="00AA30CA">
      <w:pPr>
        <w:autoSpaceDE w:val="0"/>
        <w:autoSpaceDN w:val="0"/>
        <w:adjustRightInd w:val="0"/>
        <w:spacing w:after="0" w:line="240" w:lineRule="auto"/>
        <w:jc w:val="both"/>
        <w:rPr>
          <w:rFonts w:ascii="Times New Roman" w:hAnsi="Times New Roman" w:cs="Times New Roman"/>
        </w:rPr>
      </w:pPr>
      <w:r w:rsidRPr="00AA30CA">
        <w:rPr>
          <w:rFonts w:ascii="Times New Roman" w:hAnsi="Times New Roman" w:cs="Times New Roman"/>
        </w:rPr>
        <w:t>5.10.2.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94A1F" w:rsidRPr="00AA30CA" w:rsidRDefault="00294A1F" w:rsidP="00AA30CA">
      <w:pPr>
        <w:autoSpaceDE w:val="0"/>
        <w:autoSpaceDN w:val="0"/>
        <w:adjustRightInd w:val="0"/>
        <w:spacing w:after="0" w:line="240" w:lineRule="auto"/>
        <w:jc w:val="both"/>
        <w:rPr>
          <w:rFonts w:ascii="Times New Roman" w:hAnsi="Times New Roman" w:cs="Times New Roman"/>
        </w:rPr>
      </w:pPr>
      <w:r w:rsidRPr="00AA30CA">
        <w:rPr>
          <w:rFonts w:ascii="Times New Roman" w:hAnsi="Times New Roman" w:cs="Times New Roman"/>
        </w:rPr>
        <w:t xml:space="preserve">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w:anchor="P22" w:history="1"/>
      <w:r w:rsidRPr="00AA30CA">
        <w:rPr>
          <w:rFonts w:ascii="Times New Roman" w:hAnsi="Times New Roman" w:cs="Times New Roman"/>
        </w:rPr>
        <w:t xml:space="preserve"> п.5.1. настоящего раздела, незамедлительно направляют имеющиеся материалы в органы прокуратуры.</w:t>
      </w:r>
    </w:p>
    <w:p w:rsidR="00294A1F" w:rsidRPr="00AA30CA" w:rsidRDefault="00294A1F" w:rsidP="00AA30CA">
      <w:pPr>
        <w:autoSpaceDE w:val="0"/>
        <w:autoSpaceDN w:val="0"/>
        <w:adjustRightInd w:val="0"/>
        <w:spacing w:after="0" w:line="240" w:lineRule="auto"/>
        <w:jc w:val="both"/>
        <w:rPr>
          <w:rFonts w:ascii="Times New Roman" w:hAnsi="Times New Roman" w:cs="Times New Roman"/>
        </w:rPr>
      </w:pPr>
      <w:r w:rsidRPr="00AA30CA">
        <w:rPr>
          <w:rFonts w:ascii="Times New Roman" w:hAnsi="Times New Roman" w:cs="Times New Roman"/>
        </w:rPr>
        <w:t xml:space="preserve">5.12.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w:t>
      </w:r>
      <w:hyperlink r:id="rId25" w:history="1">
        <w:r w:rsidRPr="00AA30CA">
          <w:rPr>
            <w:rFonts w:ascii="Times New Roman" w:hAnsi="Times New Roman" w:cs="Times New Roman"/>
          </w:rPr>
          <w:t>законом</w:t>
        </w:r>
      </w:hyperlink>
      <w:r w:rsidRPr="00AA30CA">
        <w:rPr>
          <w:rFonts w:ascii="Times New Roman" w:hAnsi="Times New Roman" w:cs="Times New Roman"/>
        </w:rPr>
        <w:t xml:space="preserve"> от 2 мая 2006 года № 59-ФЗ "О порядке рассмотрения обращений граждан Российской Федерации".</w:t>
      </w:r>
      <w:bookmarkStart w:id="1" w:name="Par384"/>
      <w:bookmarkEnd w:id="1"/>
      <w:r w:rsidRPr="00AA30CA">
        <w:rPr>
          <w:rFonts w:ascii="Times New Roman" w:hAnsi="Times New Roman" w:cs="Times New Roman"/>
        </w:rPr>
        <w:t xml:space="preserve"> (в ред. от 26.04.2018 № 148, от 08.10.2018 г.).</w:t>
      </w:r>
    </w:p>
    <w:p w:rsidR="00294A1F" w:rsidRPr="00AA30CA" w:rsidRDefault="00294A1F" w:rsidP="00AA30CA">
      <w:pPr>
        <w:pStyle w:val="Style8"/>
        <w:widowControl/>
        <w:ind w:firstLine="709"/>
        <w:jc w:val="center"/>
        <w:rPr>
          <w:rStyle w:val="FontStyle13"/>
          <w:b/>
          <w:color w:val="FF0000"/>
          <w:sz w:val="22"/>
          <w:szCs w:val="22"/>
        </w:rPr>
      </w:pPr>
    </w:p>
    <w:p w:rsidR="00353C38" w:rsidRPr="00AA30CA" w:rsidRDefault="00353C38" w:rsidP="00AA30CA">
      <w:pPr>
        <w:spacing w:after="0" w:line="240" w:lineRule="auto"/>
        <w:ind w:firstLine="709"/>
        <w:jc w:val="both"/>
        <w:rPr>
          <w:rFonts w:ascii="Times New Roman" w:eastAsia="Times New Roman" w:hAnsi="Times New Roman" w:cs="Times New Roman"/>
          <w:color w:val="FF0000"/>
        </w:rPr>
      </w:pPr>
    </w:p>
    <w:p w:rsidR="00F625B5" w:rsidRPr="00AA30CA" w:rsidRDefault="00F625B5" w:rsidP="00AA30CA">
      <w:pPr>
        <w:spacing w:after="0" w:line="240" w:lineRule="auto"/>
        <w:ind w:firstLine="709"/>
        <w:jc w:val="both"/>
        <w:rPr>
          <w:rFonts w:ascii="Times New Roman" w:eastAsia="Times New Roman" w:hAnsi="Times New Roman" w:cs="Times New Roman"/>
          <w:color w:val="FF0000"/>
        </w:rPr>
      </w:pPr>
    </w:p>
    <w:p w:rsidR="00F625B5" w:rsidRPr="00AA30CA" w:rsidRDefault="00F625B5" w:rsidP="00AA30CA">
      <w:pPr>
        <w:spacing w:after="0" w:line="240" w:lineRule="auto"/>
        <w:ind w:firstLine="709"/>
        <w:jc w:val="both"/>
        <w:rPr>
          <w:rFonts w:ascii="Times New Roman" w:eastAsia="Times New Roman" w:hAnsi="Times New Roman" w:cs="Times New Roman"/>
          <w:color w:val="FF0000"/>
        </w:rPr>
      </w:pPr>
    </w:p>
    <w:p w:rsidR="00F625B5" w:rsidRPr="00AA30CA" w:rsidRDefault="00F625B5" w:rsidP="00AA30CA">
      <w:pPr>
        <w:spacing w:after="0" w:line="240" w:lineRule="auto"/>
        <w:ind w:firstLine="709"/>
        <w:jc w:val="both"/>
        <w:rPr>
          <w:rFonts w:ascii="Times New Roman" w:eastAsia="Times New Roman" w:hAnsi="Times New Roman" w:cs="Times New Roman"/>
          <w:color w:val="FF0000"/>
        </w:rPr>
      </w:pPr>
    </w:p>
    <w:p w:rsidR="00F625B5" w:rsidRPr="00AA30CA" w:rsidRDefault="00F625B5" w:rsidP="00AA30CA">
      <w:pPr>
        <w:spacing w:after="0" w:line="240" w:lineRule="auto"/>
        <w:ind w:firstLine="709"/>
        <w:jc w:val="both"/>
        <w:rPr>
          <w:rFonts w:ascii="Times New Roman" w:eastAsia="Times New Roman" w:hAnsi="Times New Roman" w:cs="Times New Roman"/>
          <w:color w:val="FF0000"/>
        </w:rPr>
      </w:pPr>
    </w:p>
    <w:p w:rsidR="00F625B5" w:rsidRPr="00AA30CA" w:rsidRDefault="00F625B5" w:rsidP="00AA30CA">
      <w:pPr>
        <w:spacing w:after="0" w:line="240" w:lineRule="auto"/>
        <w:ind w:firstLine="709"/>
        <w:jc w:val="both"/>
        <w:rPr>
          <w:rFonts w:ascii="Times New Roman" w:eastAsia="Times New Roman" w:hAnsi="Times New Roman" w:cs="Times New Roman"/>
          <w:color w:val="FF0000"/>
        </w:rPr>
      </w:pPr>
    </w:p>
    <w:p w:rsidR="00F625B5" w:rsidRPr="00AA30CA" w:rsidRDefault="00F625B5" w:rsidP="00AA30CA">
      <w:pPr>
        <w:spacing w:after="0" w:line="240" w:lineRule="auto"/>
        <w:ind w:firstLine="709"/>
        <w:jc w:val="both"/>
        <w:rPr>
          <w:rFonts w:ascii="Times New Roman" w:eastAsia="Times New Roman" w:hAnsi="Times New Roman" w:cs="Times New Roman"/>
          <w:color w:val="FF0000"/>
        </w:rPr>
      </w:pPr>
    </w:p>
    <w:p w:rsidR="00F625B5" w:rsidRPr="00AA30CA" w:rsidRDefault="00F625B5" w:rsidP="00AA30CA">
      <w:pPr>
        <w:spacing w:after="0" w:line="240" w:lineRule="auto"/>
        <w:ind w:firstLine="709"/>
        <w:jc w:val="both"/>
        <w:rPr>
          <w:rFonts w:ascii="Times New Roman" w:eastAsia="Times New Roman" w:hAnsi="Times New Roman" w:cs="Times New Roman"/>
          <w:color w:val="FF0000"/>
        </w:rPr>
      </w:pPr>
    </w:p>
    <w:p w:rsidR="00F625B5" w:rsidRPr="00AA30CA" w:rsidRDefault="00F625B5" w:rsidP="00AA30CA">
      <w:pPr>
        <w:spacing w:after="0" w:line="240" w:lineRule="auto"/>
        <w:ind w:firstLine="709"/>
        <w:jc w:val="both"/>
        <w:rPr>
          <w:rFonts w:ascii="Times New Roman" w:eastAsia="Times New Roman" w:hAnsi="Times New Roman" w:cs="Times New Roman"/>
          <w:color w:val="FF0000"/>
        </w:rPr>
      </w:pPr>
    </w:p>
    <w:p w:rsidR="006D1367" w:rsidRPr="00AA30CA" w:rsidRDefault="006D1367" w:rsidP="00AA30CA">
      <w:pPr>
        <w:spacing w:line="240" w:lineRule="auto"/>
        <w:ind w:firstLine="709"/>
        <w:rPr>
          <w:rFonts w:ascii="Times New Roman" w:eastAsia="Times New Roman" w:hAnsi="Times New Roman" w:cs="Times New Roman"/>
          <w:color w:val="FF0000"/>
        </w:rPr>
      </w:pPr>
    </w:p>
    <w:p w:rsidR="001928C7" w:rsidRPr="00AA30CA" w:rsidRDefault="001928C7" w:rsidP="00AA30CA">
      <w:pPr>
        <w:spacing w:line="240" w:lineRule="auto"/>
        <w:ind w:firstLine="709"/>
        <w:jc w:val="right"/>
        <w:rPr>
          <w:rFonts w:ascii="Times New Roman" w:eastAsia="Times New Roman" w:hAnsi="Times New Roman" w:cs="Times New Roman"/>
          <w:color w:val="FF0000"/>
        </w:rPr>
      </w:pPr>
    </w:p>
    <w:p w:rsidR="001928C7" w:rsidRPr="00AA30CA" w:rsidRDefault="001928C7" w:rsidP="00AA30CA">
      <w:pPr>
        <w:spacing w:line="240" w:lineRule="auto"/>
        <w:ind w:firstLine="709"/>
        <w:jc w:val="right"/>
        <w:rPr>
          <w:rFonts w:ascii="Times New Roman" w:eastAsia="Times New Roman" w:hAnsi="Times New Roman" w:cs="Times New Roman"/>
          <w:color w:val="FF0000"/>
        </w:rPr>
      </w:pPr>
    </w:p>
    <w:p w:rsidR="001928C7" w:rsidRPr="00AA30CA" w:rsidRDefault="001928C7" w:rsidP="00AA30CA">
      <w:pPr>
        <w:spacing w:line="240" w:lineRule="auto"/>
        <w:rPr>
          <w:rFonts w:ascii="Times New Roman" w:eastAsia="Times New Roman" w:hAnsi="Times New Roman" w:cs="Times New Roman"/>
          <w:color w:val="FF0000"/>
        </w:rPr>
      </w:pPr>
    </w:p>
    <w:p w:rsidR="00334F74" w:rsidRPr="00AA30CA" w:rsidRDefault="00334F74" w:rsidP="00AA30CA">
      <w:pPr>
        <w:spacing w:line="240" w:lineRule="auto"/>
        <w:rPr>
          <w:rFonts w:ascii="Times New Roman" w:eastAsia="Times New Roman" w:hAnsi="Times New Roman" w:cs="Times New Roman"/>
          <w:color w:val="FF0000"/>
        </w:rPr>
      </w:pPr>
    </w:p>
    <w:p w:rsidR="00334F74" w:rsidRPr="00AA30CA" w:rsidRDefault="00334F74" w:rsidP="00AA30CA">
      <w:pPr>
        <w:spacing w:line="240" w:lineRule="auto"/>
        <w:rPr>
          <w:rFonts w:ascii="Times New Roman" w:eastAsia="Times New Roman" w:hAnsi="Times New Roman" w:cs="Times New Roman"/>
          <w:color w:val="FF0000"/>
        </w:rPr>
      </w:pPr>
    </w:p>
    <w:p w:rsidR="00334F74" w:rsidRPr="00AA30CA" w:rsidRDefault="00334F74" w:rsidP="00AA30CA">
      <w:pPr>
        <w:spacing w:line="240" w:lineRule="auto"/>
        <w:rPr>
          <w:rFonts w:ascii="Times New Roman" w:eastAsia="Times New Roman" w:hAnsi="Times New Roman" w:cs="Times New Roman"/>
          <w:color w:val="FF0000"/>
        </w:rPr>
      </w:pPr>
    </w:p>
    <w:p w:rsidR="00765473" w:rsidRPr="00AA30CA" w:rsidRDefault="00765473" w:rsidP="00AA30CA">
      <w:pPr>
        <w:spacing w:line="240" w:lineRule="auto"/>
        <w:rPr>
          <w:rFonts w:ascii="Times New Roman" w:eastAsia="Times New Roman" w:hAnsi="Times New Roman" w:cs="Times New Roman"/>
          <w:color w:val="FF0000"/>
        </w:rPr>
      </w:pPr>
    </w:p>
    <w:p w:rsidR="00765473" w:rsidRPr="00AA30CA" w:rsidRDefault="00765473" w:rsidP="00AA30CA">
      <w:pPr>
        <w:spacing w:line="240" w:lineRule="auto"/>
        <w:rPr>
          <w:rFonts w:ascii="Times New Roman" w:eastAsia="Times New Roman" w:hAnsi="Times New Roman" w:cs="Times New Roman"/>
          <w:color w:val="FF0000"/>
        </w:rPr>
      </w:pPr>
    </w:p>
    <w:p w:rsidR="00765473" w:rsidRPr="00AA30CA" w:rsidRDefault="00765473" w:rsidP="00AA30CA">
      <w:pPr>
        <w:spacing w:line="240" w:lineRule="auto"/>
        <w:rPr>
          <w:rFonts w:ascii="Times New Roman" w:eastAsia="Times New Roman" w:hAnsi="Times New Roman" w:cs="Times New Roman"/>
          <w:color w:val="FF0000"/>
        </w:rPr>
      </w:pPr>
    </w:p>
    <w:p w:rsidR="00765473" w:rsidRPr="00AA30CA" w:rsidRDefault="00765473" w:rsidP="00AA30CA">
      <w:pPr>
        <w:spacing w:line="240" w:lineRule="auto"/>
        <w:rPr>
          <w:rFonts w:ascii="Times New Roman" w:eastAsia="Times New Roman" w:hAnsi="Times New Roman" w:cs="Times New Roman"/>
          <w:color w:val="FF0000"/>
        </w:rPr>
      </w:pPr>
    </w:p>
    <w:p w:rsidR="00334F74" w:rsidRPr="00AA30CA" w:rsidRDefault="00334F74" w:rsidP="00AA30CA">
      <w:pPr>
        <w:spacing w:line="240" w:lineRule="auto"/>
        <w:rPr>
          <w:rFonts w:ascii="Times New Roman" w:eastAsia="Times New Roman" w:hAnsi="Times New Roman" w:cs="Times New Roman"/>
          <w:color w:val="FF0000"/>
        </w:rPr>
      </w:pPr>
    </w:p>
    <w:p w:rsidR="007A2B56" w:rsidRDefault="007A2B56" w:rsidP="008B23A0">
      <w:pPr>
        <w:spacing w:after="0" w:line="240" w:lineRule="auto"/>
        <w:ind w:firstLine="709"/>
        <w:jc w:val="right"/>
        <w:rPr>
          <w:rFonts w:ascii="Times New Roman" w:eastAsia="Times New Roman" w:hAnsi="Times New Roman" w:cs="Times New Roman"/>
          <w:color w:val="FF0000"/>
        </w:rPr>
      </w:pPr>
    </w:p>
    <w:p w:rsidR="007A2B56" w:rsidRDefault="007A2B56" w:rsidP="008B23A0">
      <w:pPr>
        <w:spacing w:after="0" w:line="240" w:lineRule="auto"/>
        <w:ind w:firstLine="709"/>
        <w:jc w:val="right"/>
        <w:rPr>
          <w:rFonts w:ascii="Times New Roman" w:eastAsia="Times New Roman" w:hAnsi="Times New Roman" w:cs="Times New Roman"/>
          <w:color w:val="FF0000"/>
        </w:rPr>
      </w:pPr>
    </w:p>
    <w:p w:rsidR="007A2B56" w:rsidRDefault="007A2B56" w:rsidP="008B23A0">
      <w:pPr>
        <w:spacing w:after="0" w:line="240" w:lineRule="auto"/>
        <w:ind w:firstLine="709"/>
        <w:jc w:val="right"/>
        <w:rPr>
          <w:rFonts w:ascii="Times New Roman" w:eastAsia="Times New Roman" w:hAnsi="Times New Roman" w:cs="Times New Roman"/>
          <w:color w:val="FF0000"/>
        </w:rPr>
      </w:pPr>
    </w:p>
    <w:p w:rsidR="0085753C" w:rsidRPr="00FE1E79" w:rsidRDefault="00EF332F" w:rsidP="008B23A0">
      <w:pPr>
        <w:spacing w:after="0" w:line="240" w:lineRule="auto"/>
        <w:ind w:firstLine="709"/>
        <w:jc w:val="right"/>
        <w:rPr>
          <w:rFonts w:ascii="Times New Roman" w:eastAsia="Times New Roman" w:hAnsi="Times New Roman" w:cs="Times New Roman"/>
          <w:color w:val="auto"/>
        </w:rPr>
      </w:pPr>
      <w:r w:rsidRPr="00FE1E79">
        <w:rPr>
          <w:rFonts w:ascii="Times New Roman" w:eastAsia="Times New Roman" w:hAnsi="Times New Roman" w:cs="Times New Roman"/>
          <w:color w:val="auto"/>
        </w:rPr>
        <w:lastRenderedPageBreak/>
        <w:t>Приложение 1</w:t>
      </w:r>
    </w:p>
    <w:p w:rsidR="00EF332F" w:rsidRPr="00FE1E79" w:rsidRDefault="00266C8B" w:rsidP="008B23A0">
      <w:pPr>
        <w:spacing w:after="0" w:line="240" w:lineRule="auto"/>
        <w:ind w:firstLine="709"/>
        <w:jc w:val="right"/>
        <w:rPr>
          <w:rFonts w:ascii="Times New Roman" w:hAnsi="Times New Roman" w:cs="Times New Roman"/>
          <w:color w:val="auto"/>
        </w:rPr>
      </w:pPr>
      <w:r w:rsidRPr="00FE1E79">
        <w:rPr>
          <w:rFonts w:ascii="Times New Roman" w:hAnsi="Times New Roman" w:cs="Times New Roman"/>
          <w:color w:val="auto"/>
        </w:rPr>
        <w:t>__________________________________________</w:t>
      </w:r>
    </w:p>
    <w:p w:rsidR="00EF332F" w:rsidRPr="00FE1E79" w:rsidRDefault="00EF332F" w:rsidP="008B23A0">
      <w:pPr>
        <w:spacing w:after="0" w:line="240" w:lineRule="auto"/>
        <w:ind w:firstLine="709"/>
        <w:jc w:val="right"/>
        <w:rPr>
          <w:rFonts w:ascii="Times New Roman" w:hAnsi="Times New Roman" w:cs="Times New Roman"/>
          <w:color w:val="auto"/>
        </w:rPr>
      </w:pPr>
      <w:r w:rsidRPr="00FE1E79">
        <w:rPr>
          <w:rFonts w:ascii="Times New Roman" w:hAnsi="Times New Roman" w:cs="Times New Roman"/>
          <w:color w:val="auto"/>
        </w:rPr>
        <w:t xml:space="preserve">________________________________________ </w:t>
      </w:r>
    </w:p>
    <w:p w:rsidR="00EF332F" w:rsidRPr="00FE1E79" w:rsidRDefault="00EF332F" w:rsidP="008B23A0">
      <w:pPr>
        <w:spacing w:after="0" w:line="240" w:lineRule="auto"/>
        <w:ind w:firstLine="709"/>
        <w:jc w:val="right"/>
        <w:rPr>
          <w:rFonts w:ascii="Times New Roman" w:hAnsi="Times New Roman" w:cs="Times New Roman"/>
          <w:color w:val="auto"/>
          <w:vertAlign w:val="superscript"/>
        </w:rPr>
      </w:pPr>
      <w:r w:rsidRPr="00FE1E79">
        <w:rPr>
          <w:rFonts w:ascii="Times New Roman" w:hAnsi="Times New Roman" w:cs="Times New Roman"/>
          <w:color w:val="auto"/>
          <w:vertAlign w:val="superscript"/>
        </w:rPr>
        <w:t>(ФИО родителя (законного представителя),</w:t>
      </w:r>
    </w:p>
    <w:p w:rsidR="00EF332F" w:rsidRPr="00FE1E79" w:rsidRDefault="00EF332F" w:rsidP="008B23A0">
      <w:pPr>
        <w:spacing w:after="0" w:line="240" w:lineRule="auto"/>
        <w:ind w:firstLine="709"/>
        <w:jc w:val="right"/>
        <w:rPr>
          <w:rFonts w:ascii="Times New Roman" w:hAnsi="Times New Roman" w:cs="Times New Roman"/>
          <w:color w:val="auto"/>
        </w:rPr>
      </w:pPr>
      <w:r w:rsidRPr="00FE1E79">
        <w:rPr>
          <w:rFonts w:ascii="Times New Roman" w:hAnsi="Times New Roman" w:cs="Times New Roman"/>
          <w:color w:val="auto"/>
        </w:rPr>
        <w:t>проживающего по адресу:</w:t>
      </w:r>
    </w:p>
    <w:p w:rsidR="00EF332F" w:rsidRPr="00FE1E79" w:rsidRDefault="00EF332F" w:rsidP="008B23A0">
      <w:pPr>
        <w:spacing w:after="0" w:line="240" w:lineRule="auto"/>
        <w:ind w:firstLine="709"/>
        <w:jc w:val="right"/>
        <w:rPr>
          <w:rFonts w:ascii="Times New Roman" w:hAnsi="Times New Roman" w:cs="Times New Roman"/>
          <w:color w:val="auto"/>
        </w:rPr>
      </w:pPr>
      <w:r w:rsidRPr="00FE1E79">
        <w:rPr>
          <w:rFonts w:ascii="Times New Roman" w:hAnsi="Times New Roman" w:cs="Times New Roman"/>
          <w:color w:val="auto"/>
        </w:rPr>
        <w:t>__________________________________________</w:t>
      </w:r>
    </w:p>
    <w:p w:rsidR="00CA6D48" w:rsidRPr="00FE1E79" w:rsidRDefault="00CA6D48" w:rsidP="008B23A0">
      <w:pPr>
        <w:spacing w:after="0" w:line="240" w:lineRule="auto"/>
        <w:ind w:firstLine="709"/>
        <w:rPr>
          <w:rFonts w:ascii="Times New Roman" w:hAnsi="Times New Roman" w:cs="Times New Roman"/>
          <w:color w:val="auto"/>
        </w:rPr>
      </w:pPr>
      <w:r w:rsidRPr="00FE1E79">
        <w:rPr>
          <w:rFonts w:ascii="Times New Roman" w:hAnsi="Times New Roman" w:cs="Times New Roman"/>
          <w:color w:val="auto"/>
        </w:rPr>
        <w:t xml:space="preserve">                                                </w:t>
      </w:r>
      <w:r w:rsidR="00AF5871" w:rsidRPr="00FE1E79">
        <w:rPr>
          <w:rFonts w:ascii="Times New Roman" w:hAnsi="Times New Roman" w:cs="Times New Roman"/>
          <w:color w:val="auto"/>
        </w:rPr>
        <w:t xml:space="preserve">                               т</w:t>
      </w:r>
      <w:r w:rsidRPr="00FE1E79">
        <w:rPr>
          <w:rFonts w:ascii="Times New Roman" w:hAnsi="Times New Roman" w:cs="Times New Roman"/>
          <w:color w:val="auto"/>
        </w:rPr>
        <w:t>елефон: __________</w:t>
      </w:r>
      <w:r w:rsidR="00AF5871" w:rsidRPr="00FE1E79">
        <w:rPr>
          <w:rFonts w:ascii="Times New Roman" w:hAnsi="Times New Roman" w:cs="Times New Roman"/>
          <w:color w:val="auto"/>
        </w:rPr>
        <w:t>___________________________</w:t>
      </w:r>
    </w:p>
    <w:p w:rsidR="00EF332F" w:rsidRPr="00FE1E79" w:rsidRDefault="0037378F" w:rsidP="008B23A0">
      <w:pPr>
        <w:spacing w:after="0" w:line="240" w:lineRule="auto"/>
        <w:ind w:firstLine="709"/>
        <w:jc w:val="right"/>
        <w:rPr>
          <w:rFonts w:ascii="Times New Roman" w:hAnsi="Times New Roman" w:cs="Times New Roman"/>
          <w:color w:val="auto"/>
        </w:rPr>
      </w:pPr>
      <w:r w:rsidRPr="00FE1E79">
        <w:rPr>
          <w:rFonts w:ascii="Times New Roman" w:hAnsi="Times New Roman" w:cs="Times New Roman"/>
          <w:color w:val="auto"/>
        </w:rPr>
        <w:t>факт:</w:t>
      </w:r>
      <w:r w:rsidR="00EF332F" w:rsidRPr="00FE1E79">
        <w:rPr>
          <w:rFonts w:ascii="Times New Roman" w:hAnsi="Times New Roman" w:cs="Times New Roman"/>
          <w:color w:val="auto"/>
        </w:rPr>
        <w:t>__________________________________________</w:t>
      </w:r>
    </w:p>
    <w:p w:rsidR="00EF332F" w:rsidRPr="00FE1E79" w:rsidRDefault="00EF332F" w:rsidP="008B23A0">
      <w:pPr>
        <w:spacing w:after="0" w:line="240" w:lineRule="auto"/>
        <w:ind w:left="1418" w:firstLine="709"/>
        <w:jc w:val="right"/>
        <w:rPr>
          <w:rFonts w:ascii="Times New Roman" w:hAnsi="Times New Roman" w:cs="Times New Roman"/>
          <w:color w:val="auto"/>
          <w:vertAlign w:val="superscript"/>
        </w:rPr>
      </w:pPr>
      <w:r w:rsidRPr="00FE1E79">
        <w:rPr>
          <w:rFonts w:ascii="Times New Roman" w:hAnsi="Times New Roman" w:cs="Times New Roman"/>
          <w:color w:val="auto"/>
          <w:vertAlign w:val="superscript"/>
        </w:rPr>
        <w:t xml:space="preserve">(в случае разных адресов регистрации и фактического места </w:t>
      </w:r>
    </w:p>
    <w:p w:rsidR="00EF332F" w:rsidRPr="00FE1E79" w:rsidRDefault="00EF332F" w:rsidP="008B23A0">
      <w:pPr>
        <w:spacing w:after="0" w:line="240" w:lineRule="auto"/>
        <w:ind w:left="1418" w:firstLine="709"/>
        <w:jc w:val="right"/>
        <w:rPr>
          <w:rFonts w:ascii="Times New Roman" w:hAnsi="Times New Roman" w:cs="Times New Roman"/>
          <w:color w:val="auto"/>
          <w:vertAlign w:val="superscript"/>
        </w:rPr>
      </w:pPr>
      <w:r w:rsidRPr="00FE1E79">
        <w:rPr>
          <w:rFonts w:ascii="Times New Roman" w:hAnsi="Times New Roman" w:cs="Times New Roman"/>
          <w:color w:val="auto"/>
          <w:vertAlign w:val="superscript"/>
        </w:rPr>
        <w:t xml:space="preserve">жительства указываются оба адреса, а также контактный телефон </w:t>
      </w:r>
    </w:p>
    <w:p w:rsidR="00EF332F" w:rsidRPr="00FE1E79" w:rsidRDefault="00EF332F" w:rsidP="008B23A0">
      <w:pPr>
        <w:spacing w:after="0" w:line="240" w:lineRule="auto"/>
        <w:ind w:left="1418" w:firstLine="709"/>
        <w:jc w:val="right"/>
        <w:rPr>
          <w:rFonts w:ascii="Times New Roman" w:hAnsi="Times New Roman" w:cs="Times New Roman"/>
          <w:color w:val="auto"/>
          <w:vertAlign w:val="superscript"/>
        </w:rPr>
      </w:pPr>
      <w:r w:rsidRPr="00FE1E79">
        <w:rPr>
          <w:rFonts w:ascii="Times New Roman" w:hAnsi="Times New Roman" w:cs="Times New Roman"/>
          <w:color w:val="auto"/>
          <w:vertAlign w:val="superscript"/>
        </w:rPr>
        <w:t>заявителя).</w:t>
      </w:r>
    </w:p>
    <w:p w:rsidR="00EF332F" w:rsidRPr="00E51588" w:rsidRDefault="00BC1643" w:rsidP="008B23A0">
      <w:pPr>
        <w:spacing w:after="0" w:line="240" w:lineRule="auto"/>
        <w:ind w:firstLine="709"/>
        <w:jc w:val="center"/>
        <w:rPr>
          <w:rFonts w:ascii="Times New Roman" w:hAnsi="Times New Roman" w:cs="Times New Roman"/>
          <w:b/>
          <w:color w:val="auto"/>
        </w:rPr>
      </w:pPr>
      <w:r w:rsidRPr="00E51588">
        <w:rPr>
          <w:rFonts w:ascii="Times New Roman" w:hAnsi="Times New Roman" w:cs="Times New Roman"/>
          <w:b/>
          <w:color w:val="auto"/>
        </w:rPr>
        <w:t>Заявление</w:t>
      </w:r>
    </w:p>
    <w:p w:rsidR="00512F97" w:rsidRPr="00E51588" w:rsidRDefault="00512F97" w:rsidP="008B23A0">
      <w:pPr>
        <w:tabs>
          <w:tab w:val="left" w:pos="7560"/>
        </w:tabs>
        <w:spacing w:after="0" w:line="240" w:lineRule="auto"/>
        <w:ind w:firstLine="709"/>
        <w:rPr>
          <w:rFonts w:ascii="Times New Roman" w:hAnsi="Times New Roman" w:cs="Times New Roman"/>
          <w:color w:val="auto"/>
        </w:rPr>
      </w:pPr>
      <w:r w:rsidRPr="00E51588">
        <w:rPr>
          <w:rFonts w:ascii="Times New Roman" w:hAnsi="Times New Roman" w:cs="Times New Roman"/>
          <w:color w:val="auto"/>
        </w:rPr>
        <w:t xml:space="preserve">   Прошу</w:t>
      </w:r>
      <w:r w:rsidR="00D61002" w:rsidRPr="00E51588">
        <w:rPr>
          <w:rFonts w:ascii="Times New Roman" w:hAnsi="Times New Roman" w:cs="Times New Roman"/>
          <w:color w:val="auto"/>
        </w:rPr>
        <w:t xml:space="preserve"> поставить на очередь </w:t>
      </w:r>
      <w:r w:rsidR="00FE2EDE" w:rsidRPr="00E51588">
        <w:rPr>
          <w:rFonts w:ascii="Times New Roman" w:hAnsi="Times New Roman" w:cs="Times New Roman"/>
          <w:color w:val="auto"/>
        </w:rPr>
        <w:t>для получения направления для зачисления в</w:t>
      </w:r>
      <w:r w:rsidR="008B23A0" w:rsidRPr="00E51588">
        <w:rPr>
          <w:rFonts w:ascii="Times New Roman" w:hAnsi="Times New Roman" w:cs="Times New Roman"/>
          <w:color w:val="auto"/>
        </w:rPr>
        <w:t xml:space="preserve"> </w:t>
      </w:r>
      <w:r w:rsidRPr="00E51588">
        <w:rPr>
          <w:rFonts w:ascii="Times New Roman" w:hAnsi="Times New Roman" w:cs="Times New Roman"/>
          <w:color w:val="auto"/>
        </w:rPr>
        <w:t>муниципальную образовательную организацию, реализующую основную образовательную программу дошкольного образования</w:t>
      </w:r>
      <w:r w:rsidR="00617297" w:rsidRPr="00E51588">
        <w:rPr>
          <w:rFonts w:ascii="Times New Roman" w:hAnsi="Times New Roman" w:cs="Times New Roman"/>
          <w:color w:val="auto"/>
        </w:rPr>
        <w:t>:</w:t>
      </w:r>
    </w:p>
    <w:p w:rsidR="00512F97" w:rsidRPr="00E51588" w:rsidRDefault="00512F97" w:rsidP="00E51588">
      <w:pPr>
        <w:pStyle w:val="af"/>
        <w:numPr>
          <w:ilvl w:val="0"/>
          <w:numId w:val="32"/>
        </w:numPr>
        <w:tabs>
          <w:tab w:val="left" w:pos="7560"/>
        </w:tabs>
        <w:spacing w:after="0" w:line="240" w:lineRule="auto"/>
        <w:rPr>
          <w:rFonts w:ascii="Times New Roman" w:hAnsi="Times New Roman" w:cs="Times New Roman"/>
          <w:color w:val="auto"/>
        </w:rPr>
      </w:pPr>
      <w:r w:rsidRPr="00E51588">
        <w:rPr>
          <w:rFonts w:ascii="Times New Roman" w:hAnsi="Times New Roman" w:cs="Times New Roman"/>
          <w:color w:val="auto"/>
        </w:rPr>
        <w:t>________</w:t>
      </w:r>
      <w:r w:rsidR="00E51588">
        <w:rPr>
          <w:rFonts w:ascii="Times New Roman" w:hAnsi="Times New Roman" w:cs="Times New Roman"/>
          <w:color w:val="auto"/>
        </w:rPr>
        <w:t>____________________________________________________________________</w:t>
      </w:r>
    </w:p>
    <w:p w:rsidR="00512F97" w:rsidRPr="00E51588" w:rsidRDefault="00ED69A9" w:rsidP="00E51588">
      <w:pPr>
        <w:pStyle w:val="af"/>
        <w:tabs>
          <w:tab w:val="left" w:pos="7560"/>
        </w:tabs>
        <w:spacing w:after="0" w:line="240" w:lineRule="auto"/>
        <w:ind w:firstLine="709"/>
        <w:jc w:val="center"/>
        <w:rPr>
          <w:rFonts w:ascii="Times New Roman" w:hAnsi="Times New Roman" w:cs="Times New Roman"/>
          <w:color w:val="auto"/>
          <w:sz w:val="20"/>
          <w:szCs w:val="20"/>
        </w:rPr>
      </w:pPr>
      <w:r w:rsidRPr="00E51588">
        <w:rPr>
          <w:rFonts w:ascii="Times New Roman" w:hAnsi="Times New Roman" w:cs="Times New Roman"/>
          <w:color w:val="auto"/>
          <w:sz w:val="20"/>
          <w:szCs w:val="20"/>
        </w:rPr>
        <w:t>(являюще</w:t>
      </w:r>
      <w:r w:rsidR="00617297" w:rsidRPr="00E51588">
        <w:rPr>
          <w:rFonts w:ascii="Times New Roman" w:hAnsi="Times New Roman" w:cs="Times New Roman"/>
          <w:color w:val="auto"/>
          <w:sz w:val="20"/>
          <w:szCs w:val="20"/>
        </w:rPr>
        <w:t>й</w:t>
      </w:r>
      <w:r w:rsidRPr="00E51588">
        <w:rPr>
          <w:rFonts w:ascii="Times New Roman" w:hAnsi="Times New Roman" w:cs="Times New Roman"/>
          <w:color w:val="auto"/>
          <w:sz w:val="20"/>
          <w:szCs w:val="20"/>
        </w:rPr>
        <w:t>ся основн</w:t>
      </w:r>
      <w:r w:rsidR="00617297" w:rsidRPr="00E51588">
        <w:rPr>
          <w:rFonts w:ascii="Times New Roman" w:hAnsi="Times New Roman" w:cs="Times New Roman"/>
          <w:color w:val="auto"/>
          <w:sz w:val="20"/>
          <w:szCs w:val="20"/>
        </w:rPr>
        <w:t>ой</w:t>
      </w:r>
      <w:r w:rsidRPr="00E51588">
        <w:rPr>
          <w:rFonts w:ascii="Times New Roman" w:hAnsi="Times New Roman" w:cs="Times New Roman"/>
          <w:color w:val="auto"/>
          <w:sz w:val="20"/>
          <w:szCs w:val="20"/>
        </w:rPr>
        <w:t xml:space="preserve"> для заявителя)</w:t>
      </w:r>
    </w:p>
    <w:p w:rsidR="00512F97" w:rsidRDefault="00512F97" w:rsidP="00E51588">
      <w:pPr>
        <w:pStyle w:val="af"/>
        <w:numPr>
          <w:ilvl w:val="0"/>
          <w:numId w:val="32"/>
        </w:numPr>
        <w:tabs>
          <w:tab w:val="left" w:pos="7560"/>
        </w:tabs>
        <w:spacing w:after="0" w:line="240" w:lineRule="auto"/>
        <w:rPr>
          <w:rFonts w:ascii="Times New Roman" w:hAnsi="Times New Roman" w:cs="Times New Roman"/>
          <w:color w:val="auto"/>
        </w:rPr>
      </w:pPr>
      <w:r w:rsidRPr="00E51588">
        <w:rPr>
          <w:rFonts w:ascii="Times New Roman" w:hAnsi="Times New Roman" w:cs="Times New Roman"/>
          <w:color w:val="auto"/>
        </w:rPr>
        <w:t>_______________________________________________</w:t>
      </w:r>
      <w:r w:rsidR="00E51588">
        <w:rPr>
          <w:rFonts w:ascii="Times New Roman" w:hAnsi="Times New Roman" w:cs="Times New Roman"/>
          <w:color w:val="auto"/>
        </w:rPr>
        <w:t>____________________________</w:t>
      </w:r>
      <w:r w:rsidRPr="00E51588">
        <w:rPr>
          <w:rFonts w:ascii="Times New Roman" w:hAnsi="Times New Roman" w:cs="Times New Roman"/>
          <w:color w:val="auto"/>
        </w:rPr>
        <w:t>_</w:t>
      </w:r>
    </w:p>
    <w:p w:rsidR="00E51588" w:rsidRDefault="00E51588" w:rsidP="00E51588">
      <w:pPr>
        <w:pStyle w:val="af"/>
        <w:tabs>
          <w:tab w:val="left" w:pos="7560"/>
        </w:tabs>
        <w:spacing w:after="0" w:line="240" w:lineRule="auto"/>
        <w:ind w:left="1789"/>
        <w:rPr>
          <w:rFonts w:ascii="Times New Roman" w:hAnsi="Times New Roman" w:cs="Times New Roman"/>
          <w:color w:val="auto"/>
        </w:rPr>
      </w:pPr>
    </w:p>
    <w:p w:rsidR="00E51588" w:rsidRPr="00E51588" w:rsidRDefault="00E51588" w:rsidP="00E51588">
      <w:pPr>
        <w:pStyle w:val="af"/>
        <w:tabs>
          <w:tab w:val="left" w:pos="7560"/>
        </w:tabs>
        <w:spacing w:after="0" w:line="240" w:lineRule="auto"/>
        <w:ind w:left="1789"/>
        <w:rPr>
          <w:rFonts w:ascii="Times New Roman" w:hAnsi="Times New Roman" w:cs="Times New Roman"/>
          <w:color w:val="auto"/>
        </w:rPr>
      </w:pPr>
      <w:r>
        <w:rPr>
          <w:rFonts w:ascii="Times New Roman" w:hAnsi="Times New Roman" w:cs="Times New Roman"/>
          <w:color w:val="auto"/>
        </w:rPr>
        <w:t>____________________________________________________________________________</w:t>
      </w:r>
    </w:p>
    <w:p w:rsidR="00FE2EDE" w:rsidRPr="00E51588" w:rsidRDefault="00ED69A9" w:rsidP="00E51588">
      <w:pPr>
        <w:pStyle w:val="af"/>
        <w:tabs>
          <w:tab w:val="left" w:pos="7560"/>
        </w:tabs>
        <w:spacing w:after="0" w:line="240" w:lineRule="auto"/>
        <w:ind w:firstLine="709"/>
        <w:jc w:val="center"/>
        <w:rPr>
          <w:rFonts w:ascii="Times New Roman" w:hAnsi="Times New Roman" w:cs="Times New Roman"/>
          <w:color w:val="auto"/>
          <w:sz w:val="20"/>
          <w:szCs w:val="20"/>
        </w:rPr>
      </w:pPr>
      <w:r w:rsidRPr="00E51588">
        <w:rPr>
          <w:rFonts w:ascii="Times New Roman" w:hAnsi="Times New Roman" w:cs="Times New Roman"/>
          <w:color w:val="auto"/>
          <w:sz w:val="20"/>
          <w:szCs w:val="20"/>
        </w:rPr>
        <w:t>(являюще</w:t>
      </w:r>
      <w:r w:rsidR="00617297" w:rsidRPr="00E51588">
        <w:rPr>
          <w:rFonts w:ascii="Times New Roman" w:hAnsi="Times New Roman" w:cs="Times New Roman"/>
          <w:color w:val="auto"/>
          <w:sz w:val="20"/>
          <w:szCs w:val="20"/>
        </w:rPr>
        <w:t>й</w:t>
      </w:r>
      <w:r w:rsidRPr="00E51588">
        <w:rPr>
          <w:rFonts w:ascii="Times New Roman" w:hAnsi="Times New Roman" w:cs="Times New Roman"/>
          <w:color w:val="auto"/>
          <w:sz w:val="20"/>
          <w:szCs w:val="20"/>
        </w:rPr>
        <w:t>ся дополнительными  для заявителя)</w:t>
      </w:r>
    </w:p>
    <w:p w:rsidR="00D61002" w:rsidRPr="00E51588" w:rsidRDefault="00FE2EDE" w:rsidP="00E51588">
      <w:pPr>
        <w:tabs>
          <w:tab w:val="left" w:pos="7560"/>
        </w:tabs>
        <w:spacing w:after="0" w:line="240" w:lineRule="auto"/>
        <w:ind w:firstLine="709"/>
        <w:rPr>
          <w:rFonts w:ascii="Times New Roman" w:hAnsi="Times New Roman" w:cs="Times New Roman"/>
          <w:color w:val="auto"/>
        </w:rPr>
      </w:pPr>
      <w:r w:rsidRPr="00E51588">
        <w:rPr>
          <w:rFonts w:ascii="Times New Roman" w:hAnsi="Times New Roman" w:cs="Times New Roman"/>
          <w:color w:val="auto"/>
        </w:rPr>
        <w:t>М</w:t>
      </w:r>
      <w:r w:rsidR="00D61002" w:rsidRPr="00E51588">
        <w:rPr>
          <w:rFonts w:ascii="Times New Roman" w:hAnsi="Times New Roman" w:cs="Times New Roman"/>
          <w:color w:val="auto"/>
        </w:rPr>
        <w:t>ою</w:t>
      </w:r>
      <w:r w:rsidR="008B23A0" w:rsidRPr="00E51588">
        <w:rPr>
          <w:rFonts w:ascii="Times New Roman" w:hAnsi="Times New Roman" w:cs="Times New Roman"/>
          <w:color w:val="auto"/>
        </w:rPr>
        <w:t xml:space="preserve"> </w:t>
      </w:r>
      <w:r w:rsidR="00D61002" w:rsidRPr="00E51588">
        <w:rPr>
          <w:rFonts w:ascii="Times New Roman" w:hAnsi="Times New Roman" w:cs="Times New Roman"/>
          <w:color w:val="auto"/>
        </w:rPr>
        <w:t>(его)________________________________________________________</w:t>
      </w:r>
      <w:r w:rsidR="00E51588" w:rsidRPr="00E51588">
        <w:rPr>
          <w:rFonts w:ascii="Times New Roman" w:hAnsi="Times New Roman" w:cs="Times New Roman"/>
          <w:color w:val="auto"/>
        </w:rPr>
        <w:t>_____________________</w:t>
      </w:r>
    </w:p>
    <w:p w:rsidR="00D61002" w:rsidRPr="00E51588" w:rsidRDefault="00D61002" w:rsidP="008B23A0">
      <w:pPr>
        <w:tabs>
          <w:tab w:val="left" w:pos="7560"/>
        </w:tabs>
        <w:spacing w:after="0" w:line="240" w:lineRule="auto"/>
        <w:ind w:firstLine="709"/>
        <w:jc w:val="center"/>
        <w:rPr>
          <w:rFonts w:ascii="Times New Roman" w:hAnsi="Times New Roman" w:cs="Times New Roman"/>
          <w:color w:val="auto"/>
          <w:sz w:val="20"/>
          <w:szCs w:val="20"/>
        </w:rPr>
      </w:pPr>
      <w:r w:rsidRPr="00E51588">
        <w:rPr>
          <w:rFonts w:ascii="Times New Roman" w:hAnsi="Times New Roman" w:cs="Times New Roman"/>
          <w:color w:val="auto"/>
          <w:sz w:val="20"/>
          <w:szCs w:val="20"/>
        </w:rPr>
        <w:t>(ФИО ребёнка, дата рождения)</w:t>
      </w:r>
    </w:p>
    <w:p w:rsidR="00E51588" w:rsidRDefault="00E51588" w:rsidP="00E51588">
      <w:pPr>
        <w:tabs>
          <w:tab w:val="left" w:pos="7560"/>
        </w:tabs>
        <w:spacing w:after="0" w:line="240" w:lineRule="auto"/>
        <w:ind w:firstLine="709"/>
        <w:rPr>
          <w:rFonts w:ascii="Times New Roman" w:hAnsi="Times New Roman" w:cs="Times New Roman"/>
          <w:color w:val="auto"/>
        </w:rPr>
      </w:pPr>
    </w:p>
    <w:p w:rsidR="00E51588" w:rsidRDefault="00E51588" w:rsidP="00E51588">
      <w:pPr>
        <w:tabs>
          <w:tab w:val="left" w:pos="7560"/>
        </w:tabs>
        <w:spacing w:after="0" w:line="240" w:lineRule="auto"/>
        <w:ind w:firstLine="709"/>
        <w:rPr>
          <w:rFonts w:ascii="Times New Roman" w:hAnsi="Times New Roman" w:cs="Times New Roman"/>
          <w:color w:val="auto"/>
        </w:rPr>
      </w:pPr>
      <w:r>
        <w:rPr>
          <w:rFonts w:ascii="Times New Roman" w:hAnsi="Times New Roman" w:cs="Times New Roman"/>
          <w:color w:val="auto"/>
        </w:rPr>
        <w:t>Реквизиты свидетельства о рождении ребёнка  серия______, номер _____, выдан ________________</w:t>
      </w:r>
    </w:p>
    <w:p w:rsidR="00E51588" w:rsidRPr="00E51588" w:rsidRDefault="00E51588" w:rsidP="00E51588">
      <w:pPr>
        <w:tabs>
          <w:tab w:val="left" w:pos="7560"/>
        </w:tabs>
        <w:spacing w:after="0" w:line="240" w:lineRule="auto"/>
        <w:ind w:firstLine="709"/>
        <w:rPr>
          <w:rFonts w:ascii="Times New Roman" w:hAnsi="Times New Roman" w:cs="Times New Roman"/>
          <w:color w:val="auto"/>
        </w:rPr>
      </w:pPr>
      <w:r>
        <w:rPr>
          <w:rFonts w:ascii="Times New Roman" w:hAnsi="Times New Roman" w:cs="Times New Roman"/>
          <w:color w:val="auto"/>
        </w:rPr>
        <w:t xml:space="preserve">______________________________________________________________________________________ </w:t>
      </w:r>
    </w:p>
    <w:p w:rsidR="00E51588" w:rsidRDefault="001F4B20" w:rsidP="008B23A0">
      <w:pPr>
        <w:tabs>
          <w:tab w:val="left" w:pos="7560"/>
        </w:tabs>
        <w:spacing w:after="0" w:line="240" w:lineRule="auto"/>
        <w:ind w:firstLine="709"/>
        <w:rPr>
          <w:rFonts w:ascii="Times New Roman" w:hAnsi="Times New Roman" w:cs="Times New Roman"/>
          <w:color w:val="auto"/>
        </w:rPr>
      </w:pPr>
      <w:r>
        <w:rPr>
          <w:rFonts w:ascii="Times New Roman" w:hAnsi="Times New Roman" w:cs="Times New Roman"/>
          <w:color w:val="auto"/>
        </w:rPr>
        <w:t>Адрес места жительства (регистрация ребёнка) _____________________________________________</w:t>
      </w:r>
    </w:p>
    <w:p w:rsidR="001F4B20" w:rsidRDefault="001F4B20" w:rsidP="008B23A0">
      <w:pPr>
        <w:tabs>
          <w:tab w:val="left" w:pos="7560"/>
        </w:tabs>
        <w:spacing w:after="0" w:line="240" w:lineRule="auto"/>
        <w:ind w:firstLine="709"/>
        <w:rPr>
          <w:rFonts w:ascii="Times New Roman" w:hAnsi="Times New Roman" w:cs="Times New Roman"/>
          <w:color w:val="auto"/>
        </w:rPr>
      </w:pPr>
      <w:r>
        <w:rPr>
          <w:rFonts w:ascii="Times New Roman" w:hAnsi="Times New Roman" w:cs="Times New Roman"/>
          <w:color w:val="auto"/>
        </w:rPr>
        <w:t>______________________________________________________________________________________</w:t>
      </w:r>
    </w:p>
    <w:p w:rsidR="001F4B20" w:rsidRDefault="001F4B20" w:rsidP="008B23A0">
      <w:pPr>
        <w:tabs>
          <w:tab w:val="left" w:pos="7560"/>
        </w:tabs>
        <w:spacing w:after="0" w:line="240" w:lineRule="auto"/>
        <w:ind w:firstLine="709"/>
        <w:rPr>
          <w:rFonts w:ascii="Times New Roman" w:hAnsi="Times New Roman" w:cs="Times New Roman"/>
          <w:color w:val="auto"/>
        </w:rPr>
      </w:pPr>
      <w:r>
        <w:rPr>
          <w:rFonts w:ascii="Times New Roman" w:hAnsi="Times New Roman" w:cs="Times New Roman"/>
          <w:color w:val="auto"/>
        </w:rPr>
        <w:t>Адрес фактического проживания ребёнка __________________________________________________</w:t>
      </w:r>
    </w:p>
    <w:p w:rsidR="001F4B20" w:rsidRPr="00E51588" w:rsidRDefault="001F4B20" w:rsidP="008B23A0">
      <w:pPr>
        <w:tabs>
          <w:tab w:val="left" w:pos="7560"/>
        </w:tabs>
        <w:spacing w:after="0" w:line="240" w:lineRule="auto"/>
        <w:ind w:firstLine="709"/>
        <w:rPr>
          <w:rFonts w:ascii="Times New Roman" w:hAnsi="Times New Roman" w:cs="Times New Roman"/>
          <w:color w:val="auto"/>
        </w:rPr>
      </w:pPr>
      <w:r>
        <w:rPr>
          <w:rFonts w:ascii="Times New Roman" w:hAnsi="Times New Roman" w:cs="Times New Roman"/>
          <w:color w:val="auto"/>
        </w:rPr>
        <w:t>______________________________________________________________________________________</w:t>
      </w:r>
    </w:p>
    <w:p w:rsidR="001F4B20" w:rsidRPr="00697332" w:rsidRDefault="00697332" w:rsidP="008B23A0">
      <w:pPr>
        <w:tabs>
          <w:tab w:val="left" w:pos="7560"/>
        </w:tabs>
        <w:spacing w:after="0" w:line="240" w:lineRule="auto"/>
        <w:ind w:firstLine="709"/>
        <w:rPr>
          <w:rFonts w:ascii="Times New Roman" w:hAnsi="Times New Roman" w:cs="Times New Roman"/>
          <w:color w:val="auto"/>
        </w:rPr>
      </w:pPr>
      <w:r w:rsidRPr="00697332">
        <w:rPr>
          <w:rFonts w:ascii="Times New Roman" w:hAnsi="Times New Roman" w:cs="Times New Roman"/>
          <w:color w:val="auto"/>
        </w:rPr>
        <w:t>ФИО родителей (отец) __________________________________________________________________</w:t>
      </w:r>
    </w:p>
    <w:p w:rsidR="001F4B20" w:rsidRPr="00697332" w:rsidRDefault="001F4B20" w:rsidP="00697332">
      <w:pPr>
        <w:tabs>
          <w:tab w:val="left" w:pos="7560"/>
        </w:tabs>
        <w:spacing w:after="0" w:line="240" w:lineRule="auto"/>
        <w:rPr>
          <w:rFonts w:ascii="Times New Roman" w:hAnsi="Times New Roman" w:cs="Times New Roman"/>
          <w:color w:val="auto"/>
        </w:rPr>
      </w:pPr>
    </w:p>
    <w:p w:rsidR="00697332" w:rsidRPr="00697332" w:rsidRDefault="00697332" w:rsidP="00697332">
      <w:pPr>
        <w:tabs>
          <w:tab w:val="left" w:pos="7560"/>
        </w:tabs>
        <w:spacing w:after="0" w:line="240" w:lineRule="auto"/>
        <w:ind w:firstLine="709"/>
        <w:rPr>
          <w:rFonts w:ascii="Times New Roman" w:hAnsi="Times New Roman" w:cs="Times New Roman"/>
          <w:color w:val="auto"/>
        </w:rPr>
      </w:pPr>
      <w:r w:rsidRPr="00697332">
        <w:rPr>
          <w:rFonts w:ascii="Times New Roman" w:hAnsi="Times New Roman" w:cs="Times New Roman"/>
          <w:color w:val="auto"/>
        </w:rPr>
        <w:t>А</w:t>
      </w:r>
      <w:r w:rsidR="000C7AC5">
        <w:rPr>
          <w:rFonts w:ascii="Times New Roman" w:hAnsi="Times New Roman" w:cs="Times New Roman"/>
          <w:color w:val="auto"/>
        </w:rPr>
        <w:t>дрес электронной почты, номер телефона (при наличии)</w:t>
      </w:r>
      <w:r w:rsidRPr="00697332">
        <w:rPr>
          <w:rFonts w:ascii="Times New Roman" w:hAnsi="Times New Roman" w:cs="Times New Roman"/>
          <w:color w:val="auto"/>
        </w:rPr>
        <w:t xml:space="preserve"> _____________________________________________</w:t>
      </w:r>
      <w:r w:rsidR="000C7AC5">
        <w:rPr>
          <w:rFonts w:ascii="Times New Roman" w:hAnsi="Times New Roman" w:cs="Times New Roman"/>
          <w:color w:val="auto"/>
        </w:rPr>
        <w:t>_______________________________________________</w:t>
      </w:r>
    </w:p>
    <w:p w:rsidR="00697332" w:rsidRPr="00697332" w:rsidRDefault="00697332" w:rsidP="008B23A0">
      <w:pPr>
        <w:tabs>
          <w:tab w:val="left" w:pos="7560"/>
        </w:tabs>
        <w:spacing w:after="0" w:line="240" w:lineRule="auto"/>
        <w:ind w:firstLine="709"/>
        <w:rPr>
          <w:rFonts w:ascii="Times New Roman" w:hAnsi="Times New Roman" w:cs="Times New Roman"/>
          <w:color w:val="auto"/>
        </w:rPr>
      </w:pPr>
    </w:p>
    <w:p w:rsidR="00697332" w:rsidRPr="00697332" w:rsidRDefault="00697332" w:rsidP="008B23A0">
      <w:pPr>
        <w:tabs>
          <w:tab w:val="left" w:pos="7560"/>
        </w:tabs>
        <w:spacing w:after="0" w:line="240" w:lineRule="auto"/>
        <w:ind w:firstLine="709"/>
        <w:rPr>
          <w:rFonts w:ascii="Times New Roman" w:hAnsi="Times New Roman" w:cs="Times New Roman"/>
          <w:color w:val="auto"/>
        </w:rPr>
      </w:pPr>
      <w:r w:rsidRPr="00697332">
        <w:rPr>
          <w:rFonts w:ascii="Times New Roman" w:hAnsi="Times New Roman" w:cs="Times New Roman"/>
          <w:color w:val="auto"/>
        </w:rPr>
        <w:t xml:space="preserve">Реквизиты документа, удостоверяющего личность родителя (законного представителя ребёнка </w:t>
      </w:r>
    </w:p>
    <w:p w:rsidR="00697332" w:rsidRPr="00697332" w:rsidRDefault="00697332" w:rsidP="008B23A0">
      <w:pPr>
        <w:tabs>
          <w:tab w:val="left" w:pos="7560"/>
        </w:tabs>
        <w:spacing w:after="0" w:line="240" w:lineRule="auto"/>
        <w:ind w:firstLine="709"/>
        <w:rPr>
          <w:rFonts w:ascii="Times New Roman" w:hAnsi="Times New Roman" w:cs="Times New Roman"/>
          <w:color w:val="auto"/>
        </w:rPr>
      </w:pPr>
      <w:r w:rsidRPr="00697332">
        <w:rPr>
          <w:rFonts w:ascii="Times New Roman" w:hAnsi="Times New Roman" w:cs="Times New Roman"/>
          <w:color w:val="auto"/>
        </w:rPr>
        <w:t>______________, серия _______________, номер _________________, выдан ____________________</w:t>
      </w:r>
    </w:p>
    <w:p w:rsidR="00697332" w:rsidRPr="00697332" w:rsidRDefault="00697332" w:rsidP="008B23A0">
      <w:pPr>
        <w:tabs>
          <w:tab w:val="left" w:pos="7560"/>
        </w:tabs>
        <w:spacing w:after="0" w:line="240" w:lineRule="auto"/>
        <w:ind w:firstLine="709"/>
        <w:rPr>
          <w:rFonts w:ascii="Times New Roman" w:hAnsi="Times New Roman" w:cs="Times New Roman"/>
          <w:color w:val="auto"/>
        </w:rPr>
      </w:pPr>
      <w:r w:rsidRPr="00697332">
        <w:rPr>
          <w:rFonts w:ascii="Times New Roman" w:hAnsi="Times New Roman" w:cs="Times New Roman"/>
          <w:color w:val="auto"/>
        </w:rPr>
        <w:t>______________________________________________________________________________________</w:t>
      </w:r>
    </w:p>
    <w:p w:rsidR="00DF4972" w:rsidRPr="00697332" w:rsidRDefault="00DF4972" w:rsidP="00DF4972">
      <w:pPr>
        <w:tabs>
          <w:tab w:val="left" w:pos="7560"/>
        </w:tabs>
        <w:spacing w:after="0" w:line="240" w:lineRule="auto"/>
        <w:ind w:firstLine="709"/>
        <w:rPr>
          <w:rFonts w:ascii="Times New Roman" w:hAnsi="Times New Roman" w:cs="Times New Roman"/>
          <w:color w:val="auto"/>
        </w:rPr>
      </w:pPr>
      <w:r w:rsidRPr="00697332">
        <w:rPr>
          <w:rFonts w:ascii="Times New Roman" w:hAnsi="Times New Roman" w:cs="Times New Roman"/>
          <w:color w:val="auto"/>
        </w:rPr>
        <w:t>ФИО родителей (</w:t>
      </w:r>
      <w:r>
        <w:rPr>
          <w:rFonts w:ascii="Times New Roman" w:hAnsi="Times New Roman" w:cs="Times New Roman"/>
          <w:color w:val="auto"/>
        </w:rPr>
        <w:t>мать</w:t>
      </w:r>
      <w:r w:rsidRPr="00697332">
        <w:rPr>
          <w:rFonts w:ascii="Times New Roman" w:hAnsi="Times New Roman" w:cs="Times New Roman"/>
          <w:color w:val="auto"/>
        </w:rPr>
        <w:t>) __________________________________________________________________</w:t>
      </w:r>
    </w:p>
    <w:p w:rsidR="00DF4972" w:rsidRPr="00697332" w:rsidRDefault="00DF4972" w:rsidP="00DF4972">
      <w:pPr>
        <w:tabs>
          <w:tab w:val="left" w:pos="7560"/>
        </w:tabs>
        <w:spacing w:after="0" w:line="240" w:lineRule="auto"/>
        <w:rPr>
          <w:rFonts w:ascii="Times New Roman" w:hAnsi="Times New Roman" w:cs="Times New Roman"/>
          <w:color w:val="auto"/>
        </w:rPr>
      </w:pPr>
    </w:p>
    <w:p w:rsidR="00DF4972" w:rsidRPr="00697332" w:rsidRDefault="00DF4972" w:rsidP="00DF4972">
      <w:pPr>
        <w:tabs>
          <w:tab w:val="left" w:pos="7560"/>
        </w:tabs>
        <w:spacing w:after="0" w:line="240" w:lineRule="auto"/>
        <w:ind w:firstLine="709"/>
        <w:rPr>
          <w:rFonts w:ascii="Times New Roman" w:hAnsi="Times New Roman" w:cs="Times New Roman"/>
          <w:color w:val="auto"/>
        </w:rPr>
      </w:pPr>
      <w:r w:rsidRPr="00697332">
        <w:rPr>
          <w:rFonts w:ascii="Times New Roman" w:hAnsi="Times New Roman" w:cs="Times New Roman"/>
          <w:color w:val="auto"/>
        </w:rPr>
        <w:t>А</w:t>
      </w:r>
      <w:r>
        <w:rPr>
          <w:rFonts w:ascii="Times New Roman" w:hAnsi="Times New Roman" w:cs="Times New Roman"/>
          <w:color w:val="auto"/>
        </w:rPr>
        <w:t>дрес электронной почты, номер телефона (при наличии)</w:t>
      </w:r>
      <w:r w:rsidRPr="00697332">
        <w:rPr>
          <w:rFonts w:ascii="Times New Roman" w:hAnsi="Times New Roman" w:cs="Times New Roman"/>
          <w:color w:val="auto"/>
        </w:rPr>
        <w:t xml:space="preserve"> _____________________________________________</w:t>
      </w:r>
      <w:r>
        <w:rPr>
          <w:rFonts w:ascii="Times New Roman" w:hAnsi="Times New Roman" w:cs="Times New Roman"/>
          <w:color w:val="auto"/>
        </w:rPr>
        <w:t>_______________________________________________</w:t>
      </w:r>
    </w:p>
    <w:p w:rsidR="00DF4972" w:rsidRPr="00697332" w:rsidRDefault="00DF4972" w:rsidP="00DF4972">
      <w:pPr>
        <w:tabs>
          <w:tab w:val="left" w:pos="7560"/>
        </w:tabs>
        <w:spacing w:after="0" w:line="240" w:lineRule="auto"/>
        <w:ind w:firstLine="709"/>
        <w:rPr>
          <w:rFonts w:ascii="Times New Roman" w:hAnsi="Times New Roman" w:cs="Times New Roman"/>
          <w:color w:val="auto"/>
        </w:rPr>
      </w:pPr>
    </w:p>
    <w:p w:rsidR="00DF4972" w:rsidRPr="00697332" w:rsidRDefault="00DF4972" w:rsidP="00DF4972">
      <w:pPr>
        <w:tabs>
          <w:tab w:val="left" w:pos="7560"/>
        </w:tabs>
        <w:spacing w:after="0" w:line="240" w:lineRule="auto"/>
        <w:ind w:firstLine="709"/>
        <w:rPr>
          <w:rFonts w:ascii="Times New Roman" w:hAnsi="Times New Roman" w:cs="Times New Roman"/>
          <w:color w:val="auto"/>
        </w:rPr>
      </w:pPr>
      <w:r w:rsidRPr="00697332">
        <w:rPr>
          <w:rFonts w:ascii="Times New Roman" w:hAnsi="Times New Roman" w:cs="Times New Roman"/>
          <w:color w:val="auto"/>
        </w:rPr>
        <w:t xml:space="preserve">Реквизиты документа, удостоверяющего личность родителя (законного представителя ребёнка </w:t>
      </w:r>
    </w:p>
    <w:p w:rsidR="00DF4972" w:rsidRPr="00697332" w:rsidRDefault="00DF4972" w:rsidP="00DF4972">
      <w:pPr>
        <w:tabs>
          <w:tab w:val="left" w:pos="7560"/>
        </w:tabs>
        <w:spacing w:after="0" w:line="240" w:lineRule="auto"/>
        <w:ind w:firstLine="709"/>
        <w:rPr>
          <w:rFonts w:ascii="Times New Roman" w:hAnsi="Times New Roman" w:cs="Times New Roman"/>
          <w:color w:val="auto"/>
        </w:rPr>
      </w:pPr>
      <w:r w:rsidRPr="00697332">
        <w:rPr>
          <w:rFonts w:ascii="Times New Roman" w:hAnsi="Times New Roman" w:cs="Times New Roman"/>
          <w:color w:val="auto"/>
        </w:rPr>
        <w:t>______________, серия _______________, номер _________________, выдан ____________________</w:t>
      </w:r>
    </w:p>
    <w:p w:rsidR="00DF4972" w:rsidRPr="00697332" w:rsidRDefault="00DF4972" w:rsidP="00DF4972">
      <w:pPr>
        <w:tabs>
          <w:tab w:val="left" w:pos="7560"/>
        </w:tabs>
        <w:spacing w:after="0" w:line="240" w:lineRule="auto"/>
        <w:ind w:firstLine="709"/>
        <w:rPr>
          <w:rFonts w:ascii="Times New Roman" w:hAnsi="Times New Roman" w:cs="Times New Roman"/>
          <w:color w:val="auto"/>
        </w:rPr>
      </w:pPr>
      <w:r w:rsidRPr="00697332">
        <w:rPr>
          <w:rFonts w:ascii="Times New Roman" w:hAnsi="Times New Roman" w:cs="Times New Roman"/>
          <w:color w:val="auto"/>
        </w:rPr>
        <w:t>______________________________________________________________________________________</w:t>
      </w:r>
    </w:p>
    <w:p w:rsidR="00DF4972" w:rsidRPr="00697332" w:rsidRDefault="00DF4972" w:rsidP="00DF4972">
      <w:pPr>
        <w:tabs>
          <w:tab w:val="left" w:pos="7560"/>
        </w:tabs>
        <w:spacing w:after="0" w:line="240" w:lineRule="auto"/>
        <w:ind w:firstLine="709"/>
        <w:rPr>
          <w:rFonts w:ascii="Times New Roman" w:hAnsi="Times New Roman" w:cs="Times New Roman"/>
          <w:color w:val="auto"/>
        </w:rPr>
      </w:pPr>
    </w:p>
    <w:p w:rsidR="00697332" w:rsidRDefault="00B05659" w:rsidP="008B23A0">
      <w:pPr>
        <w:tabs>
          <w:tab w:val="left" w:pos="7560"/>
        </w:tabs>
        <w:spacing w:after="0" w:line="240" w:lineRule="auto"/>
        <w:ind w:firstLine="709"/>
        <w:rPr>
          <w:rFonts w:ascii="Times New Roman" w:hAnsi="Times New Roman" w:cs="Times New Roman"/>
          <w:color w:val="auto"/>
        </w:rPr>
      </w:pPr>
      <w:r>
        <w:rPr>
          <w:rFonts w:ascii="Times New Roman" w:hAnsi="Times New Roman" w:cs="Times New Roman"/>
          <w:color w:val="auto"/>
        </w:rPr>
        <w:t>Реквизиты документа, подтверждающего опеку (при наличии)</w:t>
      </w:r>
    </w:p>
    <w:p w:rsidR="00B05659" w:rsidRPr="00697332" w:rsidRDefault="00B05659" w:rsidP="008B23A0">
      <w:pPr>
        <w:tabs>
          <w:tab w:val="left" w:pos="7560"/>
        </w:tabs>
        <w:spacing w:after="0" w:line="240" w:lineRule="auto"/>
        <w:ind w:firstLine="709"/>
        <w:rPr>
          <w:rFonts w:ascii="Times New Roman" w:hAnsi="Times New Roman" w:cs="Times New Roman"/>
          <w:color w:val="auto"/>
        </w:rPr>
      </w:pPr>
      <w:r>
        <w:rPr>
          <w:rFonts w:ascii="Times New Roman" w:hAnsi="Times New Roman" w:cs="Times New Roman"/>
          <w:color w:val="auto"/>
        </w:rPr>
        <w:t>______________________________________________________________________________________</w:t>
      </w:r>
    </w:p>
    <w:p w:rsidR="00DF4972" w:rsidRDefault="00DF4972" w:rsidP="008B23A0">
      <w:pPr>
        <w:tabs>
          <w:tab w:val="left" w:pos="7560"/>
        </w:tabs>
        <w:spacing w:after="0" w:line="240" w:lineRule="auto"/>
        <w:ind w:firstLine="709"/>
        <w:rPr>
          <w:rFonts w:ascii="Times New Roman" w:hAnsi="Times New Roman" w:cs="Times New Roman"/>
          <w:color w:val="FF0000"/>
        </w:rPr>
      </w:pPr>
    </w:p>
    <w:p w:rsidR="00DF4972" w:rsidRPr="004F2F75" w:rsidRDefault="004F2F75" w:rsidP="008B23A0">
      <w:pPr>
        <w:tabs>
          <w:tab w:val="left" w:pos="7560"/>
        </w:tabs>
        <w:spacing w:after="0" w:line="240" w:lineRule="auto"/>
        <w:ind w:firstLine="709"/>
        <w:rPr>
          <w:rFonts w:ascii="Times New Roman" w:hAnsi="Times New Roman" w:cs="Times New Roman"/>
          <w:color w:val="auto"/>
        </w:rPr>
      </w:pPr>
      <w:r w:rsidRPr="004F2F75">
        <w:rPr>
          <w:rFonts w:ascii="Times New Roman" w:hAnsi="Times New Roman" w:cs="Times New Roman"/>
          <w:color w:val="auto"/>
        </w:rPr>
        <w:t>Выбор языка образования, родного языка из числа языков народов Российской Федерации</w:t>
      </w:r>
      <w:r>
        <w:rPr>
          <w:rFonts w:ascii="Times New Roman" w:hAnsi="Times New Roman" w:cs="Times New Roman"/>
          <w:color w:val="auto"/>
        </w:rPr>
        <w:t>, в том числе русского языка как родного языка</w:t>
      </w:r>
    </w:p>
    <w:p w:rsidR="004F2F75" w:rsidRPr="004F2F75" w:rsidRDefault="004F2F75" w:rsidP="008B23A0">
      <w:pPr>
        <w:tabs>
          <w:tab w:val="left" w:pos="7560"/>
        </w:tabs>
        <w:spacing w:after="0" w:line="240" w:lineRule="auto"/>
        <w:ind w:firstLine="709"/>
        <w:rPr>
          <w:rFonts w:ascii="Times New Roman" w:hAnsi="Times New Roman" w:cs="Times New Roman"/>
          <w:color w:val="auto"/>
        </w:rPr>
      </w:pPr>
      <w:r w:rsidRPr="004F2F75">
        <w:rPr>
          <w:rFonts w:ascii="Times New Roman" w:hAnsi="Times New Roman" w:cs="Times New Roman"/>
          <w:color w:val="auto"/>
        </w:rPr>
        <w:t>_____________________________________________________________________________________</w:t>
      </w:r>
    </w:p>
    <w:p w:rsidR="004F2F75" w:rsidRDefault="004F2F75" w:rsidP="008B23A0">
      <w:pPr>
        <w:tabs>
          <w:tab w:val="left" w:pos="7560"/>
        </w:tabs>
        <w:spacing w:after="0" w:line="240" w:lineRule="auto"/>
        <w:ind w:firstLine="709"/>
        <w:rPr>
          <w:rFonts w:ascii="Times New Roman" w:hAnsi="Times New Roman" w:cs="Times New Roman"/>
          <w:color w:val="FF0000"/>
        </w:rPr>
      </w:pPr>
    </w:p>
    <w:p w:rsidR="00375DA3" w:rsidRDefault="00FB4396" w:rsidP="008B23A0">
      <w:pPr>
        <w:tabs>
          <w:tab w:val="left" w:pos="7560"/>
        </w:tabs>
        <w:spacing w:after="0" w:line="240" w:lineRule="auto"/>
        <w:ind w:firstLine="709"/>
        <w:rPr>
          <w:rFonts w:ascii="Times New Roman" w:hAnsi="Times New Roman" w:cs="Times New Roman"/>
          <w:color w:val="auto"/>
        </w:rPr>
      </w:pPr>
      <w:r>
        <w:rPr>
          <w:rFonts w:ascii="Times New Roman" w:hAnsi="Times New Roman" w:cs="Times New Roman"/>
          <w:color w:val="auto"/>
        </w:rPr>
        <w:t>Направленность дошкольной группы</w:t>
      </w:r>
      <w:r w:rsidR="00C22B8D">
        <w:rPr>
          <w:rFonts w:ascii="Times New Roman" w:hAnsi="Times New Roman" w:cs="Times New Roman"/>
          <w:color w:val="auto"/>
        </w:rPr>
        <w:t xml:space="preserve">: </w:t>
      </w:r>
      <w:r w:rsidR="00375DA3">
        <w:rPr>
          <w:rFonts w:ascii="Times New Roman" w:hAnsi="Times New Roman" w:cs="Times New Roman"/>
          <w:color w:val="auto"/>
        </w:rPr>
        <w:t xml:space="preserve"> </w:t>
      </w:r>
      <w:r>
        <w:rPr>
          <w:rFonts w:ascii="Times New Roman" w:hAnsi="Times New Roman" w:cs="Times New Roman"/>
          <w:color w:val="auto"/>
        </w:rPr>
        <w:t>общеразвивающая,  компенсирующая, оздоровительная, комбинированная</w:t>
      </w:r>
    </w:p>
    <w:p w:rsidR="00FB4396" w:rsidRPr="00375DA3" w:rsidRDefault="00FB4396" w:rsidP="00375DA3">
      <w:pPr>
        <w:tabs>
          <w:tab w:val="left" w:pos="7560"/>
        </w:tabs>
        <w:spacing w:after="0" w:line="240" w:lineRule="auto"/>
        <w:ind w:firstLine="709"/>
        <w:jc w:val="center"/>
        <w:rPr>
          <w:rFonts w:ascii="Times New Roman" w:hAnsi="Times New Roman" w:cs="Times New Roman"/>
          <w:color w:val="auto"/>
          <w:sz w:val="18"/>
          <w:szCs w:val="18"/>
        </w:rPr>
      </w:pPr>
      <w:r w:rsidRPr="00375DA3">
        <w:rPr>
          <w:rFonts w:ascii="Times New Roman" w:hAnsi="Times New Roman" w:cs="Times New Roman"/>
          <w:color w:val="auto"/>
          <w:sz w:val="18"/>
          <w:szCs w:val="18"/>
        </w:rPr>
        <w:t xml:space="preserve">(нужное </w:t>
      </w:r>
      <w:r w:rsidR="00375DA3" w:rsidRPr="00375DA3">
        <w:rPr>
          <w:rFonts w:ascii="Times New Roman" w:hAnsi="Times New Roman" w:cs="Times New Roman"/>
          <w:color w:val="auto"/>
          <w:sz w:val="18"/>
          <w:szCs w:val="18"/>
        </w:rPr>
        <w:t>подчеркнуть)</w:t>
      </w:r>
    </w:p>
    <w:p w:rsidR="00375DA3" w:rsidRDefault="00FB4396" w:rsidP="008B23A0">
      <w:pPr>
        <w:tabs>
          <w:tab w:val="left" w:pos="7560"/>
        </w:tabs>
        <w:spacing w:after="0" w:line="240" w:lineRule="auto"/>
        <w:ind w:firstLine="709"/>
        <w:rPr>
          <w:rFonts w:ascii="Times New Roman" w:hAnsi="Times New Roman" w:cs="Times New Roman"/>
          <w:color w:val="auto"/>
        </w:rPr>
      </w:pPr>
      <w:r>
        <w:rPr>
          <w:rFonts w:ascii="Times New Roman" w:hAnsi="Times New Roman" w:cs="Times New Roman"/>
          <w:color w:val="auto"/>
        </w:rPr>
        <w:t>Режим пребывания ребёнка</w:t>
      </w:r>
      <w:r w:rsidR="00375DA3">
        <w:rPr>
          <w:rFonts w:ascii="Times New Roman" w:hAnsi="Times New Roman" w:cs="Times New Roman"/>
          <w:color w:val="auto"/>
        </w:rPr>
        <w:t>: полный день</w:t>
      </w:r>
      <w:r w:rsidR="00C22B8D">
        <w:rPr>
          <w:rFonts w:ascii="Times New Roman" w:hAnsi="Times New Roman" w:cs="Times New Roman"/>
          <w:color w:val="auto"/>
        </w:rPr>
        <w:t xml:space="preserve"> пребывания</w:t>
      </w:r>
      <w:r w:rsidR="00375DA3">
        <w:rPr>
          <w:rFonts w:ascii="Times New Roman" w:hAnsi="Times New Roman" w:cs="Times New Roman"/>
          <w:color w:val="auto"/>
        </w:rPr>
        <w:t xml:space="preserve">, </w:t>
      </w:r>
      <w:r w:rsidR="002654B3">
        <w:rPr>
          <w:rFonts w:ascii="Times New Roman" w:hAnsi="Times New Roman" w:cs="Times New Roman"/>
          <w:color w:val="auto"/>
        </w:rPr>
        <w:t xml:space="preserve"> </w:t>
      </w:r>
      <w:r w:rsidR="00375DA3">
        <w:rPr>
          <w:rFonts w:ascii="Times New Roman" w:hAnsi="Times New Roman" w:cs="Times New Roman"/>
          <w:color w:val="auto"/>
        </w:rPr>
        <w:t xml:space="preserve">сокращенный день </w:t>
      </w:r>
      <w:r w:rsidR="00C22B8D">
        <w:rPr>
          <w:rFonts w:ascii="Times New Roman" w:hAnsi="Times New Roman" w:cs="Times New Roman"/>
          <w:color w:val="auto"/>
        </w:rPr>
        <w:t>пребывания</w:t>
      </w:r>
    </w:p>
    <w:p w:rsidR="00FB4396" w:rsidRPr="00375DA3" w:rsidRDefault="003E156B" w:rsidP="00375DA3">
      <w:pPr>
        <w:tabs>
          <w:tab w:val="left" w:pos="7560"/>
        </w:tabs>
        <w:spacing w:after="0" w:line="240" w:lineRule="auto"/>
        <w:ind w:firstLine="709"/>
        <w:jc w:val="center"/>
        <w:rPr>
          <w:rFonts w:ascii="Times New Roman" w:hAnsi="Times New Roman" w:cs="Times New Roman"/>
          <w:color w:val="auto"/>
          <w:sz w:val="18"/>
          <w:szCs w:val="18"/>
        </w:rPr>
      </w:pPr>
      <w:r w:rsidRPr="00375DA3">
        <w:rPr>
          <w:rFonts w:ascii="Times New Roman" w:hAnsi="Times New Roman" w:cs="Times New Roman"/>
          <w:color w:val="auto"/>
          <w:sz w:val="18"/>
          <w:szCs w:val="18"/>
        </w:rPr>
        <w:t>(нужное подчеркнуть)</w:t>
      </w:r>
    </w:p>
    <w:p w:rsidR="004F2F75" w:rsidRPr="004F2F75" w:rsidRDefault="004F2F75" w:rsidP="008B23A0">
      <w:pPr>
        <w:tabs>
          <w:tab w:val="left" w:pos="7560"/>
        </w:tabs>
        <w:spacing w:after="0" w:line="240" w:lineRule="auto"/>
        <w:ind w:firstLine="709"/>
        <w:rPr>
          <w:rFonts w:ascii="Times New Roman" w:hAnsi="Times New Roman" w:cs="Times New Roman"/>
          <w:color w:val="auto"/>
        </w:rPr>
      </w:pPr>
      <w:r w:rsidRPr="004F2F75">
        <w:rPr>
          <w:rFonts w:ascii="Times New Roman" w:hAnsi="Times New Roman" w:cs="Times New Roman"/>
          <w:color w:val="auto"/>
        </w:rPr>
        <w:lastRenderedPageBreak/>
        <w:t>Потребность в обучении ребёнка по адаптированной образовательной программе дошкольного образования  и (или) в создании специальных  условий для организации обучения и воспитания ребёнка-инвалида в соответствии с индивидуальной программой реабилитации инвалида (при наличии)</w:t>
      </w:r>
    </w:p>
    <w:p w:rsidR="004F2F75" w:rsidRPr="004F2F75" w:rsidRDefault="004F2F75" w:rsidP="008B23A0">
      <w:pPr>
        <w:tabs>
          <w:tab w:val="left" w:pos="7560"/>
        </w:tabs>
        <w:spacing w:after="0" w:line="240" w:lineRule="auto"/>
        <w:ind w:firstLine="709"/>
        <w:rPr>
          <w:rFonts w:ascii="Times New Roman" w:hAnsi="Times New Roman" w:cs="Times New Roman"/>
          <w:color w:val="auto"/>
        </w:rPr>
      </w:pPr>
      <w:r w:rsidRPr="004F2F75">
        <w:rPr>
          <w:rFonts w:ascii="Times New Roman" w:hAnsi="Times New Roman" w:cs="Times New Roman"/>
          <w:color w:val="auto"/>
        </w:rPr>
        <w:t>_____________________________________________________________________________________</w:t>
      </w:r>
    </w:p>
    <w:p w:rsidR="001A4EB9" w:rsidRDefault="001A4EB9" w:rsidP="008B23A0">
      <w:pPr>
        <w:tabs>
          <w:tab w:val="left" w:pos="7560"/>
        </w:tabs>
        <w:spacing w:after="0" w:line="240" w:lineRule="auto"/>
        <w:ind w:firstLine="709"/>
        <w:rPr>
          <w:rFonts w:ascii="Times New Roman" w:hAnsi="Times New Roman" w:cs="Times New Roman"/>
          <w:color w:val="FF0000"/>
        </w:rPr>
      </w:pPr>
    </w:p>
    <w:p w:rsidR="001A4EB9" w:rsidRPr="00AF5871" w:rsidRDefault="004F2F75" w:rsidP="008B23A0">
      <w:pPr>
        <w:tabs>
          <w:tab w:val="left" w:pos="7560"/>
        </w:tabs>
        <w:spacing w:after="0" w:line="240" w:lineRule="auto"/>
        <w:ind w:firstLine="709"/>
        <w:rPr>
          <w:rFonts w:ascii="Times New Roman" w:hAnsi="Times New Roman" w:cs="Times New Roman"/>
          <w:color w:val="auto"/>
        </w:rPr>
      </w:pPr>
      <w:r w:rsidRPr="00AF5871">
        <w:rPr>
          <w:rFonts w:ascii="Times New Roman" w:hAnsi="Times New Roman" w:cs="Times New Roman"/>
          <w:color w:val="auto"/>
        </w:rPr>
        <w:t xml:space="preserve">Имею преимущественное право </w:t>
      </w:r>
      <w:r w:rsidR="00AF5871" w:rsidRPr="00AF5871">
        <w:rPr>
          <w:rFonts w:ascii="Times New Roman" w:hAnsi="Times New Roman" w:cs="Times New Roman"/>
          <w:color w:val="auto"/>
        </w:rPr>
        <w:t xml:space="preserve">дети </w:t>
      </w:r>
      <w:r w:rsidR="001A4EB9" w:rsidRPr="00AF5871">
        <w:rPr>
          <w:rFonts w:ascii="Times New Roman" w:hAnsi="Times New Roman" w:cs="Times New Roman"/>
          <w:color w:val="auto"/>
        </w:rPr>
        <w:t>(брат и (или) сестра</w:t>
      </w:r>
      <w:r w:rsidR="00AF5871" w:rsidRPr="00AF5871">
        <w:rPr>
          <w:rFonts w:ascii="Times New Roman" w:hAnsi="Times New Roman" w:cs="Times New Roman"/>
          <w:color w:val="auto"/>
        </w:rPr>
        <w:t>) обучаются в указанной (ым) мной организации. ФИО брата (сестры) _____________________________________________________________</w:t>
      </w:r>
    </w:p>
    <w:p w:rsidR="00AF5871" w:rsidRPr="00AF5871" w:rsidRDefault="00AF5871" w:rsidP="008B23A0">
      <w:pPr>
        <w:tabs>
          <w:tab w:val="left" w:pos="7560"/>
        </w:tabs>
        <w:spacing w:after="0" w:line="240" w:lineRule="auto"/>
        <w:ind w:firstLine="709"/>
        <w:rPr>
          <w:rFonts w:ascii="Times New Roman" w:hAnsi="Times New Roman" w:cs="Times New Roman"/>
          <w:color w:val="auto"/>
        </w:rPr>
      </w:pPr>
    </w:p>
    <w:p w:rsidR="00FE2EDE" w:rsidRPr="00AF5871" w:rsidRDefault="00FE2EDE" w:rsidP="008B23A0">
      <w:pPr>
        <w:tabs>
          <w:tab w:val="left" w:pos="7560"/>
        </w:tabs>
        <w:spacing w:after="0" w:line="240" w:lineRule="auto"/>
        <w:ind w:firstLine="709"/>
        <w:rPr>
          <w:rFonts w:ascii="Times New Roman" w:hAnsi="Times New Roman" w:cs="Times New Roman"/>
          <w:color w:val="auto"/>
        </w:rPr>
      </w:pPr>
      <w:r w:rsidRPr="00AF5871">
        <w:rPr>
          <w:rFonts w:ascii="Times New Roman" w:hAnsi="Times New Roman" w:cs="Times New Roman"/>
          <w:color w:val="auto"/>
        </w:rPr>
        <w:t>Имею внеочередное (первоочередное) право на зачисление в муниципальную  дошкольную образовательную организацию (нужное подчеркнуть) на основании:</w:t>
      </w:r>
    </w:p>
    <w:p w:rsidR="00FE2EDE" w:rsidRPr="00AF5871" w:rsidRDefault="00FE2EDE" w:rsidP="008B23A0">
      <w:pPr>
        <w:tabs>
          <w:tab w:val="left" w:pos="7560"/>
        </w:tabs>
        <w:spacing w:after="0" w:line="240" w:lineRule="auto"/>
        <w:ind w:firstLine="709"/>
        <w:rPr>
          <w:rFonts w:ascii="Times New Roman" w:hAnsi="Times New Roman" w:cs="Times New Roman"/>
          <w:color w:val="auto"/>
        </w:rPr>
      </w:pPr>
      <w:r w:rsidRPr="00AF5871">
        <w:rPr>
          <w:rFonts w:ascii="Times New Roman" w:hAnsi="Times New Roman" w:cs="Times New Roman"/>
          <w:color w:val="auto"/>
        </w:rPr>
        <w:t>________________________________________________________________________________</w:t>
      </w:r>
      <w:r w:rsidR="004F2F75" w:rsidRPr="00AF5871">
        <w:rPr>
          <w:rFonts w:ascii="Times New Roman" w:hAnsi="Times New Roman" w:cs="Times New Roman"/>
          <w:color w:val="auto"/>
        </w:rPr>
        <w:t>_____</w:t>
      </w:r>
    </w:p>
    <w:p w:rsidR="00F62154" w:rsidRPr="00AF5871" w:rsidRDefault="00F62154" w:rsidP="008B23A0">
      <w:pPr>
        <w:tabs>
          <w:tab w:val="left" w:pos="7560"/>
        </w:tabs>
        <w:spacing w:after="0" w:line="240" w:lineRule="auto"/>
        <w:ind w:firstLine="709"/>
        <w:rPr>
          <w:rFonts w:ascii="Times New Roman" w:hAnsi="Times New Roman" w:cs="Times New Roman"/>
          <w:color w:val="auto"/>
        </w:rPr>
      </w:pPr>
    </w:p>
    <w:p w:rsidR="00512F97" w:rsidRPr="004F2F75" w:rsidRDefault="00512F97" w:rsidP="008B23A0">
      <w:pPr>
        <w:tabs>
          <w:tab w:val="left" w:pos="7560"/>
        </w:tabs>
        <w:spacing w:after="0" w:line="240" w:lineRule="auto"/>
        <w:ind w:firstLine="709"/>
        <w:rPr>
          <w:rFonts w:ascii="Times New Roman" w:hAnsi="Times New Roman" w:cs="Times New Roman"/>
          <w:color w:val="auto"/>
        </w:rPr>
      </w:pPr>
      <w:r w:rsidRPr="004F2F75">
        <w:rPr>
          <w:rFonts w:ascii="Times New Roman" w:hAnsi="Times New Roman" w:cs="Times New Roman"/>
          <w:color w:val="auto"/>
        </w:rPr>
        <w:t>Способ информирования о предоставлении услуги (необходимое отметить):</w:t>
      </w:r>
    </w:p>
    <w:p w:rsidR="00512F97" w:rsidRPr="004F2F75" w:rsidRDefault="00512F97" w:rsidP="008B23A0">
      <w:pPr>
        <w:tabs>
          <w:tab w:val="left" w:pos="7560"/>
        </w:tabs>
        <w:spacing w:after="0" w:line="240" w:lineRule="auto"/>
        <w:ind w:firstLine="709"/>
        <w:rPr>
          <w:rFonts w:ascii="Times New Roman" w:hAnsi="Times New Roman" w:cs="Times New Roman"/>
          <w:color w:val="auto"/>
        </w:rPr>
      </w:pPr>
      <w:r w:rsidRPr="004F2F75">
        <w:rPr>
          <w:rFonts w:ascii="Times New Roman" w:hAnsi="Times New Roman" w:cs="Times New Roman"/>
          <w:color w:val="auto"/>
        </w:rPr>
        <w:t>Телефонный звонок: ______________________________________________</w:t>
      </w:r>
    </w:p>
    <w:p w:rsidR="00512F97" w:rsidRPr="004F2F75" w:rsidRDefault="00512F97" w:rsidP="008B23A0">
      <w:pPr>
        <w:tabs>
          <w:tab w:val="left" w:pos="7560"/>
        </w:tabs>
        <w:spacing w:after="0" w:line="240" w:lineRule="auto"/>
        <w:ind w:firstLine="709"/>
        <w:rPr>
          <w:rFonts w:ascii="Times New Roman" w:hAnsi="Times New Roman" w:cs="Times New Roman"/>
          <w:color w:val="auto"/>
        </w:rPr>
      </w:pPr>
      <w:r w:rsidRPr="004F2F75">
        <w:rPr>
          <w:rFonts w:ascii="Times New Roman" w:hAnsi="Times New Roman" w:cs="Times New Roman"/>
          <w:color w:val="auto"/>
        </w:rPr>
        <w:t xml:space="preserve">                                                                                        (номер телефона)</w:t>
      </w:r>
    </w:p>
    <w:p w:rsidR="00512F97" w:rsidRPr="004F2F75" w:rsidRDefault="00512F97" w:rsidP="008B23A0">
      <w:pPr>
        <w:tabs>
          <w:tab w:val="left" w:pos="7560"/>
        </w:tabs>
        <w:spacing w:after="0" w:line="240" w:lineRule="auto"/>
        <w:ind w:firstLine="709"/>
        <w:rPr>
          <w:rFonts w:ascii="Times New Roman" w:hAnsi="Times New Roman" w:cs="Times New Roman"/>
          <w:color w:val="auto"/>
        </w:rPr>
      </w:pPr>
      <w:r w:rsidRPr="004F2F75">
        <w:rPr>
          <w:rFonts w:ascii="Times New Roman" w:hAnsi="Times New Roman" w:cs="Times New Roman"/>
          <w:color w:val="auto"/>
        </w:rPr>
        <w:t>Почтовый адрес: ________________________________________________</w:t>
      </w:r>
    </w:p>
    <w:p w:rsidR="00512F97" w:rsidRPr="004F2F75" w:rsidRDefault="00512F97" w:rsidP="008B23A0">
      <w:pPr>
        <w:tabs>
          <w:tab w:val="left" w:pos="7560"/>
        </w:tabs>
        <w:spacing w:after="0" w:line="240" w:lineRule="auto"/>
        <w:ind w:firstLine="709"/>
        <w:rPr>
          <w:rFonts w:ascii="Times New Roman" w:hAnsi="Times New Roman" w:cs="Times New Roman"/>
          <w:color w:val="auto"/>
        </w:rPr>
      </w:pPr>
      <w:r w:rsidRPr="004F2F75">
        <w:rPr>
          <w:rFonts w:ascii="Times New Roman" w:hAnsi="Times New Roman" w:cs="Times New Roman"/>
          <w:color w:val="auto"/>
        </w:rPr>
        <w:t xml:space="preserve">                                                                   (адрес с указанием почтового индекса)</w:t>
      </w:r>
    </w:p>
    <w:p w:rsidR="00512F97" w:rsidRPr="00AA30CA" w:rsidRDefault="00512F97" w:rsidP="008B23A0">
      <w:pPr>
        <w:tabs>
          <w:tab w:val="left" w:pos="7560"/>
        </w:tabs>
        <w:spacing w:after="0" w:line="240" w:lineRule="auto"/>
        <w:ind w:firstLine="709"/>
        <w:rPr>
          <w:rFonts w:ascii="Times New Roman" w:hAnsi="Times New Roman" w:cs="Times New Roman"/>
          <w:color w:val="FF0000"/>
        </w:rPr>
      </w:pPr>
      <w:r w:rsidRPr="004F2F75">
        <w:rPr>
          <w:rFonts w:ascii="Times New Roman" w:hAnsi="Times New Roman" w:cs="Times New Roman"/>
          <w:color w:val="auto"/>
        </w:rPr>
        <w:t>Адрес электронной почты: ________________________________________</w:t>
      </w:r>
    </w:p>
    <w:p w:rsidR="00512F97" w:rsidRPr="004F2F75" w:rsidRDefault="00512F97" w:rsidP="008B23A0">
      <w:pPr>
        <w:tabs>
          <w:tab w:val="left" w:pos="7560"/>
        </w:tabs>
        <w:spacing w:after="0" w:line="240" w:lineRule="auto"/>
        <w:ind w:firstLine="709"/>
        <w:rPr>
          <w:rFonts w:ascii="Times New Roman" w:hAnsi="Times New Roman" w:cs="Times New Roman"/>
          <w:color w:val="auto"/>
          <w:sz w:val="20"/>
          <w:szCs w:val="20"/>
        </w:rPr>
      </w:pPr>
      <w:r w:rsidRPr="004F2F75">
        <w:rPr>
          <w:rFonts w:ascii="Times New Roman" w:hAnsi="Times New Roman" w:cs="Times New Roman"/>
          <w:color w:val="auto"/>
        </w:rPr>
        <w:t xml:space="preserve">                                                                                     </w:t>
      </w:r>
      <w:r w:rsidRPr="004F2F75">
        <w:rPr>
          <w:rFonts w:ascii="Times New Roman" w:hAnsi="Times New Roman" w:cs="Times New Roman"/>
          <w:color w:val="auto"/>
          <w:sz w:val="20"/>
          <w:szCs w:val="20"/>
        </w:rPr>
        <w:t>(электронный адрес)</w:t>
      </w:r>
    </w:p>
    <w:p w:rsidR="00B03E61" w:rsidRPr="004F2F75" w:rsidRDefault="00B03E61" w:rsidP="008B23A0">
      <w:pPr>
        <w:tabs>
          <w:tab w:val="left" w:pos="7560"/>
        </w:tabs>
        <w:spacing w:after="0" w:line="240" w:lineRule="auto"/>
        <w:ind w:firstLine="709"/>
        <w:rPr>
          <w:rFonts w:ascii="Times New Roman" w:hAnsi="Times New Roman" w:cs="Times New Roman"/>
          <w:color w:val="auto"/>
        </w:rPr>
      </w:pPr>
      <w:r w:rsidRPr="004F2F75">
        <w:rPr>
          <w:rFonts w:ascii="Times New Roman" w:hAnsi="Times New Roman" w:cs="Times New Roman"/>
          <w:color w:val="auto"/>
        </w:rPr>
        <w:t xml:space="preserve">Желаемая дата </w:t>
      </w:r>
      <w:r w:rsidR="002654B3">
        <w:rPr>
          <w:rFonts w:ascii="Times New Roman" w:hAnsi="Times New Roman" w:cs="Times New Roman"/>
          <w:color w:val="auto"/>
        </w:rPr>
        <w:t xml:space="preserve">приёма </w:t>
      </w:r>
      <w:r w:rsidRPr="004F2F75">
        <w:rPr>
          <w:rFonts w:ascii="Times New Roman" w:hAnsi="Times New Roman" w:cs="Times New Roman"/>
          <w:color w:val="auto"/>
        </w:rPr>
        <w:t>в детский сад: __________________________</w:t>
      </w:r>
    </w:p>
    <w:p w:rsidR="00514145" w:rsidRPr="004F2F75" w:rsidRDefault="00514145" w:rsidP="008B23A0">
      <w:pPr>
        <w:tabs>
          <w:tab w:val="left" w:pos="7560"/>
        </w:tabs>
        <w:spacing w:after="0" w:line="240" w:lineRule="auto"/>
        <w:ind w:firstLine="709"/>
        <w:rPr>
          <w:rFonts w:ascii="Times New Roman" w:hAnsi="Times New Roman" w:cs="Times New Roman"/>
          <w:color w:val="auto"/>
        </w:rPr>
      </w:pPr>
    </w:p>
    <w:p w:rsidR="00514145" w:rsidRPr="004F2F75" w:rsidRDefault="004F2F75" w:rsidP="008B23A0">
      <w:pPr>
        <w:tabs>
          <w:tab w:val="left" w:pos="7560"/>
        </w:tabs>
        <w:spacing w:after="0" w:line="240" w:lineRule="auto"/>
        <w:ind w:firstLine="709"/>
        <w:rPr>
          <w:rFonts w:ascii="Times New Roman" w:hAnsi="Times New Roman" w:cs="Times New Roman"/>
          <w:color w:val="auto"/>
        </w:rPr>
      </w:pPr>
      <w:r>
        <w:rPr>
          <w:rFonts w:ascii="Times New Roman" w:hAnsi="Times New Roman" w:cs="Times New Roman"/>
          <w:color w:val="auto"/>
        </w:rPr>
        <w:t xml:space="preserve">     «_____» _________ 202</w:t>
      </w:r>
      <w:r w:rsidR="00B03E61" w:rsidRPr="004F2F75">
        <w:rPr>
          <w:rFonts w:ascii="Times New Roman" w:hAnsi="Times New Roman" w:cs="Times New Roman"/>
          <w:color w:val="auto"/>
        </w:rPr>
        <w:t>_</w:t>
      </w:r>
      <w:r w:rsidR="00D61002" w:rsidRPr="004F2F75">
        <w:rPr>
          <w:rFonts w:ascii="Times New Roman" w:hAnsi="Times New Roman" w:cs="Times New Roman"/>
          <w:color w:val="auto"/>
        </w:rPr>
        <w:t xml:space="preserve"> года                 __________________</w:t>
      </w:r>
    </w:p>
    <w:p w:rsidR="006D1367" w:rsidRPr="004F2F75" w:rsidRDefault="004F2F75" w:rsidP="008B23A0">
      <w:pPr>
        <w:tabs>
          <w:tab w:val="left" w:pos="7560"/>
        </w:tabs>
        <w:spacing w:after="0" w:line="240" w:lineRule="auto"/>
        <w:ind w:firstLine="709"/>
        <w:rPr>
          <w:rFonts w:ascii="Times New Roman" w:hAnsi="Times New Roman" w:cs="Times New Roman"/>
          <w:color w:val="auto"/>
          <w:sz w:val="20"/>
          <w:szCs w:val="20"/>
        </w:rPr>
      </w:pPr>
      <w:r w:rsidRPr="004F2F75">
        <w:rPr>
          <w:rFonts w:ascii="Times New Roman" w:hAnsi="Times New Roman" w:cs="Times New Roman"/>
          <w:color w:val="auto"/>
        </w:rPr>
        <w:t xml:space="preserve">                                                                                        </w:t>
      </w:r>
      <w:r w:rsidR="00D61002" w:rsidRPr="004F2F75">
        <w:rPr>
          <w:rFonts w:ascii="Times New Roman" w:hAnsi="Times New Roman" w:cs="Times New Roman"/>
          <w:color w:val="auto"/>
          <w:sz w:val="20"/>
          <w:szCs w:val="20"/>
        </w:rPr>
        <w:t>(подпись</w:t>
      </w:r>
      <w:r w:rsidR="008B23A0" w:rsidRPr="004F2F75">
        <w:rPr>
          <w:rFonts w:ascii="Times New Roman" w:hAnsi="Times New Roman" w:cs="Times New Roman"/>
          <w:color w:val="auto"/>
          <w:sz w:val="20"/>
          <w:szCs w:val="20"/>
        </w:rPr>
        <w:t>)</w:t>
      </w:r>
    </w:p>
    <w:p w:rsidR="008B23A0" w:rsidRPr="004F2F75" w:rsidRDefault="008B23A0" w:rsidP="008B23A0">
      <w:pPr>
        <w:tabs>
          <w:tab w:val="left" w:pos="7560"/>
        </w:tabs>
        <w:spacing w:after="0" w:line="240" w:lineRule="auto"/>
        <w:ind w:firstLine="709"/>
        <w:rPr>
          <w:rFonts w:ascii="Times New Roman" w:hAnsi="Times New Roman" w:cs="Times New Roman"/>
          <w:color w:val="FF0000"/>
          <w:sz w:val="20"/>
          <w:szCs w:val="20"/>
        </w:rPr>
      </w:pPr>
    </w:p>
    <w:p w:rsidR="008B23A0" w:rsidRDefault="008B23A0" w:rsidP="008B23A0">
      <w:pPr>
        <w:tabs>
          <w:tab w:val="left" w:pos="7560"/>
        </w:tabs>
        <w:spacing w:after="0" w:line="240" w:lineRule="auto"/>
        <w:ind w:firstLine="709"/>
        <w:rPr>
          <w:rFonts w:ascii="Times New Roman" w:hAnsi="Times New Roman" w:cs="Times New Roman"/>
          <w:color w:val="FF0000"/>
        </w:rPr>
      </w:pPr>
    </w:p>
    <w:p w:rsidR="008B23A0" w:rsidRDefault="008B23A0" w:rsidP="008B23A0">
      <w:pPr>
        <w:tabs>
          <w:tab w:val="left" w:pos="7560"/>
        </w:tabs>
        <w:spacing w:after="0" w:line="240" w:lineRule="auto"/>
        <w:ind w:firstLine="709"/>
        <w:rPr>
          <w:rFonts w:ascii="Times New Roman" w:hAnsi="Times New Roman" w:cs="Times New Roman"/>
          <w:color w:val="FF0000"/>
        </w:rPr>
      </w:pPr>
    </w:p>
    <w:p w:rsidR="008B23A0" w:rsidRDefault="008B23A0" w:rsidP="008B23A0">
      <w:pPr>
        <w:tabs>
          <w:tab w:val="left" w:pos="7560"/>
        </w:tabs>
        <w:spacing w:after="0" w:line="240" w:lineRule="auto"/>
        <w:ind w:firstLine="709"/>
        <w:rPr>
          <w:rFonts w:ascii="Times New Roman" w:hAnsi="Times New Roman" w:cs="Times New Roman"/>
          <w:color w:val="FF0000"/>
        </w:rPr>
      </w:pPr>
    </w:p>
    <w:p w:rsidR="008B23A0" w:rsidRDefault="008B23A0" w:rsidP="008B23A0">
      <w:pPr>
        <w:tabs>
          <w:tab w:val="left" w:pos="7560"/>
        </w:tabs>
        <w:spacing w:after="0" w:line="240" w:lineRule="auto"/>
        <w:ind w:firstLine="709"/>
        <w:rPr>
          <w:rFonts w:ascii="Times New Roman" w:hAnsi="Times New Roman" w:cs="Times New Roman"/>
          <w:color w:val="FF0000"/>
        </w:rPr>
      </w:pPr>
    </w:p>
    <w:p w:rsidR="008B23A0" w:rsidRDefault="008B23A0" w:rsidP="008B23A0">
      <w:pPr>
        <w:tabs>
          <w:tab w:val="left" w:pos="7560"/>
        </w:tabs>
        <w:spacing w:after="0" w:line="240" w:lineRule="auto"/>
        <w:ind w:firstLine="709"/>
        <w:rPr>
          <w:rFonts w:ascii="Times New Roman" w:hAnsi="Times New Roman" w:cs="Times New Roman"/>
          <w:color w:val="FF0000"/>
        </w:rPr>
      </w:pPr>
    </w:p>
    <w:p w:rsidR="008B23A0" w:rsidRDefault="008B23A0" w:rsidP="008B23A0">
      <w:pPr>
        <w:tabs>
          <w:tab w:val="left" w:pos="7560"/>
        </w:tabs>
        <w:spacing w:after="0" w:line="240" w:lineRule="auto"/>
        <w:ind w:firstLine="709"/>
        <w:rPr>
          <w:rFonts w:ascii="Times New Roman" w:hAnsi="Times New Roman" w:cs="Times New Roman"/>
          <w:color w:val="FF0000"/>
        </w:rPr>
      </w:pPr>
    </w:p>
    <w:p w:rsidR="008B23A0" w:rsidRDefault="008B23A0" w:rsidP="008B23A0">
      <w:pPr>
        <w:tabs>
          <w:tab w:val="left" w:pos="7560"/>
        </w:tabs>
        <w:spacing w:after="0" w:line="240" w:lineRule="auto"/>
        <w:ind w:firstLine="709"/>
        <w:rPr>
          <w:rFonts w:ascii="Times New Roman" w:hAnsi="Times New Roman" w:cs="Times New Roman"/>
          <w:color w:val="FF0000"/>
        </w:rPr>
      </w:pPr>
    </w:p>
    <w:p w:rsidR="008B23A0" w:rsidRDefault="008B23A0" w:rsidP="008B23A0">
      <w:pPr>
        <w:tabs>
          <w:tab w:val="left" w:pos="7560"/>
        </w:tabs>
        <w:spacing w:after="0" w:line="240" w:lineRule="auto"/>
        <w:ind w:firstLine="709"/>
        <w:rPr>
          <w:rFonts w:ascii="Times New Roman" w:hAnsi="Times New Roman" w:cs="Times New Roman"/>
          <w:color w:val="FF0000"/>
        </w:rPr>
      </w:pPr>
    </w:p>
    <w:p w:rsidR="008B23A0" w:rsidRDefault="008B23A0" w:rsidP="008B23A0">
      <w:pPr>
        <w:tabs>
          <w:tab w:val="left" w:pos="7560"/>
        </w:tabs>
        <w:spacing w:after="0" w:line="240" w:lineRule="auto"/>
        <w:ind w:firstLine="709"/>
        <w:rPr>
          <w:rFonts w:ascii="Times New Roman" w:hAnsi="Times New Roman" w:cs="Times New Roman"/>
          <w:color w:val="FF0000"/>
        </w:rPr>
      </w:pPr>
    </w:p>
    <w:p w:rsidR="008B23A0" w:rsidRDefault="008B23A0" w:rsidP="008B23A0">
      <w:pPr>
        <w:tabs>
          <w:tab w:val="left" w:pos="7560"/>
        </w:tabs>
        <w:spacing w:after="0" w:line="240" w:lineRule="auto"/>
        <w:ind w:firstLine="709"/>
        <w:rPr>
          <w:rFonts w:ascii="Times New Roman" w:hAnsi="Times New Roman" w:cs="Times New Roman"/>
          <w:color w:val="FF0000"/>
        </w:rPr>
      </w:pPr>
    </w:p>
    <w:p w:rsidR="008B23A0" w:rsidRDefault="008B23A0" w:rsidP="008B23A0">
      <w:pPr>
        <w:tabs>
          <w:tab w:val="left" w:pos="7560"/>
        </w:tabs>
        <w:spacing w:after="0" w:line="240" w:lineRule="auto"/>
        <w:ind w:firstLine="709"/>
        <w:rPr>
          <w:rFonts w:ascii="Times New Roman" w:hAnsi="Times New Roman" w:cs="Times New Roman"/>
          <w:color w:val="FF0000"/>
        </w:rPr>
      </w:pPr>
    </w:p>
    <w:p w:rsidR="008B23A0" w:rsidRDefault="008B23A0"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AF5871" w:rsidRDefault="00AF5871" w:rsidP="008B23A0">
      <w:pPr>
        <w:tabs>
          <w:tab w:val="left" w:pos="7560"/>
        </w:tabs>
        <w:spacing w:after="0" w:line="240" w:lineRule="auto"/>
        <w:ind w:firstLine="709"/>
        <w:rPr>
          <w:rFonts w:ascii="Times New Roman" w:hAnsi="Times New Roman" w:cs="Times New Roman"/>
          <w:color w:val="FF0000"/>
        </w:rPr>
      </w:pPr>
    </w:p>
    <w:p w:rsidR="008B23A0" w:rsidRDefault="008B23A0" w:rsidP="00A571E5">
      <w:pPr>
        <w:tabs>
          <w:tab w:val="left" w:pos="7560"/>
        </w:tabs>
        <w:spacing w:after="0" w:line="240" w:lineRule="auto"/>
        <w:rPr>
          <w:rFonts w:ascii="Times New Roman" w:hAnsi="Times New Roman" w:cs="Times New Roman"/>
          <w:color w:val="FF0000"/>
        </w:rPr>
      </w:pPr>
    </w:p>
    <w:p w:rsidR="00A571E5" w:rsidRDefault="00A571E5" w:rsidP="00A571E5">
      <w:pPr>
        <w:tabs>
          <w:tab w:val="left" w:pos="7560"/>
        </w:tabs>
        <w:spacing w:after="0" w:line="240" w:lineRule="auto"/>
        <w:rPr>
          <w:rFonts w:ascii="Times New Roman" w:hAnsi="Times New Roman" w:cs="Times New Roman"/>
          <w:color w:val="FF0000"/>
        </w:rPr>
      </w:pPr>
    </w:p>
    <w:p w:rsidR="008B23A0" w:rsidRPr="00AA30CA" w:rsidRDefault="008B23A0" w:rsidP="008B23A0">
      <w:pPr>
        <w:tabs>
          <w:tab w:val="left" w:pos="7560"/>
        </w:tabs>
        <w:spacing w:after="0" w:line="240" w:lineRule="auto"/>
        <w:ind w:firstLine="709"/>
        <w:rPr>
          <w:rFonts w:ascii="Times New Roman" w:hAnsi="Times New Roman" w:cs="Times New Roman"/>
          <w:color w:val="FF0000"/>
        </w:rPr>
      </w:pPr>
    </w:p>
    <w:p w:rsidR="00E3431D" w:rsidRPr="00AA30CA" w:rsidRDefault="00DC66AB" w:rsidP="00AA30CA">
      <w:pPr>
        <w:spacing w:line="240" w:lineRule="auto"/>
        <w:ind w:firstLine="709"/>
        <w:jc w:val="right"/>
        <w:rPr>
          <w:rFonts w:ascii="Times New Roman" w:hAnsi="Times New Roman" w:cs="Times New Roman"/>
          <w:iCs/>
          <w:color w:val="auto"/>
        </w:rPr>
      </w:pPr>
      <w:r w:rsidRPr="00AA30CA">
        <w:rPr>
          <w:rFonts w:ascii="Times New Roman" w:hAnsi="Times New Roman" w:cs="Times New Roman"/>
          <w:iCs/>
          <w:color w:val="auto"/>
        </w:rPr>
        <w:lastRenderedPageBreak/>
        <w:t>Приложение 2</w:t>
      </w:r>
    </w:p>
    <w:p w:rsidR="00E3431D" w:rsidRPr="00AA30CA" w:rsidRDefault="00E3431D" w:rsidP="00AA30CA">
      <w:pPr>
        <w:spacing w:after="0" w:line="240" w:lineRule="auto"/>
        <w:ind w:firstLine="709"/>
        <w:jc w:val="center"/>
        <w:rPr>
          <w:rFonts w:ascii="Times New Roman" w:hAnsi="Times New Roman" w:cs="Times New Roman"/>
          <w:color w:val="auto"/>
        </w:rPr>
      </w:pPr>
      <w:r w:rsidRPr="00AA30CA">
        <w:rPr>
          <w:rFonts w:ascii="Times New Roman" w:hAnsi="Times New Roman" w:cs="Times New Roman"/>
          <w:color w:val="auto"/>
        </w:rPr>
        <w:t>Согласие</w:t>
      </w:r>
    </w:p>
    <w:p w:rsidR="00E3431D" w:rsidRPr="00AA30CA" w:rsidRDefault="00E3431D" w:rsidP="00AA30CA">
      <w:pPr>
        <w:spacing w:line="240" w:lineRule="auto"/>
        <w:ind w:firstLine="709"/>
        <w:jc w:val="center"/>
        <w:rPr>
          <w:rFonts w:ascii="Times New Roman" w:hAnsi="Times New Roman" w:cs="Times New Roman"/>
          <w:color w:val="auto"/>
        </w:rPr>
      </w:pPr>
      <w:r w:rsidRPr="00AA30CA">
        <w:rPr>
          <w:rFonts w:ascii="Times New Roman" w:hAnsi="Times New Roman" w:cs="Times New Roman"/>
          <w:color w:val="auto"/>
        </w:rPr>
        <w:t>на обработку персональных данных</w:t>
      </w:r>
    </w:p>
    <w:p w:rsidR="00E3431D" w:rsidRPr="00AA30CA" w:rsidRDefault="00E3431D" w:rsidP="00AA30CA">
      <w:pPr>
        <w:spacing w:line="240" w:lineRule="auto"/>
        <w:ind w:firstLine="709"/>
        <w:rPr>
          <w:rFonts w:ascii="Times New Roman" w:hAnsi="Times New Roman" w:cs="Times New Roman"/>
          <w:color w:val="auto"/>
        </w:rPr>
      </w:pPr>
      <w:r w:rsidRPr="00AA30CA">
        <w:rPr>
          <w:rFonts w:ascii="Times New Roman" w:hAnsi="Times New Roman" w:cs="Times New Roman"/>
          <w:color w:val="auto"/>
        </w:rPr>
        <w:t>г. Татарск                                                «_____» ______________  ______г</w:t>
      </w:r>
    </w:p>
    <w:p w:rsidR="00E3431D" w:rsidRPr="00AA30CA" w:rsidRDefault="00E3431D" w:rsidP="00AA30CA">
      <w:pPr>
        <w:spacing w:line="240" w:lineRule="auto"/>
        <w:ind w:firstLine="709"/>
        <w:rPr>
          <w:rFonts w:ascii="Times New Roman" w:hAnsi="Times New Roman" w:cs="Times New Roman"/>
          <w:color w:val="auto"/>
        </w:rPr>
      </w:pPr>
    </w:p>
    <w:p w:rsidR="00E3431D" w:rsidRPr="00AA30CA" w:rsidRDefault="00E3431D" w:rsidP="00AA30CA">
      <w:pPr>
        <w:spacing w:line="240" w:lineRule="auto"/>
        <w:ind w:firstLine="709"/>
        <w:rPr>
          <w:rFonts w:ascii="Times New Roman" w:hAnsi="Times New Roman" w:cs="Times New Roman"/>
          <w:color w:val="auto"/>
        </w:rPr>
      </w:pPr>
      <w:r w:rsidRPr="00AA30CA">
        <w:rPr>
          <w:rFonts w:ascii="Times New Roman" w:hAnsi="Times New Roman" w:cs="Times New Roman"/>
          <w:color w:val="auto"/>
        </w:rPr>
        <w:t xml:space="preserve">   Я, _____________________________________________________________</w:t>
      </w:r>
      <w:r w:rsidR="00F965D0" w:rsidRPr="00AA30CA">
        <w:rPr>
          <w:rFonts w:ascii="Times New Roman" w:hAnsi="Times New Roman" w:cs="Times New Roman"/>
          <w:color w:val="auto"/>
        </w:rPr>
        <w:t>_______________________________</w:t>
      </w:r>
    </w:p>
    <w:p w:rsidR="00E3431D" w:rsidRPr="00AA30CA" w:rsidRDefault="00E3431D" w:rsidP="00AA30CA">
      <w:pPr>
        <w:spacing w:line="240" w:lineRule="auto"/>
        <w:ind w:firstLine="709"/>
        <w:rPr>
          <w:rFonts w:ascii="Times New Roman" w:hAnsi="Times New Roman" w:cs="Times New Roman"/>
          <w:color w:val="auto"/>
        </w:rPr>
      </w:pPr>
    </w:p>
    <w:p w:rsidR="00E3431D" w:rsidRPr="00AA30CA" w:rsidRDefault="00E3431D" w:rsidP="00AA30CA">
      <w:pPr>
        <w:spacing w:line="240" w:lineRule="auto"/>
        <w:rPr>
          <w:rFonts w:ascii="Times New Roman" w:hAnsi="Times New Roman" w:cs="Times New Roman"/>
          <w:color w:val="auto"/>
        </w:rPr>
      </w:pPr>
      <w:r w:rsidRPr="00AA30CA">
        <w:rPr>
          <w:rFonts w:ascii="Times New Roman" w:hAnsi="Times New Roman" w:cs="Times New Roman"/>
          <w:color w:val="auto"/>
        </w:rPr>
        <w:t>______________   серия  ________   н</w:t>
      </w:r>
      <w:r w:rsidR="00EB2C38">
        <w:rPr>
          <w:rFonts w:ascii="Times New Roman" w:hAnsi="Times New Roman" w:cs="Times New Roman"/>
          <w:color w:val="auto"/>
        </w:rPr>
        <w:t xml:space="preserve">омер ___________( выдан когда </w:t>
      </w:r>
      <w:r w:rsidRPr="00AA30CA">
        <w:rPr>
          <w:rFonts w:ascii="Times New Roman" w:hAnsi="Times New Roman" w:cs="Times New Roman"/>
          <w:color w:val="auto"/>
        </w:rPr>
        <w:t>кем)______________________</w:t>
      </w:r>
      <w:r w:rsidR="00EB2C38">
        <w:rPr>
          <w:rFonts w:ascii="Times New Roman" w:hAnsi="Times New Roman" w:cs="Times New Roman"/>
          <w:color w:val="auto"/>
        </w:rPr>
        <w:t>______</w:t>
      </w:r>
    </w:p>
    <w:p w:rsidR="00E3431D" w:rsidRPr="00AA30CA" w:rsidRDefault="00E3431D" w:rsidP="00AA30CA">
      <w:pPr>
        <w:spacing w:line="240" w:lineRule="auto"/>
        <w:ind w:firstLine="709"/>
        <w:rPr>
          <w:rFonts w:ascii="Times New Roman" w:hAnsi="Times New Roman" w:cs="Times New Roman"/>
          <w:color w:val="auto"/>
        </w:rPr>
      </w:pPr>
      <w:r w:rsidRPr="00AA30CA">
        <w:rPr>
          <w:rFonts w:ascii="Times New Roman" w:hAnsi="Times New Roman" w:cs="Times New Roman"/>
          <w:color w:val="auto"/>
        </w:rPr>
        <w:t>(ФИО</w:t>
      </w:r>
      <w:r w:rsidR="00EB2C38">
        <w:rPr>
          <w:rFonts w:ascii="Times New Roman" w:hAnsi="Times New Roman" w:cs="Times New Roman"/>
          <w:color w:val="auto"/>
        </w:rPr>
        <w:t xml:space="preserve">, </w:t>
      </w:r>
      <w:r w:rsidRPr="00AA30CA">
        <w:rPr>
          <w:rFonts w:ascii="Times New Roman" w:hAnsi="Times New Roman" w:cs="Times New Roman"/>
          <w:color w:val="auto"/>
        </w:rPr>
        <w:t xml:space="preserve"> вид документа</w:t>
      </w:r>
      <w:r w:rsidR="00EB2C38">
        <w:rPr>
          <w:rFonts w:ascii="Times New Roman" w:hAnsi="Times New Roman" w:cs="Times New Roman"/>
          <w:color w:val="auto"/>
        </w:rPr>
        <w:t>,</w:t>
      </w:r>
      <w:r w:rsidRPr="00AA30CA">
        <w:rPr>
          <w:rFonts w:ascii="Times New Roman" w:hAnsi="Times New Roman" w:cs="Times New Roman"/>
          <w:color w:val="auto"/>
        </w:rPr>
        <w:t xml:space="preserve"> удостоверяющий личность)</w:t>
      </w:r>
    </w:p>
    <w:p w:rsidR="00E3431D" w:rsidRPr="00AA30CA" w:rsidRDefault="00E3431D" w:rsidP="00AA30CA">
      <w:pPr>
        <w:spacing w:line="240" w:lineRule="auto"/>
        <w:ind w:firstLine="709"/>
        <w:rPr>
          <w:rFonts w:ascii="Times New Roman" w:hAnsi="Times New Roman" w:cs="Times New Roman"/>
          <w:color w:val="auto"/>
        </w:rPr>
      </w:pPr>
      <w:r w:rsidRPr="00AA30CA">
        <w:rPr>
          <w:rFonts w:ascii="Times New Roman" w:hAnsi="Times New Roman" w:cs="Times New Roman"/>
          <w:color w:val="auto"/>
        </w:rPr>
        <w:t>Проживающий(ей) по адресу:</w:t>
      </w:r>
    </w:p>
    <w:p w:rsidR="00E3431D" w:rsidRPr="00AA30CA" w:rsidRDefault="00E3431D" w:rsidP="00AA30CA">
      <w:pPr>
        <w:spacing w:line="240" w:lineRule="auto"/>
        <w:rPr>
          <w:rFonts w:ascii="Times New Roman" w:hAnsi="Times New Roman" w:cs="Times New Roman"/>
          <w:color w:val="auto"/>
        </w:rPr>
      </w:pPr>
      <w:r w:rsidRPr="00AA30CA">
        <w:rPr>
          <w:rFonts w:ascii="Times New Roman" w:hAnsi="Times New Roman" w:cs="Times New Roman"/>
          <w:color w:val="auto"/>
        </w:rPr>
        <w:t>______________________________________________________________________________</w:t>
      </w:r>
      <w:r w:rsidR="00102F14" w:rsidRPr="00AA30CA">
        <w:rPr>
          <w:rFonts w:ascii="Times New Roman" w:hAnsi="Times New Roman" w:cs="Times New Roman"/>
          <w:color w:val="auto"/>
        </w:rPr>
        <w:t>________</w:t>
      </w:r>
    </w:p>
    <w:p w:rsidR="00E3431D" w:rsidRPr="00AA30CA" w:rsidRDefault="00E3431D" w:rsidP="00AA30CA">
      <w:pPr>
        <w:spacing w:line="240" w:lineRule="auto"/>
        <w:ind w:firstLine="709"/>
        <w:rPr>
          <w:rFonts w:ascii="Times New Roman" w:hAnsi="Times New Roman" w:cs="Times New Roman"/>
          <w:color w:val="auto"/>
        </w:rPr>
      </w:pPr>
      <w:r w:rsidRPr="00AA30CA">
        <w:rPr>
          <w:rFonts w:ascii="Times New Roman" w:hAnsi="Times New Roman" w:cs="Times New Roman"/>
          <w:color w:val="auto"/>
        </w:rPr>
        <w:t>настоящим даю своё согласие на обработку моих и моего ребёнка персональных данных:</w:t>
      </w:r>
    </w:p>
    <w:p w:rsidR="00E3431D" w:rsidRPr="00AA30CA" w:rsidRDefault="00E3431D" w:rsidP="00AA30CA">
      <w:pPr>
        <w:spacing w:line="240" w:lineRule="auto"/>
        <w:rPr>
          <w:rFonts w:ascii="Times New Roman" w:hAnsi="Times New Roman" w:cs="Times New Roman"/>
          <w:color w:val="auto"/>
        </w:rPr>
      </w:pPr>
      <w:r w:rsidRPr="00AA30CA">
        <w:rPr>
          <w:rFonts w:ascii="Times New Roman" w:hAnsi="Times New Roman" w:cs="Times New Roman"/>
          <w:color w:val="auto"/>
        </w:rPr>
        <w:t>_________________________________________________________________</w:t>
      </w:r>
      <w:r w:rsidR="00102F14" w:rsidRPr="00AA30CA">
        <w:rPr>
          <w:rFonts w:ascii="Times New Roman" w:hAnsi="Times New Roman" w:cs="Times New Roman"/>
          <w:color w:val="auto"/>
        </w:rPr>
        <w:t>___________________________</w:t>
      </w:r>
    </w:p>
    <w:p w:rsidR="00E3431D" w:rsidRPr="00AA30CA" w:rsidRDefault="00E3431D" w:rsidP="00AA30CA">
      <w:pPr>
        <w:spacing w:line="240" w:lineRule="auto"/>
        <w:ind w:firstLine="709"/>
        <w:jc w:val="center"/>
        <w:rPr>
          <w:rFonts w:ascii="Times New Roman" w:hAnsi="Times New Roman" w:cs="Times New Roman"/>
          <w:color w:val="auto"/>
        </w:rPr>
      </w:pPr>
      <w:r w:rsidRPr="00AA30CA">
        <w:rPr>
          <w:rFonts w:ascii="Times New Roman" w:hAnsi="Times New Roman" w:cs="Times New Roman"/>
          <w:color w:val="auto"/>
        </w:rPr>
        <w:t>(ФИО ребёнка, дата рождения)</w:t>
      </w:r>
    </w:p>
    <w:p w:rsidR="00E3431D" w:rsidRPr="00AA30CA" w:rsidRDefault="00E3431D" w:rsidP="00AA30CA">
      <w:pPr>
        <w:spacing w:line="240" w:lineRule="auto"/>
        <w:ind w:firstLine="709"/>
        <w:rPr>
          <w:rFonts w:ascii="Times New Roman" w:hAnsi="Times New Roman" w:cs="Times New Roman"/>
          <w:color w:val="auto"/>
        </w:rPr>
      </w:pPr>
      <w:r w:rsidRPr="00AA30CA">
        <w:rPr>
          <w:rFonts w:ascii="Times New Roman" w:hAnsi="Times New Roman" w:cs="Times New Roman"/>
          <w:color w:val="auto"/>
        </w:rPr>
        <w:t>и подтверждаю, что, давая такое согласие, я действую своей волей и в своих интересах.</w:t>
      </w:r>
    </w:p>
    <w:p w:rsidR="00E3431D" w:rsidRPr="00AA30CA" w:rsidRDefault="00E3431D" w:rsidP="00AA30CA">
      <w:pPr>
        <w:pBdr>
          <w:bottom w:val="single" w:sz="12" w:space="1" w:color="auto"/>
        </w:pBdr>
        <w:spacing w:line="240" w:lineRule="auto"/>
        <w:ind w:firstLine="709"/>
        <w:rPr>
          <w:rFonts w:ascii="Times New Roman" w:hAnsi="Times New Roman" w:cs="Times New Roman"/>
          <w:color w:val="auto"/>
        </w:rPr>
      </w:pPr>
      <w:r w:rsidRPr="00AA30CA">
        <w:rPr>
          <w:rFonts w:ascii="Times New Roman" w:hAnsi="Times New Roman" w:cs="Times New Roman"/>
          <w:color w:val="auto"/>
        </w:rPr>
        <w:t xml:space="preserve">   Согласие даётся мною для размещения моих и моего ребёнка персональных данных  в</w:t>
      </w:r>
      <w:r w:rsidR="00EB2C38">
        <w:rPr>
          <w:rFonts w:ascii="Times New Roman" w:hAnsi="Times New Roman" w:cs="Times New Roman"/>
          <w:color w:val="auto"/>
        </w:rPr>
        <w:t xml:space="preserve"> </w:t>
      </w:r>
      <w:r w:rsidR="00F625B5" w:rsidRPr="00AA30CA">
        <w:rPr>
          <w:rFonts w:ascii="Times New Roman" w:hAnsi="Times New Roman" w:cs="Times New Roman"/>
          <w:color w:val="auto"/>
        </w:rPr>
        <w:t>ГИС НСО</w:t>
      </w:r>
      <w:r w:rsidR="003F07C9" w:rsidRPr="00AA30CA">
        <w:rPr>
          <w:rFonts w:ascii="Times New Roman" w:hAnsi="Times New Roman" w:cs="Times New Roman"/>
          <w:color w:val="auto"/>
        </w:rPr>
        <w:t xml:space="preserve"> «Электронный детский сад»</w:t>
      </w:r>
      <w:r w:rsidRPr="00AA30CA">
        <w:rPr>
          <w:rFonts w:ascii="Times New Roman" w:hAnsi="Times New Roman" w:cs="Times New Roman"/>
          <w:color w:val="auto"/>
        </w:rPr>
        <w:t xml:space="preserve">  и распространяется на следующую информацию:</w:t>
      </w:r>
    </w:p>
    <w:p w:rsidR="00E3431D" w:rsidRPr="00AA30CA" w:rsidRDefault="00E3431D" w:rsidP="00AA30CA">
      <w:pPr>
        <w:pBdr>
          <w:bottom w:val="single" w:sz="12" w:space="1" w:color="auto"/>
        </w:pBdr>
        <w:spacing w:line="240" w:lineRule="auto"/>
        <w:ind w:firstLine="709"/>
        <w:rPr>
          <w:rFonts w:ascii="Times New Roman" w:hAnsi="Times New Roman" w:cs="Times New Roman"/>
          <w:color w:val="auto"/>
        </w:rPr>
      </w:pPr>
    </w:p>
    <w:p w:rsidR="00E3431D" w:rsidRPr="00AA30CA" w:rsidRDefault="00E3431D" w:rsidP="00AA30CA">
      <w:pPr>
        <w:pBdr>
          <w:bottom w:val="single" w:sz="12" w:space="6" w:color="auto"/>
        </w:pBdr>
        <w:spacing w:line="240" w:lineRule="auto"/>
        <w:ind w:firstLine="709"/>
        <w:rPr>
          <w:rFonts w:ascii="Times New Roman" w:hAnsi="Times New Roman" w:cs="Times New Roman"/>
          <w:color w:val="auto"/>
        </w:rPr>
      </w:pPr>
    </w:p>
    <w:p w:rsidR="00E3431D" w:rsidRPr="00AA30CA" w:rsidRDefault="00E3431D" w:rsidP="00AA30CA">
      <w:pPr>
        <w:spacing w:line="240" w:lineRule="auto"/>
        <w:ind w:firstLine="709"/>
        <w:jc w:val="center"/>
        <w:rPr>
          <w:rFonts w:ascii="Times New Roman" w:hAnsi="Times New Roman" w:cs="Times New Roman"/>
          <w:color w:val="auto"/>
        </w:rPr>
      </w:pPr>
      <w:r w:rsidRPr="00AA30CA">
        <w:rPr>
          <w:rFonts w:ascii="Times New Roman" w:hAnsi="Times New Roman" w:cs="Times New Roman"/>
          <w:color w:val="auto"/>
        </w:rPr>
        <w:t>(перечень персональных данных)</w:t>
      </w:r>
    </w:p>
    <w:p w:rsidR="00E3431D" w:rsidRPr="00AA30CA" w:rsidRDefault="00E3431D" w:rsidP="00AA30CA">
      <w:pPr>
        <w:spacing w:line="240" w:lineRule="auto"/>
        <w:ind w:firstLine="709"/>
        <w:jc w:val="both"/>
        <w:rPr>
          <w:rFonts w:ascii="Times New Roman" w:hAnsi="Times New Roman" w:cs="Times New Roman"/>
          <w:color w:val="auto"/>
        </w:rPr>
      </w:pPr>
      <w:r w:rsidRPr="00AA30CA">
        <w:rPr>
          <w:rFonts w:ascii="Times New Roman" w:hAnsi="Times New Roman" w:cs="Times New Roman"/>
          <w:color w:val="auto"/>
        </w:rPr>
        <w:t>Настоящее согласие предоставляется на осуществление любых действий в отношении персональных данных моих и моего ребёнка,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обезличивание, блокирование, уничтожение, трансграничную передачу персональных данных, а также осуществление любых иных действий с персональными данными моего ребёнка с учётом федерального законодательства.</w:t>
      </w:r>
    </w:p>
    <w:p w:rsidR="00E3431D" w:rsidRPr="00AA30CA" w:rsidRDefault="00E3431D" w:rsidP="00AA30CA">
      <w:pPr>
        <w:spacing w:line="240" w:lineRule="auto"/>
        <w:ind w:firstLine="709"/>
        <w:jc w:val="both"/>
        <w:rPr>
          <w:rFonts w:ascii="Times New Roman" w:hAnsi="Times New Roman" w:cs="Times New Roman"/>
          <w:color w:val="auto"/>
        </w:rPr>
      </w:pPr>
      <w:r w:rsidRPr="00AA30CA">
        <w:rPr>
          <w:rFonts w:ascii="Times New Roman" w:hAnsi="Times New Roman" w:cs="Times New Roman"/>
          <w:color w:val="auto"/>
        </w:rPr>
        <w:t xml:space="preserve">  В случае неправомерного исполнения предоставленных мною персональных данных  согласие отзывается моим письменным заявлением.</w:t>
      </w:r>
    </w:p>
    <w:p w:rsidR="00E3431D" w:rsidRPr="00AA30CA" w:rsidRDefault="00E3431D" w:rsidP="00AA30CA">
      <w:pPr>
        <w:spacing w:line="240" w:lineRule="auto"/>
        <w:ind w:firstLine="709"/>
        <w:jc w:val="both"/>
        <w:rPr>
          <w:rFonts w:ascii="Times New Roman" w:hAnsi="Times New Roman" w:cs="Times New Roman"/>
          <w:color w:val="auto"/>
        </w:rPr>
      </w:pPr>
      <w:r w:rsidRPr="00AA30CA">
        <w:rPr>
          <w:rFonts w:ascii="Times New Roman" w:hAnsi="Times New Roman" w:cs="Times New Roman"/>
          <w:color w:val="auto"/>
        </w:rPr>
        <w:t xml:space="preserve">  Данное согласие действует с  момента постановки ребёнка н</w:t>
      </w:r>
      <w:r w:rsidR="00DC66AB" w:rsidRPr="00AA30CA">
        <w:rPr>
          <w:rFonts w:ascii="Times New Roman" w:hAnsi="Times New Roman" w:cs="Times New Roman"/>
          <w:color w:val="auto"/>
        </w:rPr>
        <w:t>а очередь и до предоставления</w:t>
      </w:r>
      <w:r w:rsidRPr="00AA30CA">
        <w:rPr>
          <w:rFonts w:ascii="Times New Roman" w:hAnsi="Times New Roman" w:cs="Times New Roman"/>
          <w:color w:val="auto"/>
        </w:rPr>
        <w:t xml:space="preserve"> места в </w:t>
      </w:r>
      <w:r w:rsidR="001928C7" w:rsidRPr="00AA30CA">
        <w:rPr>
          <w:rFonts w:ascii="Times New Roman" w:hAnsi="Times New Roman" w:cs="Times New Roman"/>
          <w:color w:val="auto"/>
        </w:rPr>
        <w:t>образовательной организации, реализующей основную образовательную программу дошкольного образования</w:t>
      </w:r>
      <w:r w:rsidRPr="00AA30CA">
        <w:rPr>
          <w:rFonts w:ascii="Times New Roman" w:hAnsi="Times New Roman" w:cs="Times New Roman"/>
          <w:color w:val="auto"/>
        </w:rPr>
        <w:t xml:space="preserve"> Татарского района</w:t>
      </w:r>
    </w:p>
    <w:p w:rsidR="00E3431D" w:rsidRPr="00AA30CA" w:rsidRDefault="00E3431D" w:rsidP="00AA30CA">
      <w:pPr>
        <w:spacing w:line="240" w:lineRule="auto"/>
        <w:ind w:firstLine="709"/>
        <w:jc w:val="right"/>
        <w:rPr>
          <w:rFonts w:ascii="Times New Roman" w:hAnsi="Times New Roman" w:cs="Times New Roman"/>
          <w:color w:val="auto"/>
        </w:rPr>
      </w:pPr>
      <w:r w:rsidRPr="00AA30CA">
        <w:rPr>
          <w:rFonts w:ascii="Times New Roman" w:hAnsi="Times New Roman" w:cs="Times New Roman"/>
          <w:color w:val="auto"/>
        </w:rPr>
        <w:t xml:space="preserve">_______________________________ </w:t>
      </w:r>
    </w:p>
    <w:p w:rsidR="00E3431D" w:rsidRPr="00AA30CA" w:rsidRDefault="00EB2C38" w:rsidP="00AA30CA">
      <w:pPr>
        <w:spacing w:line="240" w:lineRule="auto"/>
        <w:ind w:firstLine="709"/>
        <w:jc w:val="right"/>
        <w:rPr>
          <w:rFonts w:ascii="Times New Roman" w:hAnsi="Times New Roman" w:cs="Times New Roman"/>
          <w:color w:val="auto"/>
        </w:rPr>
      </w:pPr>
      <w:r>
        <w:rPr>
          <w:rFonts w:ascii="Times New Roman" w:hAnsi="Times New Roman" w:cs="Times New Roman"/>
          <w:color w:val="auto"/>
        </w:rPr>
        <w:t xml:space="preserve">(ФИО, </w:t>
      </w:r>
      <w:r w:rsidR="00E3431D" w:rsidRPr="00AA30CA">
        <w:rPr>
          <w:rFonts w:ascii="Times New Roman" w:hAnsi="Times New Roman" w:cs="Times New Roman"/>
          <w:color w:val="auto"/>
        </w:rPr>
        <w:t xml:space="preserve"> подпись лица, дающего согласие)</w:t>
      </w:r>
    </w:p>
    <w:p w:rsidR="001C3F23" w:rsidRPr="00AA30CA" w:rsidRDefault="001C3F23" w:rsidP="00AA30CA">
      <w:pPr>
        <w:spacing w:line="240" w:lineRule="auto"/>
        <w:ind w:firstLine="709"/>
        <w:rPr>
          <w:rFonts w:ascii="Times New Roman" w:hAnsi="Times New Roman" w:cs="Times New Roman"/>
          <w:iCs/>
          <w:color w:val="auto"/>
        </w:rPr>
        <w:sectPr w:rsidR="001C3F23" w:rsidRPr="00AA30CA" w:rsidSect="00467A57">
          <w:footerReference w:type="default" r:id="rId26"/>
          <w:footerReference w:type="first" r:id="rId27"/>
          <w:pgSz w:w="11906" w:h="16838"/>
          <w:pgMar w:top="851" w:right="851" w:bottom="851" w:left="851" w:header="0" w:footer="0" w:gutter="0"/>
          <w:pgNumType w:start="1"/>
          <w:cols w:space="708"/>
          <w:titlePg/>
          <w:docGrid w:linePitch="360"/>
        </w:sectPr>
      </w:pPr>
    </w:p>
    <w:p w:rsidR="0013566C" w:rsidRPr="00AA30CA" w:rsidRDefault="0013566C" w:rsidP="00AA30CA">
      <w:pPr>
        <w:spacing w:line="240" w:lineRule="auto"/>
        <w:ind w:firstLine="709"/>
        <w:rPr>
          <w:rFonts w:ascii="Times New Roman" w:hAnsi="Times New Roman" w:cs="Times New Roman"/>
          <w:iCs/>
          <w:color w:val="FF0000"/>
        </w:rPr>
      </w:pPr>
    </w:p>
    <w:p w:rsidR="0013566C" w:rsidRPr="00AA30CA" w:rsidRDefault="00FA4537" w:rsidP="00AA30CA">
      <w:pPr>
        <w:spacing w:line="240" w:lineRule="auto"/>
        <w:ind w:firstLine="709"/>
        <w:jc w:val="right"/>
        <w:rPr>
          <w:rFonts w:ascii="Times New Roman" w:hAnsi="Times New Roman" w:cs="Times New Roman"/>
          <w:iCs/>
          <w:color w:val="auto"/>
        </w:rPr>
      </w:pPr>
      <w:r w:rsidRPr="00AA30CA">
        <w:rPr>
          <w:rFonts w:ascii="Times New Roman" w:hAnsi="Times New Roman" w:cs="Times New Roman"/>
          <w:iCs/>
          <w:color w:val="auto"/>
        </w:rPr>
        <w:t>Приложение</w:t>
      </w:r>
      <w:r w:rsidR="006B4A7B" w:rsidRPr="00AA30CA">
        <w:rPr>
          <w:rFonts w:ascii="Times New Roman" w:hAnsi="Times New Roman" w:cs="Times New Roman"/>
          <w:iCs/>
          <w:color w:val="auto"/>
        </w:rPr>
        <w:t xml:space="preserve"> 3</w:t>
      </w:r>
    </w:p>
    <w:p w:rsidR="0013566C" w:rsidRPr="00AA30CA" w:rsidRDefault="0013566C" w:rsidP="00AA30CA">
      <w:pPr>
        <w:spacing w:line="240" w:lineRule="auto"/>
        <w:ind w:firstLine="709"/>
        <w:rPr>
          <w:rFonts w:ascii="Times New Roman" w:hAnsi="Times New Roman" w:cs="Times New Roman"/>
          <w:b/>
          <w:bCs/>
          <w:color w:val="auto"/>
        </w:rPr>
      </w:pPr>
    </w:p>
    <w:p w:rsidR="005061F6" w:rsidRPr="00AA30CA" w:rsidRDefault="0013566C" w:rsidP="00AA30CA">
      <w:pPr>
        <w:pStyle w:val="20"/>
        <w:spacing w:after="0" w:line="240" w:lineRule="auto"/>
        <w:ind w:firstLine="709"/>
        <w:jc w:val="center"/>
        <w:rPr>
          <w:rFonts w:ascii="Times New Roman" w:hAnsi="Times New Roman" w:cs="Times New Roman"/>
          <w:b/>
          <w:bCs/>
          <w:color w:val="auto"/>
          <w:sz w:val="22"/>
          <w:szCs w:val="22"/>
        </w:rPr>
      </w:pPr>
      <w:r w:rsidRPr="00AA30CA">
        <w:rPr>
          <w:rFonts w:ascii="Times New Roman" w:hAnsi="Times New Roman" w:cs="Times New Roman"/>
          <w:b/>
          <w:bCs/>
          <w:color w:val="auto"/>
          <w:sz w:val="22"/>
          <w:szCs w:val="22"/>
        </w:rPr>
        <w:t>Кни</w:t>
      </w:r>
      <w:r w:rsidR="005061F6" w:rsidRPr="00AA30CA">
        <w:rPr>
          <w:rFonts w:ascii="Times New Roman" w:hAnsi="Times New Roman" w:cs="Times New Roman"/>
          <w:b/>
          <w:bCs/>
          <w:color w:val="auto"/>
          <w:sz w:val="22"/>
          <w:szCs w:val="22"/>
        </w:rPr>
        <w:t xml:space="preserve">га учета будущих воспитанников </w:t>
      </w:r>
    </w:p>
    <w:p w:rsidR="005061F6" w:rsidRPr="00AA30CA" w:rsidRDefault="005061F6" w:rsidP="00AA30CA">
      <w:pPr>
        <w:pStyle w:val="20"/>
        <w:spacing w:after="0" w:line="240" w:lineRule="auto"/>
        <w:ind w:firstLine="709"/>
        <w:jc w:val="center"/>
        <w:rPr>
          <w:rFonts w:ascii="Times New Roman" w:hAnsi="Times New Roman" w:cs="Times New Roman"/>
          <w:b/>
          <w:bCs/>
          <w:color w:val="auto"/>
          <w:sz w:val="22"/>
          <w:szCs w:val="22"/>
        </w:rPr>
      </w:pPr>
      <w:r w:rsidRPr="00AA30CA">
        <w:rPr>
          <w:rFonts w:ascii="Times New Roman" w:hAnsi="Times New Roman" w:cs="Times New Roman"/>
          <w:b/>
          <w:bCs/>
          <w:color w:val="auto"/>
          <w:sz w:val="22"/>
          <w:szCs w:val="22"/>
        </w:rPr>
        <w:t xml:space="preserve">образовательных </w:t>
      </w:r>
      <w:r w:rsidR="00DC66AB" w:rsidRPr="00AA30CA">
        <w:rPr>
          <w:rFonts w:ascii="Times New Roman" w:hAnsi="Times New Roman" w:cs="Times New Roman"/>
          <w:b/>
          <w:bCs/>
          <w:color w:val="auto"/>
          <w:sz w:val="22"/>
          <w:szCs w:val="22"/>
        </w:rPr>
        <w:t>организаций</w:t>
      </w:r>
      <w:r w:rsidR="009F37FC" w:rsidRPr="00AA30CA">
        <w:rPr>
          <w:rFonts w:ascii="Times New Roman" w:hAnsi="Times New Roman" w:cs="Times New Roman"/>
          <w:b/>
          <w:bCs/>
          <w:color w:val="auto"/>
          <w:sz w:val="22"/>
          <w:szCs w:val="22"/>
        </w:rPr>
        <w:t>, реализующих основную образовательную программы дошкольного образования</w:t>
      </w:r>
    </w:p>
    <w:p w:rsidR="0013566C" w:rsidRPr="00AA30CA" w:rsidRDefault="00A76D03" w:rsidP="00AA30CA">
      <w:pPr>
        <w:pStyle w:val="20"/>
        <w:spacing w:after="0" w:line="240" w:lineRule="auto"/>
        <w:ind w:firstLine="709"/>
        <w:jc w:val="center"/>
        <w:rPr>
          <w:rFonts w:ascii="Times New Roman" w:hAnsi="Times New Roman" w:cs="Times New Roman"/>
          <w:b/>
          <w:bCs/>
          <w:color w:val="auto"/>
          <w:sz w:val="22"/>
          <w:szCs w:val="22"/>
        </w:rPr>
      </w:pPr>
      <w:r w:rsidRPr="00AA30CA">
        <w:rPr>
          <w:rFonts w:ascii="Times New Roman" w:hAnsi="Times New Roman" w:cs="Times New Roman"/>
          <w:b/>
          <w:bCs/>
          <w:color w:val="auto"/>
          <w:sz w:val="22"/>
          <w:szCs w:val="22"/>
        </w:rPr>
        <w:t>Татарского района</w:t>
      </w:r>
      <w:r w:rsidR="005061F6" w:rsidRPr="00AA30CA">
        <w:rPr>
          <w:rFonts w:ascii="Times New Roman" w:hAnsi="Times New Roman" w:cs="Times New Roman"/>
          <w:b/>
          <w:bCs/>
          <w:color w:val="auto"/>
          <w:sz w:val="22"/>
          <w:szCs w:val="22"/>
        </w:rPr>
        <w:t xml:space="preserve"> Новосибирской области</w:t>
      </w:r>
    </w:p>
    <w:p w:rsidR="0013566C" w:rsidRPr="00AA30CA" w:rsidRDefault="0013566C" w:rsidP="00AA30CA">
      <w:pPr>
        <w:pStyle w:val="20"/>
        <w:spacing w:after="0" w:line="240" w:lineRule="auto"/>
        <w:ind w:firstLine="709"/>
        <w:jc w:val="center"/>
        <w:rPr>
          <w:rFonts w:ascii="Times New Roman" w:hAnsi="Times New Roman" w:cs="Times New Roman"/>
          <w:b/>
          <w:bCs/>
          <w:color w:val="auto"/>
          <w:sz w:val="22"/>
          <w:szCs w:val="22"/>
        </w:rPr>
      </w:pPr>
    </w:p>
    <w:p w:rsidR="005061F6" w:rsidRPr="00AA30CA" w:rsidRDefault="005061F6" w:rsidP="00AA30CA">
      <w:pPr>
        <w:pStyle w:val="20"/>
        <w:spacing w:after="0" w:line="240" w:lineRule="auto"/>
        <w:ind w:firstLine="709"/>
        <w:jc w:val="center"/>
        <w:rPr>
          <w:rFonts w:ascii="Times New Roman" w:hAnsi="Times New Roman" w:cs="Times New Roman"/>
          <w:b/>
          <w:bCs/>
          <w:color w:val="auto"/>
          <w:sz w:val="22"/>
          <w:szCs w:val="22"/>
        </w:rPr>
      </w:pPr>
    </w:p>
    <w:tbl>
      <w:tblPr>
        <w:tblW w:w="14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4"/>
        <w:gridCol w:w="2926"/>
        <w:gridCol w:w="1169"/>
        <w:gridCol w:w="1980"/>
        <w:gridCol w:w="1134"/>
        <w:gridCol w:w="1066"/>
        <w:gridCol w:w="1066"/>
        <w:gridCol w:w="1303"/>
        <w:gridCol w:w="1349"/>
        <w:gridCol w:w="1518"/>
      </w:tblGrid>
      <w:tr w:rsidR="00BF720C" w:rsidRPr="00AA30CA" w:rsidTr="00BF720C">
        <w:trPr>
          <w:trHeight w:val="1013"/>
        </w:trPr>
        <w:tc>
          <w:tcPr>
            <w:tcW w:w="554" w:type="dxa"/>
          </w:tcPr>
          <w:p w:rsidR="00BF720C" w:rsidRPr="00AA30CA" w:rsidRDefault="00BF720C" w:rsidP="00AA30CA">
            <w:pPr>
              <w:pStyle w:val="aa"/>
              <w:ind w:firstLine="709"/>
              <w:rPr>
                <w:rFonts w:ascii="Times New Roman" w:hAnsi="Times New Roman"/>
              </w:rPr>
            </w:pPr>
            <w:r w:rsidRPr="00AA30CA">
              <w:rPr>
                <w:rFonts w:ascii="Times New Roman" w:hAnsi="Times New Roman"/>
              </w:rPr>
              <w:t>№</w:t>
            </w:r>
            <w:r>
              <w:rPr>
                <w:rFonts w:ascii="Times New Roman" w:hAnsi="Times New Roman"/>
              </w:rPr>
              <w:t xml:space="preserve">№ </w:t>
            </w:r>
            <w:r w:rsidRPr="00EB2C38">
              <w:rPr>
                <w:rFonts w:ascii="Times New Roman" w:hAnsi="Times New Roman"/>
              </w:rPr>
              <w:t>очереди</w:t>
            </w:r>
          </w:p>
        </w:tc>
        <w:tc>
          <w:tcPr>
            <w:tcW w:w="2926" w:type="dxa"/>
          </w:tcPr>
          <w:p w:rsidR="00BF720C" w:rsidRPr="00AA30CA" w:rsidRDefault="00BF720C" w:rsidP="00AA30CA">
            <w:pPr>
              <w:pStyle w:val="aa"/>
              <w:ind w:firstLine="709"/>
              <w:rPr>
                <w:rFonts w:ascii="Times New Roman" w:hAnsi="Times New Roman"/>
              </w:rPr>
            </w:pPr>
            <w:r>
              <w:rPr>
                <w:rFonts w:ascii="Times New Roman" w:hAnsi="Times New Roman"/>
              </w:rPr>
              <w:t>ФИО</w:t>
            </w:r>
            <w:r w:rsidRPr="00AA30CA">
              <w:rPr>
                <w:rFonts w:ascii="Times New Roman" w:hAnsi="Times New Roman"/>
              </w:rPr>
              <w:t xml:space="preserve"> ребенка</w:t>
            </w:r>
          </w:p>
        </w:tc>
        <w:tc>
          <w:tcPr>
            <w:tcW w:w="1169" w:type="dxa"/>
          </w:tcPr>
          <w:p w:rsidR="00BF720C" w:rsidRPr="00AA30CA" w:rsidRDefault="00BF720C" w:rsidP="00AA30CA">
            <w:pPr>
              <w:pStyle w:val="aa"/>
              <w:jc w:val="both"/>
              <w:rPr>
                <w:rFonts w:ascii="Times New Roman" w:hAnsi="Times New Roman"/>
              </w:rPr>
            </w:pPr>
            <w:r w:rsidRPr="00AA30CA">
              <w:rPr>
                <w:rFonts w:ascii="Times New Roman" w:hAnsi="Times New Roman"/>
              </w:rPr>
              <w:t>Дата рождения ребёнка</w:t>
            </w:r>
          </w:p>
        </w:tc>
        <w:tc>
          <w:tcPr>
            <w:tcW w:w="1980" w:type="dxa"/>
          </w:tcPr>
          <w:p w:rsidR="00BF720C" w:rsidRPr="00AA30CA" w:rsidRDefault="00BF720C" w:rsidP="00BF720C">
            <w:pPr>
              <w:pStyle w:val="aa"/>
              <w:jc w:val="both"/>
              <w:rPr>
                <w:rFonts w:ascii="Times New Roman" w:hAnsi="Times New Roman"/>
              </w:rPr>
            </w:pPr>
            <w:r>
              <w:rPr>
                <w:rFonts w:ascii="Times New Roman" w:hAnsi="Times New Roman"/>
              </w:rPr>
              <w:t>Адрес</w:t>
            </w:r>
            <w:r w:rsidRPr="00AA30CA">
              <w:rPr>
                <w:rFonts w:ascii="Times New Roman" w:hAnsi="Times New Roman"/>
              </w:rPr>
              <w:t>, телефон</w:t>
            </w:r>
          </w:p>
        </w:tc>
        <w:tc>
          <w:tcPr>
            <w:tcW w:w="1134" w:type="dxa"/>
          </w:tcPr>
          <w:p w:rsidR="00BF720C" w:rsidRPr="00AA30CA" w:rsidRDefault="00BF720C" w:rsidP="00EB2C38">
            <w:pPr>
              <w:pStyle w:val="aa"/>
              <w:jc w:val="both"/>
              <w:rPr>
                <w:rFonts w:ascii="Times New Roman" w:hAnsi="Times New Roman"/>
              </w:rPr>
            </w:pPr>
            <w:r>
              <w:rPr>
                <w:rFonts w:ascii="Times New Roman" w:hAnsi="Times New Roman"/>
              </w:rPr>
              <w:t>Ф</w:t>
            </w:r>
            <w:r w:rsidRPr="00AA30CA">
              <w:rPr>
                <w:rFonts w:ascii="Times New Roman" w:hAnsi="Times New Roman"/>
              </w:rPr>
              <w:t>И</w:t>
            </w:r>
            <w:r>
              <w:rPr>
                <w:rFonts w:ascii="Times New Roman" w:hAnsi="Times New Roman"/>
              </w:rPr>
              <w:t>О</w:t>
            </w:r>
            <w:r w:rsidRPr="00AA30CA">
              <w:rPr>
                <w:rFonts w:ascii="Times New Roman" w:hAnsi="Times New Roman"/>
              </w:rPr>
              <w:t xml:space="preserve"> родителей</w:t>
            </w:r>
          </w:p>
        </w:tc>
        <w:tc>
          <w:tcPr>
            <w:tcW w:w="1066" w:type="dxa"/>
          </w:tcPr>
          <w:p w:rsidR="00BF720C" w:rsidRPr="00AA30CA" w:rsidRDefault="00BF720C" w:rsidP="00AA30CA">
            <w:pPr>
              <w:pStyle w:val="aa"/>
              <w:jc w:val="both"/>
              <w:rPr>
                <w:rFonts w:ascii="Times New Roman" w:hAnsi="Times New Roman"/>
              </w:rPr>
            </w:pPr>
            <w:r w:rsidRPr="00AA30CA">
              <w:rPr>
                <w:rFonts w:ascii="Times New Roman" w:hAnsi="Times New Roman"/>
              </w:rPr>
              <w:t>Желаемое ДОО</w:t>
            </w:r>
          </w:p>
        </w:tc>
        <w:tc>
          <w:tcPr>
            <w:tcW w:w="1066" w:type="dxa"/>
          </w:tcPr>
          <w:p w:rsidR="00BF720C" w:rsidRPr="00AA30CA" w:rsidRDefault="00BF720C" w:rsidP="00AA30CA">
            <w:pPr>
              <w:pStyle w:val="aa"/>
              <w:jc w:val="both"/>
              <w:rPr>
                <w:rFonts w:ascii="Times New Roman" w:hAnsi="Times New Roman"/>
              </w:rPr>
            </w:pPr>
            <w:r w:rsidRPr="00AA30CA">
              <w:rPr>
                <w:rFonts w:ascii="Times New Roman" w:hAnsi="Times New Roman"/>
              </w:rPr>
              <w:t>Преимущественное право</w:t>
            </w:r>
          </w:p>
        </w:tc>
        <w:tc>
          <w:tcPr>
            <w:tcW w:w="1303" w:type="dxa"/>
          </w:tcPr>
          <w:p w:rsidR="00BF720C" w:rsidRPr="00AA30CA" w:rsidRDefault="00BF720C" w:rsidP="00AA30CA">
            <w:pPr>
              <w:pStyle w:val="aa"/>
              <w:jc w:val="both"/>
              <w:rPr>
                <w:rFonts w:ascii="Times New Roman" w:hAnsi="Times New Roman"/>
              </w:rPr>
            </w:pPr>
            <w:r w:rsidRPr="00AA30CA">
              <w:rPr>
                <w:rFonts w:ascii="Times New Roman" w:hAnsi="Times New Roman"/>
              </w:rPr>
              <w:t>Дата заявления</w:t>
            </w:r>
          </w:p>
        </w:tc>
        <w:tc>
          <w:tcPr>
            <w:tcW w:w="1349" w:type="dxa"/>
          </w:tcPr>
          <w:p w:rsidR="00BF720C" w:rsidRPr="00AA30CA" w:rsidRDefault="00BF720C" w:rsidP="00AA30CA">
            <w:pPr>
              <w:pStyle w:val="aa"/>
              <w:jc w:val="both"/>
              <w:rPr>
                <w:rFonts w:ascii="Times New Roman" w:hAnsi="Times New Roman"/>
              </w:rPr>
            </w:pPr>
            <w:r w:rsidRPr="00AA30CA">
              <w:rPr>
                <w:rFonts w:ascii="Times New Roman" w:hAnsi="Times New Roman"/>
              </w:rPr>
              <w:t>Желаемая дата устройства в ОО</w:t>
            </w:r>
          </w:p>
        </w:tc>
        <w:tc>
          <w:tcPr>
            <w:tcW w:w="1518" w:type="dxa"/>
          </w:tcPr>
          <w:p w:rsidR="00BF720C" w:rsidRPr="00AA30CA" w:rsidRDefault="00BF720C" w:rsidP="00AA30CA">
            <w:pPr>
              <w:pStyle w:val="aa"/>
              <w:jc w:val="both"/>
              <w:rPr>
                <w:rFonts w:ascii="Times New Roman" w:hAnsi="Times New Roman"/>
              </w:rPr>
            </w:pPr>
            <w:r w:rsidRPr="00AA30CA">
              <w:rPr>
                <w:rFonts w:ascii="Times New Roman" w:hAnsi="Times New Roman"/>
              </w:rPr>
              <w:t>Дата выдачи направления</w:t>
            </w:r>
          </w:p>
        </w:tc>
      </w:tr>
      <w:tr w:rsidR="00BF720C" w:rsidRPr="00AA30CA" w:rsidTr="00BF720C">
        <w:trPr>
          <w:trHeight w:val="1013"/>
        </w:trPr>
        <w:tc>
          <w:tcPr>
            <w:tcW w:w="554" w:type="dxa"/>
          </w:tcPr>
          <w:p w:rsidR="00BF720C" w:rsidRPr="00AA30CA" w:rsidRDefault="00BF720C" w:rsidP="00AA30CA">
            <w:pPr>
              <w:pStyle w:val="aa"/>
              <w:ind w:firstLine="709"/>
              <w:rPr>
                <w:rFonts w:ascii="Times New Roman" w:hAnsi="Times New Roman"/>
              </w:rPr>
            </w:pPr>
            <w:r w:rsidRPr="00AA30CA">
              <w:rPr>
                <w:rFonts w:ascii="Times New Roman" w:hAnsi="Times New Roman"/>
              </w:rPr>
              <w:t>1</w:t>
            </w:r>
          </w:p>
        </w:tc>
        <w:tc>
          <w:tcPr>
            <w:tcW w:w="2926" w:type="dxa"/>
          </w:tcPr>
          <w:p w:rsidR="00BF720C" w:rsidRPr="00AA30CA" w:rsidRDefault="00BF720C" w:rsidP="00AA30CA">
            <w:pPr>
              <w:pStyle w:val="aa"/>
              <w:ind w:firstLine="709"/>
              <w:rPr>
                <w:rFonts w:ascii="Times New Roman" w:hAnsi="Times New Roman"/>
              </w:rPr>
            </w:pPr>
          </w:p>
        </w:tc>
        <w:tc>
          <w:tcPr>
            <w:tcW w:w="1169" w:type="dxa"/>
          </w:tcPr>
          <w:p w:rsidR="00BF720C" w:rsidRPr="00AA30CA" w:rsidRDefault="00BF720C" w:rsidP="00AA30CA">
            <w:pPr>
              <w:pStyle w:val="aa"/>
              <w:ind w:firstLine="709"/>
              <w:rPr>
                <w:rFonts w:ascii="Times New Roman" w:hAnsi="Times New Roman"/>
              </w:rPr>
            </w:pPr>
          </w:p>
        </w:tc>
        <w:tc>
          <w:tcPr>
            <w:tcW w:w="1980" w:type="dxa"/>
          </w:tcPr>
          <w:p w:rsidR="00BF720C" w:rsidRPr="00AA30CA" w:rsidRDefault="00BF720C" w:rsidP="00AA30CA">
            <w:pPr>
              <w:pStyle w:val="aa"/>
              <w:ind w:firstLine="709"/>
              <w:rPr>
                <w:rFonts w:ascii="Times New Roman" w:hAnsi="Times New Roman"/>
              </w:rPr>
            </w:pPr>
          </w:p>
        </w:tc>
        <w:tc>
          <w:tcPr>
            <w:tcW w:w="1134" w:type="dxa"/>
          </w:tcPr>
          <w:p w:rsidR="00BF720C" w:rsidRPr="00AA30CA" w:rsidRDefault="00BF720C" w:rsidP="00AA30CA">
            <w:pPr>
              <w:pStyle w:val="aa"/>
              <w:ind w:firstLine="709"/>
              <w:rPr>
                <w:rFonts w:ascii="Times New Roman" w:hAnsi="Times New Roman"/>
              </w:rPr>
            </w:pPr>
          </w:p>
        </w:tc>
        <w:tc>
          <w:tcPr>
            <w:tcW w:w="1066" w:type="dxa"/>
          </w:tcPr>
          <w:p w:rsidR="00BF720C" w:rsidRPr="00AA30CA" w:rsidRDefault="00BF720C" w:rsidP="00AA30CA">
            <w:pPr>
              <w:pStyle w:val="aa"/>
              <w:ind w:firstLine="709"/>
              <w:rPr>
                <w:rFonts w:ascii="Times New Roman" w:hAnsi="Times New Roman"/>
              </w:rPr>
            </w:pPr>
          </w:p>
        </w:tc>
        <w:tc>
          <w:tcPr>
            <w:tcW w:w="1066" w:type="dxa"/>
          </w:tcPr>
          <w:p w:rsidR="00BF720C" w:rsidRPr="00AA30CA" w:rsidRDefault="00BF720C" w:rsidP="00AA30CA">
            <w:pPr>
              <w:pStyle w:val="aa"/>
              <w:ind w:firstLine="709"/>
              <w:rPr>
                <w:rFonts w:ascii="Times New Roman" w:hAnsi="Times New Roman"/>
              </w:rPr>
            </w:pPr>
          </w:p>
        </w:tc>
        <w:tc>
          <w:tcPr>
            <w:tcW w:w="1303" w:type="dxa"/>
          </w:tcPr>
          <w:p w:rsidR="00BF720C" w:rsidRPr="00AA30CA" w:rsidRDefault="00BF720C" w:rsidP="00AA30CA">
            <w:pPr>
              <w:pStyle w:val="aa"/>
              <w:ind w:firstLine="709"/>
              <w:rPr>
                <w:rFonts w:ascii="Times New Roman" w:hAnsi="Times New Roman"/>
              </w:rPr>
            </w:pPr>
          </w:p>
        </w:tc>
        <w:tc>
          <w:tcPr>
            <w:tcW w:w="1349" w:type="dxa"/>
          </w:tcPr>
          <w:p w:rsidR="00BF720C" w:rsidRPr="00AA30CA" w:rsidRDefault="00BF720C" w:rsidP="00AA30CA">
            <w:pPr>
              <w:pStyle w:val="aa"/>
              <w:ind w:firstLine="709"/>
              <w:rPr>
                <w:rFonts w:ascii="Times New Roman" w:hAnsi="Times New Roman"/>
              </w:rPr>
            </w:pPr>
          </w:p>
        </w:tc>
        <w:tc>
          <w:tcPr>
            <w:tcW w:w="1518" w:type="dxa"/>
          </w:tcPr>
          <w:p w:rsidR="00BF720C" w:rsidRPr="00AA30CA" w:rsidRDefault="00BF720C" w:rsidP="00AA30CA">
            <w:pPr>
              <w:pStyle w:val="aa"/>
              <w:ind w:firstLine="709"/>
              <w:rPr>
                <w:rFonts w:ascii="Times New Roman" w:hAnsi="Times New Roman"/>
              </w:rPr>
            </w:pPr>
          </w:p>
        </w:tc>
      </w:tr>
      <w:tr w:rsidR="00BF720C" w:rsidRPr="00AA30CA" w:rsidTr="00BF720C">
        <w:trPr>
          <w:trHeight w:val="1013"/>
        </w:trPr>
        <w:tc>
          <w:tcPr>
            <w:tcW w:w="554" w:type="dxa"/>
          </w:tcPr>
          <w:p w:rsidR="00BF720C" w:rsidRPr="00AA30CA" w:rsidRDefault="00BF720C" w:rsidP="00AA30CA">
            <w:pPr>
              <w:pStyle w:val="aa"/>
              <w:ind w:firstLine="709"/>
              <w:rPr>
                <w:rFonts w:ascii="Times New Roman" w:hAnsi="Times New Roman"/>
              </w:rPr>
            </w:pPr>
            <w:r w:rsidRPr="00AA30CA">
              <w:rPr>
                <w:rFonts w:ascii="Times New Roman" w:hAnsi="Times New Roman"/>
              </w:rPr>
              <w:t>2</w:t>
            </w:r>
          </w:p>
        </w:tc>
        <w:tc>
          <w:tcPr>
            <w:tcW w:w="2926" w:type="dxa"/>
          </w:tcPr>
          <w:p w:rsidR="00BF720C" w:rsidRPr="00AA30CA" w:rsidRDefault="00BF720C" w:rsidP="00AA30CA">
            <w:pPr>
              <w:pStyle w:val="aa"/>
              <w:ind w:firstLine="709"/>
              <w:rPr>
                <w:rFonts w:ascii="Times New Roman" w:hAnsi="Times New Roman"/>
              </w:rPr>
            </w:pPr>
          </w:p>
        </w:tc>
        <w:tc>
          <w:tcPr>
            <w:tcW w:w="1169" w:type="dxa"/>
          </w:tcPr>
          <w:p w:rsidR="00BF720C" w:rsidRPr="00AA30CA" w:rsidRDefault="00BF720C" w:rsidP="00AA30CA">
            <w:pPr>
              <w:pStyle w:val="aa"/>
              <w:ind w:firstLine="709"/>
              <w:rPr>
                <w:rFonts w:ascii="Times New Roman" w:hAnsi="Times New Roman"/>
              </w:rPr>
            </w:pPr>
          </w:p>
        </w:tc>
        <w:tc>
          <w:tcPr>
            <w:tcW w:w="1980" w:type="dxa"/>
          </w:tcPr>
          <w:p w:rsidR="00BF720C" w:rsidRPr="00AA30CA" w:rsidRDefault="00BF720C" w:rsidP="00AA30CA">
            <w:pPr>
              <w:pStyle w:val="aa"/>
              <w:ind w:firstLine="709"/>
              <w:rPr>
                <w:rFonts w:ascii="Times New Roman" w:hAnsi="Times New Roman"/>
              </w:rPr>
            </w:pPr>
          </w:p>
        </w:tc>
        <w:tc>
          <w:tcPr>
            <w:tcW w:w="1134" w:type="dxa"/>
          </w:tcPr>
          <w:p w:rsidR="00BF720C" w:rsidRPr="00AA30CA" w:rsidRDefault="00BF720C" w:rsidP="00AA30CA">
            <w:pPr>
              <w:pStyle w:val="aa"/>
              <w:ind w:firstLine="709"/>
              <w:rPr>
                <w:rFonts w:ascii="Times New Roman" w:hAnsi="Times New Roman"/>
              </w:rPr>
            </w:pPr>
          </w:p>
        </w:tc>
        <w:tc>
          <w:tcPr>
            <w:tcW w:w="1066" w:type="dxa"/>
          </w:tcPr>
          <w:p w:rsidR="00BF720C" w:rsidRPr="00AA30CA" w:rsidRDefault="00BF720C" w:rsidP="00AA30CA">
            <w:pPr>
              <w:pStyle w:val="aa"/>
              <w:ind w:firstLine="709"/>
              <w:rPr>
                <w:rFonts w:ascii="Times New Roman" w:hAnsi="Times New Roman"/>
              </w:rPr>
            </w:pPr>
          </w:p>
        </w:tc>
        <w:tc>
          <w:tcPr>
            <w:tcW w:w="1066" w:type="dxa"/>
          </w:tcPr>
          <w:p w:rsidR="00BF720C" w:rsidRPr="00AA30CA" w:rsidRDefault="00BF720C" w:rsidP="00AA30CA">
            <w:pPr>
              <w:pStyle w:val="aa"/>
              <w:ind w:firstLine="709"/>
              <w:rPr>
                <w:rFonts w:ascii="Times New Roman" w:hAnsi="Times New Roman"/>
              </w:rPr>
            </w:pPr>
          </w:p>
        </w:tc>
        <w:tc>
          <w:tcPr>
            <w:tcW w:w="1303" w:type="dxa"/>
          </w:tcPr>
          <w:p w:rsidR="00BF720C" w:rsidRPr="00AA30CA" w:rsidRDefault="00BF720C" w:rsidP="00AA30CA">
            <w:pPr>
              <w:pStyle w:val="aa"/>
              <w:ind w:firstLine="709"/>
              <w:rPr>
                <w:rFonts w:ascii="Times New Roman" w:hAnsi="Times New Roman"/>
              </w:rPr>
            </w:pPr>
          </w:p>
        </w:tc>
        <w:tc>
          <w:tcPr>
            <w:tcW w:w="1349" w:type="dxa"/>
          </w:tcPr>
          <w:p w:rsidR="00BF720C" w:rsidRPr="00AA30CA" w:rsidRDefault="00BF720C" w:rsidP="00AA30CA">
            <w:pPr>
              <w:pStyle w:val="aa"/>
              <w:ind w:firstLine="709"/>
              <w:rPr>
                <w:rFonts w:ascii="Times New Roman" w:hAnsi="Times New Roman"/>
              </w:rPr>
            </w:pPr>
          </w:p>
        </w:tc>
        <w:tc>
          <w:tcPr>
            <w:tcW w:w="1518" w:type="dxa"/>
          </w:tcPr>
          <w:p w:rsidR="00BF720C" w:rsidRPr="00AA30CA" w:rsidRDefault="00BF720C" w:rsidP="00AA30CA">
            <w:pPr>
              <w:pStyle w:val="aa"/>
              <w:ind w:firstLine="709"/>
              <w:rPr>
                <w:rFonts w:ascii="Times New Roman" w:hAnsi="Times New Roman"/>
              </w:rPr>
            </w:pPr>
          </w:p>
        </w:tc>
      </w:tr>
    </w:tbl>
    <w:p w:rsidR="0013566C" w:rsidRPr="00AA30CA" w:rsidRDefault="0013566C" w:rsidP="00AA30CA">
      <w:pPr>
        <w:spacing w:line="240" w:lineRule="auto"/>
        <w:ind w:firstLine="709"/>
        <w:jc w:val="right"/>
        <w:rPr>
          <w:rFonts w:ascii="Times New Roman" w:hAnsi="Times New Roman" w:cs="Times New Roman"/>
          <w:iCs/>
          <w:color w:val="FF0000"/>
        </w:rPr>
      </w:pPr>
    </w:p>
    <w:p w:rsidR="0013566C" w:rsidRPr="00AA30CA" w:rsidRDefault="0013566C" w:rsidP="00AA30CA">
      <w:pPr>
        <w:tabs>
          <w:tab w:val="left" w:pos="622"/>
        </w:tabs>
        <w:spacing w:line="240" w:lineRule="auto"/>
        <w:ind w:firstLine="709"/>
        <w:rPr>
          <w:rFonts w:ascii="Times New Roman" w:hAnsi="Times New Roman" w:cs="Times New Roman"/>
          <w:color w:val="FF0000"/>
        </w:rPr>
      </w:pPr>
      <w:r w:rsidRPr="00AA30CA">
        <w:rPr>
          <w:rFonts w:ascii="Times New Roman" w:hAnsi="Times New Roman" w:cs="Times New Roman"/>
          <w:color w:val="FF0000"/>
        </w:rPr>
        <w:tab/>
      </w:r>
    </w:p>
    <w:p w:rsidR="0013566C" w:rsidRPr="00AA30CA" w:rsidRDefault="0013566C" w:rsidP="00AA30CA">
      <w:pPr>
        <w:spacing w:line="240" w:lineRule="auto"/>
        <w:ind w:firstLine="709"/>
        <w:rPr>
          <w:rFonts w:ascii="Times New Roman" w:hAnsi="Times New Roman" w:cs="Times New Roman"/>
          <w:iCs/>
          <w:color w:val="FF0000"/>
        </w:rPr>
        <w:sectPr w:rsidR="0013566C" w:rsidRPr="00AA30CA" w:rsidSect="00467A57">
          <w:pgSz w:w="16838" w:h="11906" w:orient="landscape"/>
          <w:pgMar w:top="851" w:right="851" w:bottom="851" w:left="851" w:header="709" w:footer="709" w:gutter="0"/>
          <w:cols w:space="708"/>
          <w:titlePg/>
          <w:docGrid w:linePitch="360"/>
        </w:sectPr>
      </w:pPr>
    </w:p>
    <w:p w:rsidR="00754828" w:rsidRPr="00AA30CA" w:rsidRDefault="00FA4537" w:rsidP="00AA30CA">
      <w:pPr>
        <w:spacing w:line="240" w:lineRule="auto"/>
        <w:ind w:firstLine="709"/>
        <w:jc w:val="right"/>
        <w:rPr>
          <w:rFonts w:ascii="Times New Roman" w:hAnsi="Times New Roman" w:cs="Times New Roman"/>
          <w:iCs/>
          <w:color w:val="auto"/>
        </w:rPr>
      </w:pPr>
      <w:r w:rsidRPr="00AA30CA">
        <w:rPr>
          <w:rFonts w:ascii="Times New Roman" w:hAnsi="Times New Roman" w:cs="Times New Roman"/>
          <w:iCs/>
          <w:color w:val="auto"/>
        </w:rPr>
        <w:lastRenderedPageBreak/>
        <w:t xml:space="preserve">Приложение </w:t>
      </w:r>
      <w:r w:rsidR="006B4A7B" w:rsidRPr="00AA30CA">
        <w:rPr>
          <w:rFonts w:ascii="Times New Roman" w:hAnsi="Times New Roman" w:cs="Times New Roman"/>
          <w:iCs/>
          <w:color w:val="auto"/>
        </w:rPr>
        <w:t>4</w:t>
      </w:r>
    </w:p>
    <w:p w:rsidR="00754828" w:rsidRPr="00AA30CA" w:rsidRDefault="00754828" w:rsidP="00AA30CA">
      <w:pPr>
        <w:spacing w:line="240" w:lineRule="auto"/>
        <w:ind w:firstLine="709"/>
        <w:jc w:val="center"/>
        <w:rPr>
          <w:rFonts w:ascii="Times New Roman" w:hAnsi="Times New Roman" w:cs="Times New Roman"/>
          <w:b/>
          <w:color w:val="auto"/>
        </w:rPr>
      </w:pPr>
      <w:r w:rsidRPr="00AA30CA">
        <w:rPr>
          <w:rFonts w:ascii="Times New Roman" w:hAnsi="Times New Roman" w:cs="Times New Roman"/>
          <w:b/>
          <w:color w:val="auto"/>
        </w:rPr>
        <w:t>УВЕДОМЛЕНИЕ</w:t>
      </w:r>
    </w:p>
    <w:p w:rsidR="00754828" w:rsidRPr="00AA30CA" w:rsidRDefault="00754828" w:rsidP="00AA30CA">
      <w:pPr>
        <w:spacing w:line="240" w:lineRule="auto"/>
        <w:ind w:firstLine="709"/>
        <w:jc w:val="center"/>
        <w:rPr>
          <w:rFonts w:ascii="Times New Roman" w:hAnsi="Times New Roman" w:cs="Times New Roman"/>
          <w:color w:val="auto"/>
        </w:rPr>
      </w:pPr>
      <w:r w:rsidRPr="00AA30CA">
        <w:rPr>
          <w:rFonts w:ascii="Times New Roman" w:hAnsi="Times New Roman" w:cs="Times New Roman"/>
          <w:color w:val="auto"/>
        </w:rPr>
        <w:t xml:space="preserve">о постановке </w:t>
      </w:r>
      <w:r w:rsidR="00EB2C38">
        <w:rPr>
          <w:rFonts w:ascii="Times New Roman" w:hAnsi="Times New Roman" w:cs="Times New Roman"/>
          <w:color w:val="auto"/>
        </w:rPr>
        <w:t>на</w:t>
      </w:r>
      <w:r w:rsidRPr="00AA30CA">
        <w:rPr>
          <w:rFonts w:ascii="Times New Roman" w:hAnsi="Times New Roman" w:cs="Times New Roman"/>
          <w:color w:val="auto"/>
        </w:rPr>
        <w:t xml:space="preserve"> очередь для направления и зачисления в образовательные </w:t>
      </w:r>
      <w:r w:rsidR="00DC66AB" w:rsidRPr="00AA30CA">
        <w:rPr>
          <w:rFonts w:ascii="Times New Roman" w:hAnsi="Times New Roman" w:cs="Times New Roman"/>
          <w:color w:val="auto"/>
        </w:rPr>
        <w:t>организации</w:t>
      </w:r>
      <w:r w:rsidRPr="00AA30CA">
        <w:rPr>
          <w:rFonts w:ascii="Times New Roman" w:hAnsi="Times New Roman" w:cs="Times New Roman"/>
          <w:color w:val="auto"/>
        </w:rPr>
        <w:t>, реализующие основную образовательную программу дошкольного образования (детские сады)</w:t>
      </w:r>
    </w:p>
    <w:p w:rsidR="00754828" w:rsidRPr="00AA30CA" w:rsidRDefault="00754828" w:rsidP="00AA30CA">
      <w:pPr>
        <w:spacing w:line="240" w:lineRule="auto"/>
        <w:ind w:firstLine="709"/>
        <w:jc w:val="both"/>
        <w:rPr>
          <w:rFonts w:ascii="Times New Roman" w:hAnsi="Times New Roman" w:cs="Times New Roman"/>
          <w:color w:val="auto"/>
          <w:u w:val="single"/>
        </w:rPr>
      </w:pPr>
      <w:r w:rsidRPr="00AA30CA">
        <w:rPr>
          <w:rFonts w:ascii="Times New Roman" w:hAnsi="Times New Roman" w:cs="Times New Roman"/>
          <w:color w:val="auto"/>
        </w:rPr>
        <w:t>Настоящее уведомление выдано гр. ______________________________________________</w:t>
      </w:r>
    </w:p>
    <w:p w:rsidR="00754828" w:rsidRPr="00AA30CA" w:rsidRDefault="00754828" w:rsidP="00AA30CA">
      <w:pPr>
        <w:spacing w:line="240" w:lineRule="auto"/>
        <w:ind w:firstLine="709"/>
        <w:jc w:val="both"/>
        <w:rPr>
          <w:rFonts w:ascii="Times New Roman" w:hAnsi="Times New Roman" w:cs="Times New Roman"/>
          <w:color w:val="auto"/>
          <w:u w:val="single"/>
        </w:rPr>
      </w:pPr>
      <w:r w:rsidRPr="00AA30CA">
        <w:rPr>
          <w:rFonts w:ascii="Times New Roman" w:hAnsi="Times New Roman" w:cs="Times New Roman"/>
          <w:color w:val="auto"/>
        </w:rPr>
        <w:t xml:space="preserve">в том, что </w:t>
      </w:r>
      <w:r w:rsidRPr="00AA30CA">
        <w:rPr>
          <w:rFonts w:ascii="Times New Roman" w:hAnsi="Times New Roman" w:cs="Times New Roman"/>
          <w:color w:val="auto"/>
          <w:u w:val="single"/>
        </w:rPr>
        <w:t>__________________</w:t>
      </w:r>
      <w:r w:rsidR="00952847" w:rsidRPr="00AA30CA">
        <w:rPr>
          <w:rFonts w:ascii="Times New Roman" w:hAnsi="Times New Roman" w:cs="Times New Roman"/>
          <w:color w:val="auto"/>
          <w:u w:val="single"/>
        </w:rPr>
        <w:t>____________________</w:t>
      </w:r>
      <w:r w:rsidRPr="00AA30CA">
        <w:rPr>
          <w:rFonts w:ascii="Times New Roman" w:hAnsi="Times New Roman" w:cs="Times New Roman"/>
          <w:color w:val="auto"/>
          <w:u w:val="single"/>
        </w:rPr>
        <w:t>__,   ______________ года рождения</w:t>
      </w:r>
    </w:p>
    <w:p w:rsidR="00754828" w:rsidRPr="00AA30CA" w:rsidRDefault="00754828" w:rsidP="00AA30CA">
      <w:pPr>
        <w:spacing w:line="240" w:lineRule="auto"/>
        <w:ind w:firstLine="709"/>
        <w:jc w:val="both"/>
        <w:rPr>
          <w:rFonts w:ascii="Times New Roman" w:hAnsi="Times New Roman" w:cs="Times New Roman"/>
          <w:color w:val="auto"/>
        </w:rPr>
      </w:pPr>
      <w:r w:rsidRPr="00AA30CA">
        <w:rPr>
          <w:rFonts w:ascii="Times New Roman" w:hAnsi="Times New Roman" w:cs="Times New Roman"/>
          <w:color w:val="auto"/>
        </w:rPr>
        <w:t xml:space="preserve">поставлен(а) </w:t>
      </w:r>
      <w:r w:rsidR="00EB2C38">
        <w:rPr>
          <w:rFonts w:ascii="Times New Roman" w:hAnsi="Times New Roman" w:cs="Times New Roman"/>
          <w:color w:val="auto"/>
        </w:rPr>
        <w:t>на</w:t>
      </w:r>
      <w:r w:rsidRPr="00AA30CA">
        <w:rPr>
          <w:rFonts w:ascii="Times New Roman" w:hAnsi="Times New Roman" w:cs="Times New Roman"/>
          <w:color w:val="auto"/>
        </w:rPr>
        <w:t xml:space="preserve"> очередь для направления и зачисления в образовательные </w:t>
      </w:r>
      <w:r w:rsidR="00DC66AB" w:rsidRPr="00AA30CA">
        <w:rPr>
          <w:rFonts w:ascii="Times New Roman" w:hAnsi="Times New Roman" w:cs="Times New Roman"/>
          <w:color w:val="auto"/>
        </w:rPr>
        <w:t>организации</w:t>
      </w:r>
      <w:r w:rsidRPr="00AA30CA">
        <w:rPr>
          <w:rFonts w:ascii="Times New Roman" w:hAnsi="Times New Roman" w:cs="Times New Roman"/>
          <w:color w:val="auto"/>
        </w:rPr>
        <w:t xml:space="preserve">, реализующие основную образовательную программу дошкольного образования по заявлению от </w:t>
      </w:r>
      <w:r w:rsidRPr="00AA30CA">
        <w:rPr>
          <w:rFonts w:ascii="Times New Roman" w:hAnsi="Times New Roman" w:cs="Times New Roman"/>
          <w:color w:val="auto"/>
          <w:u w:val="single"/>
        </w:rPr>
        <w:t>__________</w:t>
      </w:r>
      <w:r w:rsidRPr="00AA30CA">
        <w:rPr>
          <w:rFonts w:ascii="Times New Roman" w:hAnsi="Times New Roman" w:cs="Times New Roman"/>
          <w:color w:val="auto"/>
        </w:rPr>
        <w:t xml:space="preserve">. </w:t>
      </w:r>
    </w:p>
    <w:p w:rsidR="00754828" w:rsidRPr="00AA30CA" w:rsidRDefault="00754828"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 xml:space="preserve">Номер очереди на момент постановки: </w:t>
      </w:r>
    </w:p>
    <w:p w:rsidR="00754828" w:rsidRPr="00AA30CA" w:rsidRDefault="00201B2D"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МК</w:t>
      </w:r>
      <w:r w:rsidR="00102F14" w:rsidRPr="00AA30CA">
        <w:rPr>
          <w:rFonts w:ascii="Times New Roman" w:hAnsi="Times New Roman" w:cs="Times New Roman"/>
          <w:color w:val="auto"/>
        </w:rPr>
        <w:t xml:space="preserve">ДОУ - детский сад № ___ </w:t>
      </w:r>
    </w:p>
    <w:p w:rsidR="00DC66AB" w:rsidRPr="00AA30CA" w:rsidRDefault="00102F14" w:rsidP="00CB0EE0">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 xml:space="preserve">МКДОУ - детский сад № ___ </w:t>
      </w:r>
    </w:p>
    <w:p w:rsidR="00DC66AB" w:rsidRPr="00AA30CA" w:rsidRDefault="00DC66AB" w:rsidP="00AA30CA">
      <w:pPr>
        <w:spacing w:after="0" w:line="240" w:lineRule="auto"/>
        <w:ind w:firstLine="709"/>
        <w:jc w:val="both"/>
        <w:rPr>
          <w:rFonts w:ascii="Times New Roman" w:hAnsi="Times New Roman" w:cs="Times New Roman"/>
          <w:color w:val="auto"/>
        </w:rPr>
      </w:pPr>
    </w:p>
    <w:p w:rsidR="00754828" w:rsidRDefault="00754828" w:rsidP="00AA30CA">
      <w:pPr>
        <w:spacing w:after="0" w:line="240" w:lineRule="auto"/>
        <w:ind w:firstLine="709"/>
        <w:jc w:val="both"/>
        <w:rPr>
          <w:rFonts w:ascii="Times New Roman" w:hAnsi="Times New Roman" w:cs="Times New Roman"/>
          <w:color w:val="auto"/>
          <w:u w:val="single"/>
        </w:rPr>
      </w:pPr>
      <w:r w:rsidRPr="00AA30CA">
        <w:rPr>
          <w:rFonts w:ascii="Times New Roman" w:hAnsi="Times New Roman" w:cs="Times New Roman"/>
          <w:color w:val="auto"/>
        </w:rPr>
        <w:t xml:space="preserve">Наличие льготного права: </w:t>
      </w:r>
      <w:r w:rsidRPr="00AA30CA">
        <w:rPr>
          <w:rFonts w:ascii="Times New Roman" w:hAnsi="Times New Roman" w:cs="Times New Roman"/>
          <w:color w:val="auto"/>
          <w:u w:val="single"/>
        </w:rPr>
        <w:t>_____</w:t>
      </w:r>
    </w:p>
    <w:p w:rsidR="00CB0EE0" w:rsidRPr="00AA30CA" w:rsidRDefault="00CB0EE0" w:rsidP="00AA30CA">
      <w:pPr>
        <w:spacing w:after="0" w:line="240" w:lineRule="auto"/>
        <w:ind w:firstLine="709"/>
        <w:jc w:val="both"/>
        <w:rPr>
          <w:rFonts w:ascii="Times New Roman" w:hAnsi="Times New Roman" w:cs="Times New Roman"/>
          <w:color w:val="auto"/>
          <w:u w:val="single"/>
        </w:rPr>
      </w:pPr>
      <w:r w:rsidRPr="00CB0EE0">
        <w:rPr>
          <w:rFonts w:ascii="Times New Roman" w:hAnsi="Times New Roman" w:cs="Times New Roman"/>
          <w:color w:val="auto"/>
        </w:rPr>
        <w:t>Наличие преимущественного права</w:t>
      </w:r>
      <w:r>
        <w:rPr>
          <w:rFonts w:ascii="Times New Roman" w:hAnsi="Times New Roman" w:cs="Times New Roman"/>
          <w:color w:val="auto"/>
          <w:u w:val="single"/>
        </w:rPr>
        <w:t xml:space="preserve"> ___</w:t>
      </w:r>
    </w:p>
    <w:p w:rsidR="00754828" w:rsidRPr="00AA30CA" w:rsidRDefault="00754828" w:rsidP="00AA30CA">
      <w:pPr>
        <w:spacing w:after="0" w:line="240" w:lineRule="auto"/>
        <w:ind w:firstLine="709"/>
        <w:jc w:val="both"/>
        <w:rPr>
          <w:rFonts w:ascii="Times New Roman" w:hAnsi="Times New Roman" w:cs="Times New Roman"/>
          <w:color w:val="auto"/>
          <w:u w:val="single"/>
        </w:rPr>
      </w:pPr>
      <w:r w:rsidRPr="00AA30CA">
        <w:rPr>
          <w:rFonts w:ascii="Times New Roman" w:hAnsi="Times New Roman" w:cs="Times New Roman"/>
          <w:color w:val="auto"/>
        </w:rPr>
        <w:t xml:space="preserve">Дата желаемого зачисления: </w:t>
      </w:r>
      <w:r w:rsidRPr="00AA30CA">
        <w:rPr>
          <w:rFonts w:ascii="Times New Roman" w:hAnsi="Times New Roman" w:cs="Times New Roman"/>
          <w:color w:val="auto"/>
          <w:u w:val="single"/>
        </w:rPr>
        <w:t>________</w:t>
      </w:r>
    </w:p>
    <w:p w:rsidR="00754828" w:rsidRPr="00AA30CA" w:rsidRDefault="00754828" w:rsidP="00AA30CA">
      <w:pPr>
        <w:spacing w:after="0" w:line="240" w:lineRule="auto"/>
        <w:ind w:firstLine="709"/>
        <w:jc w:val="both"/>
        <w:rPr>
          <w:rFonts w:ascii="Times New Roman" w:hAnsi="Times New Roman" w:cs="Times New Roman"/>
          <w:color w:val="auto"/>
        </w:rPr>
      </w:pPr>
      <w:r w:rsidRPr="00AA30CA">
        <w:rPr>
          <w:rFonts w:ascii="Times New Roman" w:hAnsi="Times New Roman" w:cs="Times New Roman"/>
          <w:color w:val="auto"/>
        </w:rPr>
        <w:t>Дата следующего обращения:</w:t>
      </w:r>
    </w:p>
    <w:tbl>
      <w:tblPr>
        <w:tblW w:w="9336" w:type="dxa"/>
        <w:tblInd w:w="93" w:type="dxa"/>
        <w:tblLook w:val="04A0"/>
      </w:tblPr>
      <w:tblGrid>
        <w:gridCol w:w="5402"/>
        <w:gridCol w:w="1340"/>
        <w:gridCol w:w="960"/>
        <w:gridCol w:w="1634"/>
      </w:tblGrid>
      <w:tr w:rsidR="00C332D8" w:rsidRPr="00AA30CA" w:rsidTr="00697604">
        <w:trPr>
          <w:trHeight w:val="465"/>
        </w:trPr>
        <w:tc>
          <w:tcPr>
            <w:tcW w:w="5402" w:type="dxa"/>
            <w:noWrap/>
            <w:vAlign w:val="bottom"/>
            <w:hideMark/>
          </w:tcPr>
          <w:p w:rsidR="00754828" w:rsidRPr="00AA30CA" w:rsidRDefault="00754828" w:rsidP="00AA30CA">
            <w:pPr>
              <w:spacing w:line="240" w:lineRule="auto"/>
              <w:ind w:firstLine="709"/>
              <w:rPr>
                <w:rFonts w:ascii="Times New Roman" w:hAnsi="Times New Roman" w:cs="Times New Roman"/>
                <w:color w:val="auto"/>
              </w:rPr>
            </w:pPr>
            <w:r w:rsidRPr="00AA30CA">
              <w:rPr>
                <w:rFonts w:ascii="Times New Roman" w:hAnsi="Times New Roman" w:cs="Times New Roman"/>
                <w:color w:val="auto"/>
              </w:rPr>
              <w:t>___________________________</w:t>
            </w:r>
          </w:p>
        </w:tc>
        <w:tc>
          <w:tcPr>
            <w:tcW w:w="3934" w:type="dxa"/>
            <w:gridSpan w:val="3"/>
            <w:noWrap/>
            <w:vAlign w:val="bottom"/>
            <w:hideMark/>
          </w:tcPr>
          <w:p w:rsidR="00754828" w:rsidRPr="00AA30CA" w:rsidRDefault="00754828" w:rsidP="00AA30CA">
            <w:pPr>
              <w:spacing w:line="240" w:lineRule="auto"/>
              <w:ind w:firstLine="709"/>
              <w:rPr>
                <w:rFonts w:ascii="Times New Roman" w:hAnsi="Times New Roman" w:cs="Times New Roman"/>
                <w:color w:val="auto"/>
              </w:rPr>
            </w:pPr>
            <w:r w:rsidRPr="00AA30CA">
              <w:rPr>
                <w:rFonts w:ascii="Times New Roman" w:hAnsi="Times New Roman" w:cs="Times New Roman"/>
                <w:color w:val="auto"/>
              </w:rPr>
              <w:t>_____________/__________</w:t>
            </w:r>
          </w:p>
        </w:tc>
      </w:tr>
      <w:tr w:rsidR="00C332D8" w:rsidRPr="00AA30CA" w:rsidTr="00697604">
        <w:trPr>
          <w:trHeight w:val="353"/>
        </w:trPr>
        <w:tc>
          <w:tcPr>
            <w:tcW w:w="5402" w:type="dxa"/>
            <w:noWrap/>
            <w:hideMark/>
          </w:tcPr>
          <w:p w:rsidR="00754828" w:rsidRPr="00AA30CA" w:rsidRDefault="00754828" w:rsidP="00AA30CA">
            <w:pPr>
              <w:spacing w:line="240" w:lineRule="auto"/>
              <w:ind w:firstLine="709"/>
              <w:rPr>
                <w:rFonts w:ascii="Times New Roman" w:hAnsi="Times New Roman" w:cs="Times New Roman"/>
                <w:color w:val="auto"/>
              </w:rPr>
            </w:pPr>
            <w:r w:rsidRPr="00AA30CA">
              <w:rPr>
                <w:rFonts w:ascii="Times New Roman" w:hAnsi="Times New Roman" w:cs="Times New Roman"/>
                <w:color w:val="auto"/>
              </w:rPr>
              <w:t xml:space="preserve">     (должность лица, выдавшего уведомление) </w:t>
            </w:r>
          </w:p>
        </w:tc>
        <w:tc>
          <w:tcPr>
            <w:tcW w:w="1340" w:type="dxa"/>
            <w:noWrap/>
            <w:hideMark/>
          </w:tcPr>
          <w:p w:rsidR="00102F14" w:rsidRPr="00AA30CA" w:rsidRDefault="00754828" w:rsidP="00AA30CA">
            <w:pPr>
              <w:spacing w:line="240" w:lineRule="auto"/>
              <w:ind w:firstLine="709"/>
              <w:rPr>
                <w:rFonts w:ascii="Times New Roman" w:hAnsi="Times New Roman" w:cs="Times New Roman"/>
                <w:color w:val="auto"/>
              </w:rPr>
            </w:pPr>
            <w:r w:rsidRPr="00AA30CA">
              <w:rPr>
                <w:rFonts w:ascii="Times New Roman" w:hAnsi="Times New Roman" w:cs="Times New Roman"/>
                <w:color w:val="auto"/>
              </w:rPr>
              <w:t xml:space="preserve">         Подпись</w:t>
            </w:r>
          </w:p>
        </w:tc>
        <w:tc>
          <w:tcPr>
            <w:tcW w:w="960" w:type="dxa"/>
            <w:noWrap/>
            <w:vAlign w:val="bottom"/>
            <w:hideMark/>
          </w:tcPr>
          <w:p w:rsidR="00754828" w:rsidRPr="00AA30CA" w:rsidRDefault="00754828" w:rsidP="00AA30CA">
            <w:pPr>
              <w:spacing w:line="240" w:lineRule="auto"/>
              <w:ind w:firstLine="709"/>
              <w:rPr>
                <w:rFonts w:ascii="Times New Roman" w:hAnsi="Times New Roman" w:cs="Times New Roman"/>
                <w:color w:val="auto"/>
              </w:rPr>
            </w:pPr>
          </w:p>
        </w:tc>
        <w:tc>
          <w:tcPr>
            <w:tcW w:w="1634" w:type="dxa"/>
            <w:noWrap/>
            <w:hideMark/>
          </w:tcPr>
          <w:p w:rsidR="00754828" w:rsidRPr="00AA30CA" w:rsidRDefault="00754828" w:rsidP="00AA30CA">
            <w:pPr>
              <w:spacing w:line="240" w:lineRule="auto"/>
              <w:rPr>
                <w:rFonts w:ascii="Times New Roman" w:hAnsi="Times New Roman" w:cs="Times New Roman"/>
                <w:color w:val="auto"/>
              </w:rPr>
            </w:pPr>
            <w:r w:rsidRPr="00AA30CA">
              <w:rPr>
                <w:rFonts w:ascii="Times New Roman" w:hAnsi="Times New Roman" w:cs="Times New Roman"/>
                <w:color w:val="auto"/>
              </w:rPr>
              <w:t>И.О.Фамилия</w:t>
            </w:r>
          </w:p>
        </w:tc>
      </w:tr>
    </w:tbl>
    <w:p w:rsidR="00102F14" w:rsidRPr="00AA30CA" w:rsidRDefault="00102F14"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График работы</w:t>
      </w:r>
      <w:r w:rsidR="00F91632" w:rsidRPr="00AA30CA">
        <w:rPr>
          <w:rFonts w:ascii="Times New Roman" w:eastAsia="Times New Roman" w:hAnsi="Times New Roman" w:cs="Times New Roman"/>
          <w:color w:val="auto"/>
        </w:rPr>
        <w:t xml:space="preserve"> специалиста управления образования администрации Татарского района (адрес: ул. Лениан,56, каб. № 15)</w:t>
      </w:r>
      <w:r w:rsidRPr="00AA30CA">
        <w:rPr>
          <w:rFonts w:ascii="Times New Roman" w:eastAsia="Times New Roman" w:hAnsi="Times New Roman" w:cs="Times New Roman"/>
          <w:color w:val="auto"/>
        </w:rPr>
        <w:t>:</w:t>
      </w:r>
    </w:p>
    <w:p w:rsidR="00F91632" w:rsidRPr="00AA30CA" w:rsidRDefault="00F91632" w:rsidP="00AA30CA">
      <w:pPr>
        <w:spacing w:after="0" w:line="240" w:lineRule="auto"/>
        <w:jc w:val="both"/>
        <w:rPr>
          <w:rFonts w:ascii="Times New Roman" w:eastAsia="Times New Roman" w:hAnsi="Times New Roman" w:cs="Times New Roman"/>
          <w:color w:val="auto"/>
        </w:rPr>
      </w:pPr>
    </w:p>
    <w:p w:rsidR="00102F14" w:rsidRPr="00AA30CA" w:rsidRDefault="00102F14"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вторник: 14.00-17.00 часов</w:t>
      </w:r>
    </w:p>
    <w:p w:rsidR="00102F14" w:rsidRPr="00AA30CA" w:rsidRDefault="00102F14"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 четверг: 14.00 – 17.00 часов </w:t>
      </w:r>
    </w:p>
    <w:p w:rsidR="00102F14" w:rsidRPr="00AA30CA" w:rsidRDefault="00102F14"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 xml:space="preserve"> пятница: 14.00 – 17.00 часов</w:t>
      </w:r>
    </w:p>
    <w:p w:rsidR="00102F14" w:rsidRPr="00AA30CA" w:rsidRDefault="00102F14" w:rsidP="00AA30CA">
      <w:pPr>
        <w:spacing w:after="0" w:line="240" w:lineRule="auto"/>
        <w:jc w:val="both"/>
        <w:rPr>
          <w:rFonts w:ascii="Times New Roman" w:eastAsia="Times New Roman" w:hAnsi="Times New Roman" w:cs="Times New Roman"/>
          <w:color w:val="auto"/>
        </w:rPr>
      </w:pPr>
      <w:r w:rsidRPr="00AA30CA">
        <w:rPr>
          <w:rFonts w:ascii="Times New Roman" w:eastAsia="Times New Roman" w:hAnsi="Times New Roman" w:cs="Times New Roman"/>
          <w:color w:val="auto"/>
        </w:rPr>
        <w:t>время перерыва для отдыха и питания сотрудников: 13.00– 14.00 часов</w:t>
      </w:r>
    </w:p>
    <w:p w:rsidR="00102F14" w:rsidRPr="00AA30CA" w:rsidRDefault="00102F14" w:rsidP="00AA30CA">
      <w:pPr>
        <w:spacing w:after="0" w:line="240" w:lineRule="auto"/>
        <w:jc w:val="both"/>
        <w:rPr>
          <w:rFonts w:ascii="Times New Roman" w:hAnsi="Times New Roman" w:cs="Times New Roman"/>
          <w:color w:val="auto"/>
        </w:rPr>
      </w:pPr>
      <w:r w:rsidRPr="00AA30CA">
        <w:rPr>
          <w:rFonts w:ascii="Times New Roman" w:eastAsia="Times New Roman" w:hAnsi="Times New Roman" w:cs="Times New Roman"/>
          <w:color w:val="auto"/>
        </w:rPr>
        <w:t>выходные дни – суббота, воскресенье</w:t>
      </w:r>
      <w:r w:rsidRPr="00AA30CA">
        <w:rPr>
          <w:rFonts w:ascii="Times New Roman" w:hAnsi="Times New Roman" w:cs="Times New Roman"/>
          <w:color w:val="auto"/>
        </w:rPr>
        <w:t>.</w:t>
      </w:r>
    </w:p>
    <w:p w:rsidR="00102F14" w:rsidRPr="00AA30CA" w:rsidRDefault="00102F14" w:rsidP="00AA30CA">
      <w:pPr>
        <w:spacing w:line="240" w:lineRule="auto"/>
        <w:ind w:firstLine="709"/>
        <w:rPr>
          <w:rFonts w:ascii="Times New Roman" w:hAnsi="Times New Roman" w:cs="Times New Roman"/>
          <w:color w:val="FF0000"/>
        </w:rPr>
      </w:pPr>
    </w:p>
    <w:p w:rsidR="00754828" w:rsidRPr="00AA30CA" w:rsidRDefault="00754828" w:rsidP="00AA30CA">
      <w:pPr>
        <w:spacing w:line="240" w:lineRule="auto"/>
        <w:rPr>
          <w:rFonts w:ascii="Times New Roman" w:hAnsi="Times New Roman" w:cs="Times New Roman"/>
          <w:color w:val="auto"/>
        </w:rPr>
      </w:pPr>
      <w:r w:rsidRPr="00AA30CA">
        <w:rPr>
          <w:rFonts w:ascii="Times New Roman" w:hAnsi="Times New Roman" w:cs="Times New Roman"/>
          <w:color w:val="auto"/>
        </w:rPr>
        <w:t xml:space="preserve">Примечание: Об </w:t>
      </w:r>
      <w:r w:rsidR="00EB2C38">
        <w:rPr>
          <w:rFonts w:ascii="Times New Roman" w:hAnsi="Times New Roman" w:cs="Times New Roman"/>
          <w:color w:val="auto"/>
        </w:rPr>
        <w:t>изменении номера телефона, места</w:t>
      </w:r>
      <w:r w:rsidRPr="00AA30CA">
        <w:rPr>
          <w:rFonts w:ascii="Times New Roman" w:hAnsi="Times New Roman" w:cs="Times New Roman"/>
          <w:color w:val="auto"/>
        </w:rPr>
        <w:t xml:space="preserve"> проживания заявителя необходимо  сообщить по указанном телефону.</w:t>
      </w:r>
    </w:p>
    <w:tbl>
      <w:tblPr>
        <w:tblW w:w="0" w:type="auto"/>
        <w:tblLayout w:type="fixed"/>
        <w:tblLook w:val="04A0"/>
      </w:tblPr>
      <w:tblGrid>
        <w:gridCol w:w="3992"/>
        <w:gridCol w:w="2281"/>
        <w:gridCol w:w="3992"/>
      </w:tblGrid>
      <w:tr w:rsidR="00C332D8" w:rsidRPr="00AA30CA" w:rsidTr="00754828">
        <w:trPr>
          <w:trHeight w:val="315"/>
        </w:trPr>
        <w:tc>
          <w:tcPr>
            <w:tcW w:w="3992" w:type="dxa"/>
            <w:vAlign w:val="bottom"/>
          </w:tcPr>
          <w:p w:rsidR="00754828" w:rsidRPr="00AA30CA" w:rsidRDefault="00754828" w:rsidP="00AA30CA">
            <w:pPr>
              <w:spacing w:line="240" w:lineRule="auto"/>
              <w:ind w:firstLine="709"/>
              <w:rPr>
                <w:rFonts w:ascii="Times New Roman" w:hAnsi="Times New Roman" w:cs="Times New Roman"/>
                <w:color w:val="FF0000"/>
              </w:rPr>
            </w:pPr>
          </w:p>
        </w:tc>
        <w:tc>
          <w:tcPr>
            <w:tcW w:w="2281" w:type="dxa"/>
            <w:vAlign w:val="bottom"/>
          </w:tcPr>
          <w:p w:rsidR="00754828" w:rsidRPr="00AA30CA" w:rsidRDefault="00102F14" w:rsidP="00AA30CA">
            <w:pPr>
              <w:spacing w:line="240" w:lineRule="auto"/>
              <w:ind w:firstLine="709"/>
              <w:jc w:val="right"/>
              <w:rPr>
                <w:rFonts w:ascii="Times New Roman" w:hAnsi="Times New Roman" w:cs="Times New Roman"/>
                <w:color w:val="auto"/>
              </w:rPr>
            </w:pPr>
            <w:r w:rsidRPr="00AA30CA">
              <w:rPr>
                <w:rFonts w:ascii="Times New Roman" w:hAnsi="Times New Roman" w:cs="Times New Roman"/>
                <w:color w:val="auto"/>
              </w:rPr>
              <w:t xml:space="preserve">  тел:</w:t>
            </w:r>
          </w:p>
        </w:tc>
        <w:tc>
          <w:tcPr>
            <w:tcW w:w="3992" w:type="dxa"/>
            <w:vAlign w:val="bottom"/>
          </w:tcPr>
          <w:p w:rsidR="00754828" w:rsidRPr="00AA30CA" w:rsidRDefault="00754828" w:rsidP="00AA30CA">
            <w:pPr>
              <w:spacing w:line="240" w:lineRule="auto"/>
              <w:ind w:firstLine="709"/>
              <w:rPr>
                <w:rFonts w:ascii="Times New Roman" w:hAnsi="Times New Roman" w:cs="Times New Roman"/>
                <w:color w:val="auto"/>
              </w:rPr>
            </w:pPr>
          </w:p>
        </w:tc>
      </w:tr>
      <w:tr w:rsidR="00754828" w:rsidRPr="00AA30CA" w:rsidTr="00754828">
        <w:trPr>
          <w:trHeight w:val="306"/>
        </w:trPr>
        <w:tc>
          <w:tcPr>
            <w:tcW w:w="3992" w:type="dxa"/>
          </w:tcPr>
          <w:p w:rsidR="00754828" w:rsidRPr="00AA30CA" w:rsidRDefault="00754828" w:rsidP="00AA30CA">
            <w:pPr>
              <w:spacing w:line="240" w:lineRule="auto"/>
              <w:ind w:firstLine="709"/>
              <w:rPr>
                <w:rFonts w:ascii="Times New Roman" w:hAnsi="Times New Roman" w:cs="Times New Roman"/>
                <w:color w:val="FF0000"/>
              </w:rPr>
            </w:pPr>
          </w:p>
        </w:tc>
        <w:tc>
          <w:tcPr>
            <w:tcW w:w="2281" w:type="dxa"/>
          </w:tcPr>
          <w:p w:rsidR="00754828" w:rsidRPr="00AA30CA" w:rsidRDefault="00754828" w:rsidP="00AA30CA">
            <w:pPr>
              <w:spacing w:line="240" w:lineRule="auto"/>
              <w:ind w:firstLine="709"/>
              <w:rPr>
                <w:rFonts w:ascii="Times New Roman" w:hAnsi="Times New Roman" w:cs="Times New Roman"/>
                <w:color w:val="FF0000"/>
              </w:rPr>
            </w:pPr>
          </w:p>
        </w:tc>
        <w:tc>
          <w:tcPr>
            <w:tcW w:w="3992" w:type="dxa"/>
          </w:tcPr>
          <w:p w:rsidR="00754828" w:rsidRPr="00AA30CA" w:rsidRDefault="00754828" w:rsidP="00AA30CA">
            <w:pPr>
              <w:spacing w:line="240" w:lineRule="auto"/>
              <w:ind w:firstLine="709"/>
              <w:rPr>
                <w:rFonts w:ascii="Times New Roman" w:hAnsi="Times New Roman" w:cs="Times New Roman"/>
                <w:color w:val="FF0000"/>
              </w:rPr>
            </w:pPr>
          </w:p>
        </w:tc>
      </w:tr>
    </w:tbl>
    <w:p w:rsidR="00DF562B" w:rsidRPr="00AA30CA" w:rsidRDefault="00DF562B" w:rsidP="00AA30CA">
      <w:pPr>
        <w:spacing w:line="240" w:lineRule="auto"/>
        <w:jc w:val="center"/>
        <w:rPr>
          <w:rFonts w:ascii="Times New Roman" w:hAnsi="Times New Roman" w:cs="Times New Roman"/>
          <w:b/>
          <w:color w:val="auto"/>
        </w:rPr>
      </w:pPr>
      <w:r w:rsidRPr="00AA30CA">
        <w:rPr>
          <w:rFonts w:ascii="Times New Roman" w:hAnsi="Times New Roman" w:cs="Times New Roman"/>
          <w:b/>
          <w:color w:val="auto"/>
        </w:rPr>
        <w:t>УВЕДОМЛЕНИЕ</w:t>
      </w:r>
    </w:p>
    <w:p w:rsidR="00841BC5" w:rsidRPr="00AA30CA" w:rsidRDefault="00841BC5" w:rsidP="00AA30CA">
      <w:pPr>
        <w:spacing w:after="0" w:line="240" w:lineRule="auto"/>
        <w:ind w:firstLine="709"/>
        <w:jc w:val="center"/>
        <w:rPr>
          <w:rFonts w:ascii="Times New Roman" w:hAnsi="Times New Roman" w:cs="Times New Roman"/>
          <w:color w:val="auto"/>
        </w:rPr>
      </w:pPr>
      <w:r w:rsidRPr="00AA30CA">
        <w:rPr>
          <w:rFonts w:ascii="Times New Roman" w:hAnsi="Times New Roman" w:cs="Times New Roman"/>
          <w:color w:val="auto"/>
        </w:rPr>
        <w:t xml:space="preserve">об  отказе </w:t>
      </w:r>
      <w:r w:rsidR="009304F5" w:rsidRPr="00AA30CA">
        <w:rPr>
          <w:rFonts w:ascii="Times New Roman" w:hAnsi="Times New Roman" w:cs="Times New Roman"/>
          <w:color w:val="auto"/>
        </w:rPr>
        <w:t>в предоставлении муниципальной услуги «Приём заявлений,</w:t>
      </w:r>
      <w:r w:rsidR="00EB2C38">
        <w:rPr>
          <w:rFonts w:ascii="Times New Roman" w:hAnsi="Times New Roman" w:cs="Times New Roman"/>
          <w:color w:val="auto"/>
        </w:rPr>
        <w:t xml:space="preserve"> </w:t>
      </w:r>
      <w:r w:rsidR="009304F5" w:rsidRPr="00AA30CA">
        <w:rPr>
          <w:rFonts w:ascii="Times New Roman" w:hAnsi="Times New Roman" w:cs="Times New Roman"/>
          <w:color w:val="auto"/>
        </w:rPr>
        <w:t>постановка</w:t>
      </w:r>
      <w:r w:rsidRPr="00AA30CA">
        <w:rPr>
          <w:rFonts w:ascii="Times New Roman" w:hAnsi="Times New Roman" w:cs="Times New Roman"/>
          <w:color w:val="auto"/>
        </w:rPr>
        <w:t xml:space="preserve"> на </w:t>
      </w:r>
      <w:r w:rsidR="009304F5" w:rsidRPr="00AA30CA">
        <w:rPr>
          <w:rFonts w:ascii="Times New Roman" w:hAnsi="Times New Roman" w:cs="Times New Roman"/>
          <w:color w:val="auto"/>
        </w:rPr>
        <w:t>учёт</w:t>
      </w:r>
      <w:r w:rsidR="00EB2C38">
        <w:rPr>
          <w:rFonts w:ascii="Times New Roman" w:hAnsi="Times New Roman" w:cs="Times New Roman"/>
          <w:color w:val="auto"/>
        </w:rPr>
        <w:t xml:space="preserve"> </w:t>
      </w:r>
      <w:r w:rsidR="009304F5" w:rsidRPr="00AA30CA">
        <w:rPr>
          <w:rFonts w:ascii="Times New Roman" w:hAnsi="Times New Roman" w:cs="Times New Roman"/>
          <w:color w:val="auto"/>
        </w:rPr>
        <w:t xml:space="preserve">и зачисление детей </w:t>
      </w:r>
      <w:r w:rsidR="00143FD0" w:rsidRPr="00AA30CA">
        <w:rPr>
          <w:rFonts w:ascii="Times New Roman" w:hAnsi="Times New Roman" w:cs="Times New Roman"/>
          <w:color w:val="auto"/>
        </w:rPr>
        <w:t>в образовательные организации, реализующие основную образовательную программу дошколь</w:t>
      </w:r>
      <w:r w:rsidR="00EB2C38">
        <w:rPr>
          <w:rFonts w:ascii="Times New Roman" w:hAnsi="Times New Roman" w:cs="Times New Roman"/>
          <w:color w:val="auto"/>
        </w:rPr>
        <w:t>ного образования (детские сады)</w:t>
      </w:r>
    </w:p>
    <w:p w:rsidR="00143FD0" w:rsidRPr="00AA30CA" w:rsidRDefault="00143FD0" w:rsidP="00AA30CA">
      <w:pPr>
        <w:spacing w:line="240" w:lineRule="auto"/>
        <w:ind w:firstLine="709"/>
        <w:jc w:val="center"/>
        <w:rPr>
          <w:rFonts w:ascii="Times New Roman" w:hAnsi="Times New Roman" w:cs="Times New Roman"/>
          <w:b/>
          <w:color w:val="auto"/>
        </w:rPr>
      </w:pPr>
    </w:p>
    <w:p w:rsidR="00841BC5" w:rsidRPr="00AA30CA" w:rsidRDefault="00841BC5" w:rsidP="00AA30CA">
      <w:pPr>
        <w:spacing w:line="240" w:lineRule="auto"/>
        <w:ind w:firstLine="709"/>
        <w:rPr>
          <w:rFonts w:ascii="Times New Roman" w:hAnsi="Times New Roman" w:cs="Times New Roman"/>
          <w:color w:val="auto"/>
        </w:rPr>
      </w:pPr>
      <w:r w:rsidRPr="00AA30CA">
        <w:rPr>
          <w:rFonts w:ascii="Times New Roman" w:hAnsi="Times New Roman" w:cs="Times New Roman"/>
          <w:color w:val="auto"/>
        </w:rPr>
        <w:t>Настоящее уведомление выдано ________________________________________________</w:t>
      </w:r>
    </w:p>
    <w:p w:rsidR="00841BC5" w:rsidRPr="00AA30CA" w:rsidRDefault="00841BC5" w:rsidP="00AA30CA">
      <w:pPr>
        <w:spacing w:line="240" w:lineRule="auto"/>
        <w:ind w:firstLine="709"/>
        <w:rPr>
          <w:rFonts w:ascii="Times New Roman" w:hAnsi="Times New Roman" w:cs="Times New Roman"/>
          <w:color w:val="auto"/>
        </w:rPr>
      </w:pPr>
      <w:r w:rsidRPr="00AA30CA">
        <w:rPr>
          <w:rFonts w:ascii="Times New Roman" w:hAnsi="Times New Roman" w:cs="Times New Roman"/>
          <w:color w:val="auto"/>
        </w:rPr>
        <w:t>В том, что ___________________________________________________________________</w:t>
      </w:r>
    </w:p>
    <w:p w:rsidR="00841BC5" w:rsidRPr="00AA30CA" w:rsidRDefault="00841BC5" w:rsidP="00AA30CA">
      <w:pPr>
        <w:spacing w:line="240" w:lineRule="auto"/>
        <w:ind w:firstLine="709"/>
        <w:rPr>
          <w:rFonts w:ascii="Times New Roman" w:hAnsi="Times New Roman" w:cs="Times New Roman"/>
          <w:color w:val="auto"/>
        </w:rPr>
      </w:pPr>
      <w:r w:rsidRPr="00AA30CA">
        <w:rPr>
          <w:rFonts w:ascii="Times New Roman" w:hAnsi="Times New Roman" w:cs="Times New Roman"/>
          <w:color w:val="auto"/>
        </w:rPr>
        <w:t>____________________________________________________________________________</w:t>
      </w:r>
    </w:p>
    <w:p w:rsidR="00841BC5" w:rsidRPr="00AA30CA" w:rsidRDefault="00841BC5" w:rsidP="00AA30CA">
      <w:pPr>
        <w:spacing w:line="240" w:lineRule="auto"/>
        <w:ind w:firstLine="709"/>
        <w:rPr>
          <w:rFonts w:ascii="Times New Roman" w:hAnsi="Times New Roman" w:cs="Times New Roman"/>
          <w:color w:val="auto"/>
        </w:rPr>
      </w:pPr>
    </w:p>
    <w:p w:rsidR="00DF562B" w:rsidRPr="00AA30CA" w:rsidRDefault="00F91632" w:rsidP="00AA30CA">
      <w:pPr>
        <w:spacing w:after="0" w:line="240" w:lineRule="auto"/>
        <w:ind w:firstLine="709"/>
        <w:rPr>
          <w:rFonts w:ascii="Times New Roman" w:hAnsi="Times New Roman" w:cs="Times New Roman"/>
          <w:color w:val="auto"/>
        </w:rPr>
      </w:pPr>
      <w:r w:rsidRPr="00AA30CA">
        <w:rPr>
          <w:rFonts w:ascii="Times New Roman" w:hAnsi="Times New Roman" w:cs="Times New Roman"/>
          <w:color w:val="auto"/>
        </w:rPr>
        <w:t xml:space="preserve">      Н</w:t>
      </w:r>
      <w:r w:rsidR="00DF562B" w:rsidRPr="00AA30CA">
        <w:rPr>
          <w:rFonts w:ascii="Times New Roman" w:hAnsi="Times New Roman" w:cs="Times New Roman"/>
          <w:color w:val="auto"/>
        </w:rPr>
        <w:t>ачальник  управления образования                                      ________________________</w:t>
      </w:r>
    </w:p>
    <w:p w:rsidR="0090557C" w:rsidRPr="00AA30CA" w:rsidRDefault="0090557C" w:rsidP="00EB2C38">
      <w:pPr>
        <w:spacing w:line="240" w:lineRule="auto"/>
        <w:rPr>
          <w:rFonts w:ascii="Times New Roman" w:hAnsi="Times New Roman" w:cs="Times New Roman"/>
          <w:iCs/>
          <w:color w:val="FF0000"/>
        </w:rPr>
      </w:pPr>
    </w:p>
    <w:p w:rsidR="0013566C" w:rsidRPr="00AA30CA" w:rsidRDefault="0013566C" w:rsidP="00AA30CA">
      <w:pPr>
        <w:spacing w:line="240" w:lineRule="auto"/>
        <w:ind w:firstLine="709"/>
        <w:jc w:val="right"/>
        <w:rPr>
          <w:rFonts w:ascii="Times New Roman" w:hAnsi="Times New Roman" w:cs="Times New Roman"/>
          <w:iCs/>
          <w:color w:val="auto"/>
        </w:rPr>
      </w:pPr>
      <w:r w:rsidRPr="00AA30CA">
        <w:rPr>
          <w:rFonts w:ascii="Times New Roman" w:hAnsi="Times New Roman" w:cs="Times New Roman"/>
          <w:iCs/>
          <w:color w:val="auto"/>
        </w:rPr>
        <w:lastRenderedPageBreak/>
        <w:t xml:space="preserve">Приложение </w:t>
      </w:r>
      <w:r w:rsidR="00143FD0" w:rsidRPr="00AA30CA">
        <w:rPr>
          <w:rFonts w:ascii="Times New Roman" w:hAnsi="Times New Roman" w:cs="Times New Roman"/>
          <w:iCs/>
          <w:color w:val="auto"/>
        </w:rPr>
        <w:t>5</w:t>
      </w:r>
    </w:p>
    <w:p w:rsidR="00BF5B80" w:rsidRPr="00AA30CA" w:rsidRDefault="00BF5B80" w:rsidP="00AA30CA">
      <w:pPr>
        <w:spacing w:after="0" w:line="240" w:lineRule="auto"/>
        <w:ind w:firstLine="709"/>
        <w:jc w:val="center"/>
        <w:rPr>
          <w:rFonts w:ascii="Times New Roman" w:hAnsi="Times New Roman" w:cs="Times New Roman"/>
          <w:color w:val="auto"/>
        </w:rPr>
      </w:pPr>
      <w:r w:rsidRPr="00AA30CA">
        <w:rPr>
          <w:rFonts w:ascii="Times New Roman" w:hAnsi="Times New Roman" w:cs="Times New Roman"/>
          <w:color w:val="auto"/>
        </w:rPr>
        <w:t>ПУТЁВКА – НАПРАВЛЕНИЕ</w:t>
      </w:r>
    </w:p>
    <w:p w:rsidR="00754828" w:rsidRPr="00AA30CA" w:rsidRDefault="00754828" w:rsidP="00AA30CA">
      <w:pPr>
        <w:spacing w:after="0" w:line="240" w:lineRule="auto"/>
        <w:ind w:firstLine="709"/>
        <w:jc w:val="center"/>
        <w:rPr>
          <w:rFonts w:ascii="Times New Roman" w:hAnsi="Times New Roman" w:cs="Times New Roman"/>
          <w:color w:val="auto"/>
        </w:rPr>
      </w:pPr>
    </w:p>
    <w:p w:rsidR="00BF5B80" w:rsidRPr="00AA30CA" w:rsidRDefault="00BF5B80" w:rsidP="00AA30CA">
      <w:pPr>
        <w:spacing w:after="0" w:line="240" w:lineRule="auto"/>
        <w:ind w:firstLine="709"/>
        <w:rPr>
          <w:rFonts w:ascii="Times New Roman" w:hAnsi="Times New Roman" w:cs="Times New Roman"/>
          <w:color w:val="auto"/>
        </w:rPr>
      </w:pPr>
      <w:r w:rsidRPr="00AA30CA">
        <w:rPr>
          <w:rFonts w:ascii="Times New Roman" w:hAnsi="Times New Roman" w:cs="Times New Roman"/>
          <w:color w:val="auto"/>
        </w:rPr>
        <w:t>№_______                                                       от______________</w:t>
      </w:r>
    </w:p>
    <w:p w:rsidR="00BF5B80" w:rsidRPr="00AA30CA" w:rsidRDefault="00BF5B80" w:rsidP="00AA30CA">
      <w:pPr>
        <w:spacing w:after="0" w:line="240" w:lineRule="auto"/>
        <w:ind w:firstLine="709"/>
        <w:jc w:val="center"/>
        <w:rPr>
          <w:rFonts w:ascii="Times New Roman" w:hAnsi="Times New Roman" w:cs="Times New Roman"/>
          <w:color w:val="auto"/>
        </w:rPr>
      </w:pPr>
    </w:p>
    <w:p w:rsidR="00BF5B80" w:rsidRPr="00AA30CA" w:rsidRDefault="00BF5B80" w:rsidP="00AA30CA">
      <w:pPr>
        <w:spacing w:after="0" w:line="240" w:lineRule="auto"/>
        <w:ind w:firstLine="709"/>
        <w:jc w:val="center"/>
        <w:rPr>
          <w:rFonts w:ascii="Times New Roman" w:hAnsi="Times New Roman" w:cs="Times New Roman"/>
          <w:color w:val="auto"/>
        </w:rPr>
      </w:pPr>
    </w:p>
    <w:p w:rsidR="00BF5B80" w:rsidRPr="00AA30CA" w:rsidRDefault="00BF5B80" w:rsidP="00AA30CA">
      <w:pPr>
        <w:spacing w:after="0" w:line="240" w:lineRule="auto"/>
        <w:ind w:firstLine="709"/>
        <w:rPr>
          <w:rFonts w:ascii="Times New Roman" w:hAnsi="Times New Roman" w:cs="Times New Roman"/>
          <w:color w:val="auto"/>
        </w:rPr>
      </w:pPr>
      <w:r w:rsidRPr="00AA30CA">
        <w:rPr>
          <w:rFonts w:ascii="Times New Roman" w:hAnsi="Times New Roman" w:cs="Times New Roman"/>
          <w:color w:val="auto"/>
        </w:rPr>
        <w:t xml:space="preserve">Выдана ________________________________________________________________________________                                                   </w:t>
      </w:r>
    </w:p>
    <w:p w:rsidR="00BF5B80" w:rsidRPr="00AA30CA" w:rsidRDefault="00BF5B80" w:rsidP="00AA30CA">
      <w:pPr>
        <w:spacing w:after="0" w:line="240" w:lineRule="auto"/>
        <w:ind w:firstLine="709"/>
        <w:jc w:val="center"/>
        <w:rPr>
          <w:rFonts w:ascii="Times New Roman" w:hAnsi="Times New Roman" w:cs="Times New Roman"/>
          <w:color w:val="auto"/>
        </w:rPr>
      </w:pPr>
      <w:r w:rsidRPr="00AA30CA">
        <w:rPr>
          <w:rFonts w:ascii="Times New Roman" w:hAnsi="Times New Roman" w:cs="Times New Roman"/>
          <w:color w:val="auto"/>
        </w:rPr>
        <w:t>(ФИО ребёнка, дата рождения)</w:t>
      </w:r>
    </w:p>
    <w:p w:rsidR="00BF5B80" w:rsidRPr="00AA30CA" w:rsidRDefault="00BF5B80" w:rsidP="00AA30CA">
      <w:pPr>
        <w:spacing w:after="0" w:line="240" w:lineRule="auto"/>
        <w:ind w:firstLine="709"/>
        <w:rPr>
          <w:rFonts w:ascii="Times New Roman" w:hAnsi="Times New Roman" w:cs="Times New Roman"/>
          <w:color w:val="auto"/>
        </w:rPr>
      </w:pPr>
    </w:p>
    <w:p w:rsidR="00BF5B80" w:rsidRPr="00AA30CA" w:rsidRDefault="00BF5B80" w:rsidP="00AA30CA">
      <w:pPr>
        <w:spacing w:after="0" w:line="240" w:lineRule="auto"/>
        <w:ind w:firstLine="709"/>
        <w:rPr>
          <w:rFonts w:ascii="Times New Roman" w:hAnsi="Times New Roman" w:cs="Times New Roman"/>
          <w:color w:val="auto"/>
        </w:rPr>
      </w:pPr>
      <w:r w:rsidRPr="00AA30CA">
        <w:rPr>
          <w:rFonts w:ascii="Times New Roman" w:hAnsi="Times New Roman" w:cs="Times New Roman"/>
          <w:color w:val="auto"/>
        </w:rPr>
        <w:t xml:space="preserve">для зачисления в </w:t>
      </w:r>
      <w:r w:rsidR="004C0A8C" w:rsidRPr="00AA30CA">
        <w:rPr>
          <w:rFonts w:ascii="Times New Roman" w:hAnsi="Times New Roman" w:cs="Times New Roman"/>
          <w:color w:val="auto"/>
        </w:rPr>
        <w:t>образовательную организацию, реализующую основную образовательную программу дошкольного образования</w:t>
      </w:r>
      <w:r w:rsidR="00EB2C38">
        <w:rPr>
          <w:rFonts w:ascii="Times New Roman" w:hAnsi="Times New Roman" w:cs="Times New Roman"/>
          <w:color w:val="auto"/>
        </w:rPr>
        <w:t>,</w:t>
      </w:r>
      <w:r w:rsidR="004C0A8C" w:rsidRPr="00AA30CA">
        <w:rPr>
          <w:rFonts w:ascii="Times New Roman" w:hAnsi="Times New Roman" w:cs="Times New Roman"/>
          <w:color w:val="auto"/>
        </w:rPr>
        <w:t xml:space="preserve"> </w:t>
      </w:r>
      <w:r w:rsidRPr="00AA30CA">
        <w:rPr>
          <w:rFonts w:ascii="Times New Roman" w:hAnsi="Times New Roman" w:cs="Times New Roman"/>
          <w:color w:val="auto"/>
        </w:rPr>
        <w:t xml:space="preserve"> _________</w:t>
      </w:r>
      <w:r w:rsidR="00CB0EE0">
        <w:rPr>
          <w:rFonts w:ascii="Times New Roman" w:hAnsi="Times New Roman" w:cs="Times New Roman"/>
          <w:color w:val="auto"/>
        </w:rPr>
        <w:t>____________________________________________</w:t>
      </w:r>
    </w:p>
    <w:p w:rsidR="00BF5B80" w:rsidRPr="00AA30CA" w:rsidRDefault="00BF5B80" w:rsidP="00AA30CA">
      <w:pPr>
        <w:spacing w:after="0" w:line="240" w:lineRule="auto"/>
        <w:ind w:firstLine="709"/>
        <w:rPr>
          <w:rFonts w:ascii="Times New Roman" w:hAnsi="Times New Roman" w:cs="Times New Roman"/>
          <w:color w:val="auto"/>
        </w:rPr>
      </w:pPr>
    </w:p>
    <w:p w:rsidR="00BF5B80" w:rsidRPr="00AA30CA" w:rsidRDefault="00BF5B80" w:rsidP="00AA30CA">
      <w:pPr>
        <w:spacing w:after="0" w:line="240" w:lineRule="auto"/>
        <w:ind w:firstLine="709"/>
        <w:rPr>
          <w:rFonts w:ascii="Times New Roman" w:hAnsi="Times New Roman" w:cs="Times New Roman"/>
          <w:color w:val="auto"/>
        </w:rPr>
      </w:pPr>
    </w:p>
    <w:p w:rsidR="00BF5B80" w:rsidRPr="00AA30CA" w:rsidRDefault="00F91632" w:rsidP="00AA30CA">
      <w:pPr>
        <w:spacing w:after="0" w:line="240" w:lineRule="auto"/>
        <w:ind w:firstLine="709"/>
        <w:rPr>
          <w:rFonts w:ascii="Times New Roman" w:hAnsi="Times New Roman" w:cs="Times New Roman"/>
          <w:color w:val="auto"/>
        </w:rPr>
      </w:pPr>
      <w:r w:rsidRPr="00AA30CA">
        <w:rPr>
          <w:rFonts w:ascii="Times New Roman" w:hAnsi="Times New Roman" w:cs="Times New Roman"/>
          <w:color w:val="auto"/>
        </w:rPr>
        <w:t xml:space="preserve"> Н</w:t>
      </w:r>
      <w:r w:rsidR="00BF5B80" w:rsidRPr="00AA30CA">
        <w:rPr>
          <w:rFonts w:ascii="Times New Roman" w:hAnsi="Times New Roman" w:cs="Times New Roman"/>
          <w:color w:val="auto"/>
        </w:rPr>
        <w:t xml:space="preserve">ачальник  управления образования                                                </w:t>
      </w:r>
      <w:r w:rsidR="00156ACC" w:rsidRPr="00AA30CA">
        <w:rPr>
          <w:rFonts w:ascii="Times New Roman" w:hAnsi="Times New Roman" w:cs="Times New Roman"/>
          <w:color w:val="auto"/>
        </w:rPr>
        <w:t xml:space="preserve"> ________________________</w:t>
      </w:r>
    </w:p>
    <w:p w:rsidR="00BF5B80" w:rsidRPr="00AA30CA" w:rsidRDefault="00BF5B80" w:rsidP="00AA30CA">
      <w:pPr>
        <w:spacing w:line="240" w:lineRule="auto"/>
        <w:ind w:firstLine="709"/>
        <w:rPr>
          <w:rFonts w:ascii="Times New Roman" w:hAnsi="Times New Roman" w:cs="Times New Roman"/>
          <w:iCs/>
          <w:color w:val="auto"/>
        </w:rPr>
      </w:pPr>
    </w:p>
    <w:p w:rsidR="00841BC5" w:rsidRPr="00AA30CA" w:rsidRDefault="00841BC5" w:rsidP="00AA30CA">
      <w:pPr>
        <w:spacing w:line="240" w:lineRule="auto"/>
        <w:ind w:firstLine="709"/>
        <w:rPr>
          <w:rFonts w:ascii="Times New Roman" w:hAnsi="Times New Roman" w:cs="Times New Roman"/>
          <w:iCs/>
          <w:color w:val="FF0000"/>
        </w:rPr>
      </w:pPr>
    </w:p>
    <w:p w:rsidR="004C0A8C" w:rsidRPr="00AA30CA" w:rsidRDefault="004C0A8C" w:rsidP="00AA30CA">
      <w:pPr>
        <w:spacing w:line="240" w:lineRule="auto"/>
        <w:ind w:firstLine="709"/>
        <w:rPr>
          <w:rFonts w:ascii="Times New Roman" w:hAnsi="Times New Roman" w:cs="Times New Roman"/>
          <w:iCs/>
          <w:color w:val="FF0000"/>
        </w:rPr>
      </w:pPr>
    </w:p>
    <w:p w:rsidR="004C0A8C" w:rsidRPr="00AA30CA" w:rsidRDefault="004C0A8C" w:rsidP="00AA30CA">
      <w:pPr>
        <w:spacing w:line="240" w:lineRule="auto"/>
        <w:ind w:firstLine="709"/>
        <w:rPr>
          <w:rFonts w:ascii="Times New Roman" w:hAnsi="Times New Roman" w:cs="Times New Roman"/>
          <w:iCs/>
          <w:color w:val="FF0000"/>
        </w:rPr>
      </w:pPr>
    </w:p>
    <w:p w:rsidR="004C0A8C" w:rsidRPr="00AA30CA" w:rsidRDefault="004C0A8C" w:rsidP="00AA30CA">
      <w:pPr>
        <w:spacing w:line="240" w:lineRule="auto"/>
        <w:ind w:firstLine="709"/>
        <w:rPr>
          <w:rFonts w:ascii="Times New Roman" w:hAnsi="Times New Roman" w:cs="Times New Roman"/>
          <w:iCs/>
          <w:color w:val="FF0000"/>
        </w:rPr>
      </w:pPr>
    </w:p>
    <w:p w:rsidR="004C0A8C" w:rsidRPr="00AA30CA" w:rsidRDefault="004C0A8C" w:rsidP="00AA30CA">
      <w:pPr>
        <w:spacing w:line="240" w:lineRule="auto"/>
        <w:ind w:firstLine="709"/>
        <w:rPr>
          <w:rFonts w:ascii="Times New Roman" w:hAnsi="Times New Roman" w:cs="Times New Roman"/>
          <w:iCs/>
          <w:color w:val="FF0000"/>
        </w:rPr>
      </w:pPr>
    </w:p>
    <w:p w:rsidR="00B731EF" w:rsidRPr="00AA30CA" w:rsidRDefault="00B731EF" w:rsidP="00AA30CA">
      <w:pPr>
        <w:spacing w:after="0" w:line="240" w:lineRule="auto"/>
        <w:ind w:firstLine="709"/>
        <w:jc w:val="right"/>
        <w:rPr>
          <w:rFonts w:ascii="Times New Roman" w:hAnsi="Times New Roman" w:cs="Times New Roman"/>
          <w:iCs/>
          <w:color w:val="FF0000"/>
        </w:rPr>
      </w:pPr>
    </w:p>
    <w:p w:rsidR="00B731EF" w:rsidRPr="00AA30CA" w:rsidRDefault="00B731EF"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Default="00877536" w:rsidP="00AA30CA">
      <w:pPr>
        <w:spacing w:after="0" w:line="240" w:lineRule="auto"/>
        <w:rPr>
          <w:rFonts w:ascii="Times New Roman" w:hAnsi="Times New Roman" w:cs="Times New Roman"/>
          <w:iCs/>
          <w:color w:val="FF0000"/>
        </w:rPr>
      </w:pPr>
    </w:p>
    <w:p w:rsidR="00AA30CA" w:rsidRDefault="00AA30CA" w:rsidP="00AA30CA">
      <w:pPr>
        <w:spacing w:after="0" w:line="240" w:lineRule="auto"/>
        <w:rPr>
          <w:rFonts w:ascii="Times New Roman" w:hAnsi="Times New Roman" w:cs="Times New Roman"/>
          <w:iCs/>
          <w:color w:val="FF0000"/>
        </w:rPr>
      </w:pPr>
    </w:p>
    <w:p w:rsidR="00AA30CA" w:rsidRDefault="00AA30CA" w:rsidP="00AA30CA">
      <w:pPr>
        <w:spacing w:after="0" w:line="240" w:lineRule="auto"/>
        <w:rPr>
          <w:rFonts w:ascii="Times New Roman" w:hAnsi="Times New Roman" w:cs="Times New Roman"/>
          <w:iCs/>
          <w:color w:val="FF0000"/>
        </w:rPr>
      </w:pPr>
    </w:p>
    <w:p w:rsidR="00AA30CA" w:rsidRDefault="00AA30CA" w:rsidP="00AA30CA">
      <w:pPr>
        <w:spacing w:after="0" w:line="240" w:lineRule="auto"/>
        <w:rPr>
          <w:rFonts w:ascii="Times New Roman" w:hAnsi="Times New Roman" w:cs="Times New Roman"/>
          <w:iCs/>
          <w:color w:val="FF0000"/>
        </w:rPr>
      </w:pPr>
    </w:p>
    <w:p w:rsidR="00AA30CA" w:rsidRDefault="00AA30CA" w:rsidP="00AA30CA">
      <w:pPr>
        <w:spacing w:after="0" w:line="240" w:lineRule="auto"/>
        <w:rPr>
          <w:rFonts w:ascii="Times New Roman" w:hAnsi="Times New Roman" w:cs="Times New Roman"/>
          <w:iCs/>
          <w:color w:val="FF0000"/>
        </w:rPr>
      </w:pPr>
    </w:p>
    <w:p w:rsidR="00AA30CA" w:rsidRDefault="00AA30CA" w:rsidP="00AA30CA">
      <w:pPr>
        <w:spacing w:after="0" w:line="240" w:lineRule="auto"/>
        <w:rPr>
          <w:rFonts w:ascii="Times New Roman" w:hAnsi="Times New Roman" w:cs="Times New Roman"/>
          <w:iCs/>
          <w:color w:val="FF0000"/>
        </w:rPr>
      </w:pPr>
    </w:p>
    <w:p w:rsidR="00AA30CA" w:rsidRDefault="00AA30CA" w:rsidP="00AA30CA">
      <w:pPr>
        <w:spacing w:after="0" w:line="240" w:lineRule="auto"/>
        <w:rPr>
          <w:rFonts w:ascii="Times New Roman" w:hAnsi="Times New Roman" w:cs="Times New Roman"/>
          <w:iCs/>
          <w:color w:val="FF0000"/>
        </w:rPr>
      </w:pPr>
    </w:p>
    <w:p w:rsidR="00AA30CA" w:rsidRPr="00AA30CA" w:rsidRDefault="00AA30CA" w:rsidP="00AA30CA">
      <w:pPr>
        <w:spacing w:after="0" w:line="240" w:lineRule="auto"/>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CB0EE0" w:rsidRDefault="00CB0EE0" w:rsidP="00AA30CA">
      <w:pPr>
        <w:spacing w:after="0" w:line="240" w:lineRule="auto"/>
        <w:jc w:val="right"/>
        <w:rPr>
          <w:rFonts w:ascii="Times New Roman" w:hAnsi="Times New Roman" w:cs="Times New Roman"/>
          <w:iCs/>
          <w:color w:val="auto"/>
        </w:rPr>
      </w:pPr>
    </w:p>
    <w:p w:rsidR="00877536" w:rsidRPr="00AA30CA" w:rsidRDefault="00877536" w:rsidP="00AA30CA">
      <w:pPr>
        <w:spacing w:after="0" w:line="240" w:lineRule="auto"/>
        <w:jc w:val="right"/>
        <w:rPr>
          <w:rFonts w:ascii="Times New Roman" w:hAnsi="Times New Roman" w:cs="Times New Roman"/>
          <w:iCs/>
          <w:color w:val="auto"/>
        </w:rPr>
      </w:pPr>
      <w:r w:rsidRPr="00AA30CA">
        <w:rPr>
          <w:rFonts w:ascii="Times New Roman" w:hAnsi="Times New Roman" w:cs="Times New Roman"/>
          <w:iCs/>
          <w:color w:val="auto"/>
        </w:rPr>
        <w:lastRenderedPageBreak/>
        <w:t>Приложение 6</w:t>
      </w:r>
    </w:p>
    <w:p w:rsidR="00877536" w:rsidRPr="00AA30CA" w:rsidRDefault="00877536" w:rsidP="00AA30CA">
      <w:pPr>
        <w:spacing w:after="0" w:line="240" w:lineRule="auto"/>
        <w:jc w:val="center"/>
        <w:rPr>
          <w:rFonts w:ascii="Times New Roman" w:eastAsia="Times New Roman" w:hAnsi="Times New Roman" w:cs="Times New Roman"/>
          <w:b/>
          <w:color w:val="auto"/>
        </w:rPr>
      </w:pPr>
      <w:r w:rsidRPr="00AA30CA">
        <w:rPr>
          <w:rFonts w:ascii="Times New Roman" w:eastAsia="Times New Roman" w:hAnsi="Times New Roman" w:cs="Times New Roman"/>
          <w:b/>
          <w:color w:val="auto"/>
        </w:rPr>
        <w:t>БЛОК – СХЕМА</w:t>
      </w:r>
    </w:p>
    <w:p w:rsidR="00877536" w:rsidRPr="00AA30CA" w:rsidRDefault="00877536" w:rsidP="00AA30CA">
      <w:pPr>
        <w:spacing w:after="0" w:line="240" w:lineRule="auto"/>
        <w:jc w:val="center"/>
        <w:rPr>
          <w:rFonts w:ascii="Times New Roman" w:eastAsia="Times New Roman" w:hAnsi="Times New Roman" w:cs="Times New Roman"/>
          <w:b/>
          <w:color w:val="auto"/>
        </w:rPr>
      </w:pPr>
      <w:r w:rsidRPr="00AA30CA">
        <w:rPr>
          <w:rFonts w:ascii="Times New Roman" w:eastAsia="Times New Roman" w:hAnsi="Times New Roman" w:cs="Times New Roman"/>
          <w:b/>
          <w:color w:val="auto"/>
        </w:rPr>
        <w:t xml:space="preserve">последовательности действий при выполнении административных </w:t>
      </w:r>
    </w:p>
    <w:p w:rsidR="00877536" w:rsidRDefault="00877536" w:rsidP="00AA30CA">
      <w:pPr>
        <w:spacing w:after="0" w:line="240" w:lineRule="auto"/>
        <w:jc w:val="center"/>
        <w:rPr>
          <w:rFonts w:ascii="Times New Roman" w:eastAsia="Times New Roman" w:hAnsi="Times New Roman" w:cs="Times New Roman"/>
          <w:b/>
          <w:color w:val="auto"/>
        </w:rPr>
      </w:pPr>
      <w:r w:rsidRPr="00AA30CA">
        <w:rPr>
          <w:rFonts w:ascii="Times New Roman" w:eastAsia="Times New Roman" w:hAnsi="Times New Roman" w:cs="Times New Roman"/>
          <w:b/>
          <w:color w:val="auto"/>
        </w:rPr>
        <w:t>процедур</w:t>
      </w:r>
    </w:p>
    <w:p w:rsidR="00AA30CA" w:rsidRPr="00AA30CA" w:rsidRDefault="00AA30CA" w:rsidP="00AA30CA">
      <w:pPr>
        <w:spacing w:after="0" w:line="240" w:lineRule="auto"/>
        <w:jc w:val="center"/>
        <w:rPr>
          <w:rFonts w:ascii="Times New Roman" w:eastAsia="Times New Roman" w:hAnsi="Times New Roman" w:cs="Times New Roman"/>
          <w:b/>
          <w:color w:val="auto"/>
        </w:rPr>
      </w:pPr>
    </w:p>
    <w:p w:rsidR="00877536" w:rsidRPr="00AA30CA" w:rsidRDefault="00B64961" w:rsidP="00AA30CA">
      <w:pPr>
        <w:spacing w:after="0" w:line="240" w:lineRule="auto"/>
        <w:jc w:val="center"/>
        <w:rPr>
          <w:rFonts w:ascii="Times New Roman" w:eastAsia="Times New Roman" w:hAnsi="Times New Roman" w:cs="Times New Roman"/>
          <w:b/>
          <w:color w:val="FF0000"/>
        </w:rPr>
      </w:pPr>
      <w:r>
        <w:rPr>
          <w:rFonts w:ascii="Times New Roman" w:eastAsia="Times New Roman" w:hAnsi="Times New Roman" w:cs="Times New Roman"/>
          <w:b/>
          <w:noProof/>
          <w:color w:val="FF0000"/>
          <w:lang w:eastAsia="en-US"/>
        </w:rPr>
        <w:pict>
          <v:shapetype id="_x0000_t202" coordsize="21600,21600" o:spt="202" path="m,l,21600r21600,l21600,xe">
            <v:stroke joinstyle="miter"/>
            <v:path gradientshapeok="t" o:connecttype="rect"/>
          </v:shapetype>
          <v:shape id="_x0000_s1094" type="#_x0000_t202" style="position:absolute;left:0;text-align:left;margin-left:0;margin-top:0;width:247.75pt;height:65.55pt;z-index:251661312;mso-height-percent:200;mso-position-horizontal:center;mso-height-percent:200;mso-width-relative:margin;mso-height-relative:margin" fillcolor="#dbe5f1">
            <v:shadow on="t"/>
            <v:textbox style="mso-next-textbox:#_x0000_s1094;mso-fit-shape-to-text:t">
              <w:txbxContent>
                <w:p w:rsidR="00BF720C" w:rsidRPr="001429ED" w:rsidRDefault="00BF720C" w:rsidP="00877536">
                  <w:pPr>
                    <w:rPr>
                      <w:color w:val="00B050"/>
                    </w:rPr>
                  </w:pPr>
                  <w:r>
                    <w:rPr>
                      <w:rFonts w:ascii="Times New Roman" w:eastAsia="Times New Roman" w:hAnsi="Times New Roman"/>
                      <w:sz w:val="24"/>
                      <w:szCs w:val="24"/>
                    </w:rPr>
                    <w:t xml:space="preserve">Личное обращение </w:t>
                  </w:r>
                  <w:r w:rsidRPr="000E5BFE">
                    <w:rPr>
                      <w:rFonts w:ascii="Times New Roman" w:eastAsia="Times New Roman" w:hAnsi="Times New Roman"/>
                      <w:color w:val="auto"/>
                      <w:sz w:val="24"/>
                      <w:szCs w:val="24"/>
                    </w:rPr>
                    <w:t xml:space="preserve">заявителя в </w:t>
                  </w:r>
                  <w:r>
                    <w:rPr>
                      <w:rFonts w:ascii="Times New Roman" w:eastAsia="Times New Roman" w:hAnsi="Times New Roman"/>
                      <w:color w:val="auto"/>
                      <w:sz w:val="24"/>
                      <w:szCs w:val="24"/>
                    </w:rPr>
                    <w:t xml:space="preserve">филиал ГАУ НСО </w:t>
                  </w:r>
                  <w:r w:rsidRPr="000E5BFE">
                    <w:rPr>
                      <w:rFonts w:ascii="Times New Roman" w:eastAsia="Times New Roman" w:hAnsi="Times New Roman"/>
                      <w:color w:val="auto"/>
                      <w:sz w:val="24"/>
                      <w:szCs w:val="24"/>
                    </w:rPr>
                    <w:t>МФЦ</w:t>
                  </w:r>
                  <w:r>
                    <w:rPr>
                      <w:rFonts w:ascii="Times New Roman" w:eastAsia="Times New Roman" w:hAnsi="Times New Roman"/>
                      <w:sz w:val="24"/>
                      <w:szCs w:val="24"/>
                    </w:rPr>
                    <w:t xml:space="preserve"> или через Единый портал </w:t>
                  </w:r>
                </w:p>
              </w:txbxContent>
            </v:textbox>
          </v:shape>
        </w:pict>
      </w:r>
    </w:p>
    <w:p w:rsidR="00877536" w:rsidRPr="00AA30CA" w:rsidRDefault="00877536" w:rsidP="00AA30CA">
      <w:pPr>
        <w:spacing w:after="0" w:line="240" w:lineRule="auto"/>
        <w:jc w:val="center"/>
        <w:rPr>
          <w:rFonts w:ascii="Times New Roman" w:eastAsia="Times New Roman" w:hAnsi="Times New Roman" w:cs="Times New Roman"/>
          <w:b/>
          <w:color w:val="FF0000"/>
        </w:rPr>
      </w:pP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Default="00877536" w:rsidP="00AA30CA">
      <w:pPr>
        <w:spacing w:after="0" w:line="240" w:lineRule="auto"/>
        <w:jc w:val="center"/>
        <w:rPr>
          <w:rFonts w:ascii="Times New Roman" w:eastAsia="Times New Roman" w:hAnsi="Times New Roman" w:cs="Times New Roman"/>
          <w:color w:val="FF0000"/>
        </w:rPr>
      </w:pPr>
    </w:p>
    <w:p w:rsidR="00916BCD" w:rsidRDefault="00B64961" w:rsidP="00AA30CA">
      <w:pPr>
        <w:spacing w:after="0" w:line="240" w:lineRule="auto"/>
        <w:jc w:val="center"/>
        <w:rPr>
          <w:rFonts w:ascii="Times New Roman" w:eastAsia="Times New Roman" w:hAnsi="Times New Roman" w:cs="Times New Roman"/>
          <w:color w:val="FF0000"/>
        </w:rPr>
      </w:pPr>
      <w:r>
        <w:rPr>
          <w:rFonts w:ascii="Times New Roman" w:eastAsia="Times New Roman" w:hAnsi="Times New Roman" w:cs="Times New Roman"/>
          <w:noProof/>
          <w:color w:val="FF0000"/>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99" type="#_x0000_t67" style="position:absolute;left:0;text-align:left;margin-left:246.25pt;margin-top:11.45pt;width:25.2pt;height:22.5pt;z-index:251666432" fillcolor="#c6d9f1"/>
        </w:pict>
      </w:r>
    </w:p>
    <w:p w:rsidR="00916BCD" w:rsidRDefault="00916BCD" w:rsidP="00AA30CA">
      <w:pPr>
        <w:spacing w:after="0" w:line="240" w:lineRule="auto"/>
        <w:jc w:val="center"/>
        <w:rPr>
          <w:rFonts w:ascii="Times New Roman" w:eastAsia="Times New Roman" w:hAnsi="Times New Roman" w:cs="Times New Roman"/>
          <w:color w:val="FF0000"/>
        </w:rPr>
      </w:pPr>
    </w:p>
    <w:p w:rsidR="00916BCD" w:rsidRPr="00AA30CA" w:rsidRDefault="00916BCD" w:rsidP="00AA30CA">
      <w:pPr>
        <w:spacing w:after="0" w:line="240" w:lineRule="auto"/>
        <w:jc w:val="center"/>
        <w:rPr>
          <w:rFonts w:ascii="Times New Roman" w:eastAsia="Times New Roman" w:hAnsi="Times New Roman" w:cs="Times New Roman"/>
          <w:color w:val="FF0000"/>
        </w:rPr>
      </w:pPr>
    </w:p>
    <w:p w:rsidR="00877536" w:rsidRPr="00AA30CA" w:rsidRDefault="00B64961" w:rsidP="00AA30CA">
      <w:pPr>
        <w:spacing w:after="0" w:line="240" w:lineRule="auto"/>
        <w:jc w:val="center"/>
        <w:rPr>
          <w:rFonts w:ascii="Times New Roman" w:eastAsia="Times New Roman" w:hAnsi="Times New Roman" w:cs="Times New Roman"/>
          <w:color w:val="FF0000"/>
        </w:rPr>
      </w:pPr>
      <w:r>
        <w:rPr>
          <w:rFonts w:ascii="Times New Roman" w:eastAsia="Times New Roman" w:hAnsi="Times New Roman" w:cs="Times New Roman"/>
          <w:noProof/>
          <w:color w:val="FF0000"/>
          <w:lang w:eastAsia="en-US"/>
        </w:rPr>
        <w:pict>
          <v:shape id="_x0000_s1095" type="#_x0000_t202" style="position:absolute;left:0;text-align:left;margin-left:156.5pt;margin-top:12.85pt;width:208.3pt;height:77.55pt;z-index:251662336;mso-width-relative:margin;mso-height-relative:margin" fillcolor="#ccc0d9">
            <v:shadow on="t"/>
            <v:textbox style="mso-next-textbox:#_x0000_s1095">
              <w:txbxContent>
                <w:p w:rsidR="00BF720C" w:rsidRDefault="00BF720C" w:rsidP="00877536">
                  <w:pPr>
                    <w:jc w:val="center"/>
                  </w:pPr>
                  <w:r>
                    <w:rPr>
                      <w:rFonts w:ascii="Times New Roman" w:eastAsia="Times New Roman" w:hAnsi="Times New Roman"/>
                      <w:sz w:val="24"/>
                      <w:szCs w:val="24"/>
                    </w:rPr>
                    <w:t>Приём заявлений и документов для постановки на учёт детей дошкольного возраста с целью направления в ДОО</w:t>
                  </w:r>
                </w:p>
              </w:txbxContent>
            </v:textbox>
          </v:shape>
        </w:pict>
      </w: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Pr="00AA30CA" w:rsidRDefault="00B64961" w:rsidP="00AA30CA">
      <w:pPr>
        <w:spacing w:after="0" w:line="240" w:lineRule="auto"/>
        <w:jc w:val="center"/>
        <w:rPr>
          <w:rFonts w:ascii="Times New Roman" w:eastAsia="Times New Roman" w:hAnsi="Times New Roman" w:cs="Times New Roman"/>
          <w:color w:val="FF0000"/>
        </w:rPr>
      </w:pPr>
      <w:r>
        <w:rPr>
          <w:rFonts w:ascii="Times New Roman" w:eastAsia="Times New Roman" w:hAnsi="Times New Roman" w:cs="Times New Roman"/>
          <w:noProof/>
          <w:color w:val="FF0000"/>
        </w:rPr>
        <w:pict>
          <v:shape id="_x0000_s1100" type="#_x0000_t67" style="position:absolute;left:0;text-align:left;margin-left:240.2pt;margin-top:7.2pt;width:25.2pt;height:22.5pt;z-index:251667456" fillcolor="#c6d9f1"/>
        </w:pict>
      </w: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916BCD" w:rsidRDefault="00B64961" w:rsidP="00AA30CA">
      <w:pPr>
        <w:spacing w:after="0" w:line="240" w:lineRule="auto"/>
        <w:jc w:val="center"/>
        <w:rPr>
          <w:rFonts w:ascii="Times New Roman" w:eastAsia="Times New Roman" w:hAnsi="Times New Roman" w:cs="Times New Roman"/>
          <w:color w:val="FF0000"/>
        </w:rPr>
      </w:pPr>
      <w:r>
        <w:rPr>
          <w:rFonts w:ascii="Times New Roman" w:eastAsia="Times New Roman" w:hAnsi="Times New Roman" w:cs="Times New Roman"/>
          <w:noProof/>
          <w:color w:val="FF0000"/>
        </w:rPr>
        <w:pict>
          <v:shape id="_x0000_s1104" type="#_x0000_t202" style="position:absolute;left:0;text-align:left;margin-left:340.55pt;margin-top:4.4pt;width:44.2pt;height:27.9pt;z-index:251671552;mso-width-relative:margin;mso-height-relative:margin" filled="f" fillcolor="#daeef3" stroked="f">
            <v:textbox style="mso-next-textbox:#_x0000_s1104">
              <w:txbxContent>
                <w:p w:rsidR="00BF720C" w:rsidRPr="00955B23" w:rsidRDefault="00BF720C" w:rsidP="00877536">
                  <w:pPr>
                    <w:jc w:val="center"/>
                    <w:rPr>
                      <w:rFonts w:ascii="Times New Roman" w:hAnsi="Times New Roman" w:cs="Times New Roman"/>
                      <w:b/>
                      <w:sz w:val="24"/>
                      <w:szCs w:val="24"/>
                    </w:rPr>
                  </w:pPr>
                  <w:r w:rsidRPr="00955B23">
                    <w:rPr>
                      <w:rFonts w:ascii="Times New Roman" w:hAnsi="Times New Roman" w:cs="Times New Roman"/>
                      <w:b/>
                      <w:color w:val="auto"/>
                      <w:sz w:val="24"/>
                      <w:szCs w:val="24"/>
                    </w:rPr>
                    <w:t>НЕТ</w:t>
                  </w:r>
                </w:p>
              </w:txbxContent>
            </v:textbox>
          </v:shape>
        </w:pict>
      </w:r>
    </w:p>
    <w:p w:rsidR="00916BCD" w:rsidRDefault="00916BCD" w:rsidP="00AA30CA">
      <w:pPr>
        <w:spacing w:after="0" w:line="240" w:lineRule="auto"/>
        <w:jc w:val="center"/>
        <w:rPr>
          <w:rFonts w:ascii="Times New Roman" w:eastAsia="Times New Roman" w:hAnsi="Times New Roman" w:cs="Times New Roman"/>
          <w:color w:val="FF0000"/>
        </w:rPr>
      </w:pPr>
    </w:p>
    <w:p w:rsidR="00916BCD" w:rsidRDefault="00916BCD" w:rsidP="00AA30CA">
      <w:pPr>
        <w:spacing w:after="0" w:line="240" w:lineRule="auto"/>
        <w:jc w:val="center"/>
        <w:rPr>
          <w:rFonts w:ascii="Times New Roman" w:eastAsia="Times New Roman" w:hAnsi="Times New Roman" w:cs="Times New Roman"/>
          <w:color w:val="FF0000"/>
        </w:rPr>
      </w:pPr>
    </w:p>
    <w:p w:rsidR="00877536" w:rsidRPr="00AA30CA" w:rsidRDefault="00B64961" w:rsidP="00AA30CA">
      <w:pPr>
        <w:spacing w:after="0" w:line="240" w:lineRule="auto"/>
        <w:jc w:val="center"/>
        <w:rPr>
          <w:rFonts w:ascii="Times New Roman" w:eastAsia="Times New Roman" w:hAnsi="Times New Roman" w:cs="Times New Roman"/>
          <w:color w:val="FF0000"/>
        </w:rPr>
      </w:pPr>
      <w:r>
        <w:rPr>
          <w:rFonts w:ascii="Times New Roman" w:eastAsia="Times New Roman" w:hAnsi="Times New Roman" w:cs="Times New Roman"/>
          <w:noProof/>
          <w:color w:val="FF0000"/>
        </w:rPr>
        <w:pict>
          <v:shapetype id="_x0000_t110" coordsize="21600,21600" o:spt="110" path="m10800,l,10800,10800,21600,21600,10800xe">
            <v:stroke joinstyle="miter"/>
            <v:path gradientshapeok="t" o:connecttype="rect" textboxrect="5400,5400,16200,16200"/>
          </v:shapetype>
          <v:shape id="_x0000_s1093" type="#_x0000_t110" style="position:absolute;left:0;text-align:left;margin-left:217.75pt;margin-top:-97.45pt;width:60.9pt;height:273.15pt;rotation:1350;z-index:-251656192" fillcolor="#fde9d9"/>
        </w:pict>
      </w:r>
      <w:r>
        <w:rPr>
          <w:rFonts w:ascii="Times New Roman" w:eastAsia="Times New Roman" w:hAnsi="Times New Roman" w:cs="Times New Roman"/>
          <w:noProof/>
          <w:color w:val="FF0000"/>
        </w:rPr>
        <w:pict>
          <v:oval id="_x0000_s1114" style="position:absolute;left:0;text-align:left;margin-left:453.5pt;margin-top:8.7pt;width:48.25pt;height:48.25pt;z-index:251681792" fillcolor="red"/>
        </w:pict>
      </w:r>
    </w:p>
    <w:p w:rsidR="00877536" w:rsidRPr="00AA30CA" w:rsidRDefault="00B64961" w:rsidP="00AA30CA">
      <w:pPr>
        <w:spacing w:after="0" w:line="240" w:lineRule="auto"/>
        <w:jc w:val="center"/>
        <w:rPr>
          <w:rFonts w:ascii="Times New Roman" w:eastAsia="Times New Roman" w:hAnsi="Times New Roman" w:cs="Times New Roman"/>
          <w:color w:val="FF0000"/>
        </w:rPr>
      </w:pPr>
      <w:r>
        <w:rPr>
          <w:rFonts w:ascii="Times New Roman" w:eastAsia="Times New Roman" w:hAnsi="Times New Roman" w:cs="Times New Roman"/>
          <w:noProof/>
          <w:color w:val="FF0000"/>
          <w:lang w:eastAsia="en-US"/>
        </w:rPr>
        <w:pict>
          <v:shape id="_x0000_s1096" type="#_x0000_t202" style="position:absolute;left:0;text-align:left;margin-left:174.75pt;margin-top:8.2pt;width:175.5pt;height:45pt;z-index:251663360;mso-width-relative:margin;mso-height-relative:margin" filled="f" stroked="f">
            <v:textbox style="mso-next-textbox:#_x0000_s1096">
              <w:txbxContent>
                <w:p w:rsidR="00BF720C" w:rsidRDefault="00BF720C" w:rsidP="00877536">
                  <w:pPr>
                    <w:jc w:val="center"/>
                  </w:pPr>
                  <w:r>
                    <w:rPr>
                      <w:rFonts w:ascii="Times New Roman" w:eastAsia="Times New Roman" w:hAnsi="Times New Roman"/>
                      <w:sz w:val="24"/>
                      <w:szCs w:val="24"/>
                    </w:rPr>
                    <w:t>Принятие решения о приёме документов</w:t>
                  </w:r>
                </w:p>
              </w:txbxContent>
            </v:textbox>
          </v:shape>
        </w:pict>
      </w:r>
      <w:r>
        <w:rPr>
          <w:rFonts w:ascii="Times New Roman" w:eastAsia="Times New Roman" w:hAnsi="Times New Roman" w:cs="Times New Roman"/>
          <w:noProof/>
          <w:color w:val="FF0000"/>
        </w:rPr>
        <w:pict>
          <v:shape id="_x0000_s1103" type="#_x0000_t67" style="position:absolute;left:0;text-align:left;margin-left:397.1pt;margin-top:2.25pt;width:25.2pt;height:22.5pt;rotation:-90;z-index:251670528" fillcolor="#c6d9f1"/>
        </w:pict>
      </w: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Pr="00AA30CA" w:rsidRDefault="00B64961" w:rsidP="00AA30CA">
      <w:pPr>
        <w:spacing w:after="0" w:line="240" w:lineRule="auto"/>
        <w:jc w:val="center"/>
        <w:rPr>
          <w:rFonts w:ascii="Times New Roman" w:eastAsia="Times New Roman" w:hAnsi="Times New Roman" w:cs="Times New Roman"/>
          <w:color w:val="FF0000"/>
        </w:rPr>
      </w:pPr>
      <w:r>
        <w:rPr>
          <w:rFonts w:ascii="Times New Roman" w:eastAsia="Times New Roman" w:hAnsi="Times New Roman" w:cs="Times New Roman"/>
          <w:noProof/>
          <w:color w:val="FF0000"/>
        </w:rPr>
        <w:pict>
          <v:shape id="_x0000_s1101" type="#_x0000_t67" style="position:absolute;left:0;text-align:left;margin-left:238.5pt;margin-top:10.6pt;width:25.2pt;height:22.5pt;z-index:251668480" fillcolor="#c6d9f1"/>
        </w:pict>
      </w:r>
      <w:r>
        <w:rPr>
          <w:rFonts w:ascii="Times New Roman" w:eastAsia="Times New Roman" w:hAnsi="Times New Roman" w:cs="Times New Roman"/>
          <w:noProof/>
          <w:color w:val="FF0000"/>
        </w:rPr>
        <w:pict>
          <v:shape id="_x0000_s1105" type="#_x0000_t202" style="position:absolute;left:0;text-align:left;margin-left:185.05pt;margin-top:10.6pt;width:44.2pt;height:26.45pt;z-index:251672576;mso-width-relative:margin;mso-height-relative:margin" filled="f" fillcolor="#daeef3" stroked="f">
            <v:textbox style="mso-next-textbox:#_x0000_s1105">
              <w:txbxContent>
                <w:p w:rsidR="00BF720C" w:rsidRPr="00955B23" w:rsidRDefault="00BF720C" w:rsidP="00877536">
                  <w:pPr>
                    <w:jc w:val="center"/>
                    <w:rPr>
                      <w:rFonts w:ascii="Times New Roman" w:hAnsi="Times New Roman" w:cs="Times New Roman"/>
                      <w:b/>
                      <w:sz w:val="24"/>
                      <w:szCs w:val="24"/>
                    </w:rPr>
                  </w:pPr>
                  <w:r>
                    <w:rPr>
                      <w:rFonts w:ascii="Times New Roman" w:hAnsi="Times New Roman" w:cs="Times New Roman"/>
                      <w:b/>
                      <w:color w:val="auto"/>
                      <w:sz w:val="24"/>
                      <w:szCs w:val="24"/>
                    </w:rPr>
                    <w:t>ДА</w:t>
                  </w:r>
                </w:p>
              </w:txbxContent>
            </v:textbox>
          </v:shape>
        </w:pict>
      </w: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916BCD" w:rsidRDefault="00916BCD" w:rsidP="00AA30CA">
      <w:pPr>
        <w:spacing w:after="0" w:line="240" w:lineRule="auto"/>
        <w:jc w:val="center"/>
        <w:rPr>
          <w:rFonts w:ascii="Times New Roman" w:eastAsia="Times New Roman" w:hAnsi="Times New Roman" w:cs="Times New Roman"/>
          <w:color w:val="FF0000"/>
        </w:rPr>
      </w:pPr>
    </w:p>
    <w:p w:rsidR="00916BCD" w:rsidRDefault="00916BCD" w:rsidP="00AA30CA">
      <w:pPr>
        <w:spacing w:after="0" w:line="240" w:lineRule="auto"/>
        <w:jc w:val="center"/>
        <w:rPr>
          <w:rFonts w:ascii="Times New Roman" w:eastAsia="Times New Roman" w:hAnsi="Times New Roman" w:cs="Times New Roman"/>
          <w:color w:val="FF0000"/>
        </w:rPr>
      </w:pPr>
    </w:p>
    <w:p w:rsidR="00877536" w:rsidRPr="00AA30CA" w:rsidRDefault="00B64961" w:rsidP="00AA30CA">
      <w:pPr>
        <w:spacing w:after="0" w:line="240" w:lineRule="auto"/>
        <w:jc w:val="center"/>
        <w:rPr>
          <w:rFonts w:ascii="Times New Roman" w:eastAsia="Times New Roman" w:hAnsi="Times New Roman" w:cs="Times New Roman"/>
          <w:color w:val="FF0000"/>
        </w:rPr>
      </w:pPr>
      <w:r>
        <w:rPr>
          <w:rFonts w:ascii="Times New Roman" w:eastAsia="Times New Roman" w:hAnsi="Times New Roman" w:cs="Times New Roman"/>
          <w:noProof/>
          <w:color w:val="FF0000"/>
        </w:rPr>
        <w:pict>
          <v:shape id="_x0000_s1116" type="#_x0000_t202" style="position:absolute;left:0;text-align:left;margin-left:140.55pt;margin-top:11.75pt;width:244.2pt;height:52.5pt;z-index:251683840;mso-width-relative:margin;mso-height-relative:margin" fillcolor="#ddd8c2">
            <v:textbox style="mso-next-textbox:#_x0000_s1116">
              <w:txbxContent>
                <w:p w:rsidR="00BF720C" w:rsidRPr="000E5BFE" w:rsidRDefault="00BF720C" w:rsidP="00877536">
                  <w:pPr>
                    <w:rPr>
                      <w:color w:val="auto"/>
                    </w:rPr>
                  </w:pPr>
                  <w:r w:rsidRPr="000E5BFE">
                    <w:rPr>
                      <w:rFonts w:ascii="Times New Roman" w:eastAsia="Times New Roman" w:hAnsi="Times New Roman"/>
                      <w:color w:val="auto"/>
                      <w:sz w:val="24"/>
                      <w:szCs w:val="24"/>
                    </w:rPr>
                    <w:t>Передача пакета документов специалисту управления образования администрации Татарского района</w:t>
                  </w:r>
                </w:p>
              </w:txbxContent>
            </v:textbox>
          </v:shape>
        </w:pict>
      </w: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Pr="00AA30CA" w:rsidRDefault="00877536" w:rsidP="00AA30CA">
      <w:pPr>
        <w:spacing w:after="0" w:line="240" w:lineRule="auto"/>
        <w:rPr>
          <w:rFonts w:ascii="Times New Roman" w:eastAsia="Times New Roman" w:hAnsi="Times New Roman" w:cs="Times New Roman"/>
          <w:color w:val="FF0000"/>
        </w:rPr>
      </w:pPr>
    </w:p>
    <w:p w:rsidR="00877536" w:rsidRPr="00AA30CA" w:rsidRDefault="00877536" w:rsidP="00AA30CA">
      <w:pPr>
        <w:spacing w:after="0" w:line="240" w:lineRule="auto"/>
        <w:rPr>
          <w:rFonts w:ascii="Times New Roman" w:eastAsia="Times New Roman" w:hAnsi="Times New Roman" w:cs="Times New Roman"/>
          <w:color w:val="FF0000"/>
        </w:rPr>
      </w:pPr>
    </w:p>
    <w:p w:rsidR="00877536" w:rsidRPr="00AA30CA" w:rsidRDefault="00B64961" w:rsidP="00AA30CA">
      <w:pPr>
        <w:spacing w:after="0" w:line="240" w:lineRule="auto"/>
        <w:jc w:val="center"/>
        <w:rPr>
          <w:rFonts w:ascii="Times New Roman" w:eastAsia="Times New Roman" w:hAnsi="Times New Roman" w:cs="Times New Roman"/>
          <w:color w:val="FF0000"/>
        </w:rPr>
      </w:pPr>
      <w:r>
        <w:rPr>
          <w:rFonts w:ascii="Times New Roman" w:eastAsia="Times New Roman" w:hAnsi="Times New Roman" w:cs="Times New Roman"/>
          <w:noProof/>
          <w:color w:val="FF0000"/>
        </w:rPr>
        <w:pict>
          <v:shape id="_x0000_s1117" type="#_x0000_t67" style="position:absolute;left:0;text-align:left;margin-left:246.25pt;margin-top:9.2pt;width:25.2pt;height:22.5pt;z-index:251684864" fillcolor="#c6d9f1"/>
        </w:pict>
      </w: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Default="00877536" w:rsidP="00AA30CA">
      <w:pPr>
        <w:spacing w:after="0" w:line="240" w:lineRule="auto"/>
        <w:jc w:val="center"/>
        <w:rPr>
          <w:rFonts w:ascii="Times New Roman" w:eastAsia="Times New Roman" w:hAnsi="Times New Roman" w:cs="Times New Roman"/>
          <w:color w:val="FF0000"/>
        </w:rPr>
      </w:pPr>
    </w:p>
    <w:p w:rsidR="00916BCD" w:rsidRDefault="00916BCD" w:rsidP="00AA30CA">
      <w:pPr>
        <w:spacing w:after="0" w:line="240" w:lineRule="auto"/>
        <w:jc w:val="center"/>
        <w:rPr>
          <w:rFonts w:ascii="Times New Roman" w:eastAsia="Times New Roman" w:hAnsi="Times New Roman" w:cs="Times New Roman"/>
          <w:color w:val="FF0000"/>
        </w:rPr>
      </w:pPr>
    </w:p>
    <w:p w:rsidR="00916BCD" w:rsidRDefault="00916BCD" w:rsidP="00AA30CA">
      <w:pPr>
        <w:spacing w:after="0" w:line="240" w:lineRule="auto"/>
        <w:jc w:val="center"/>
        <w:rPr>
          <w:rFonts w:ascii="Times New Roman" w:eastAsia="Times New Roman" w:hAnsi="Times New Roman" w:cs="Times New Roman"/>
          <w:color w:val="FF0000"/>
        </w:rPr>
      </w:pPr>
    </w:p>
    <w:p w:rsidR="00916BCD" w:rsidRPr="00AA30CA" w:rsidRDefault="00916BCD" w:rsidP="00AA30CA">
      <w:pPr>
        <w:spacing w:after="0" w:line="240" w:lineRule="auto"/>
        <w:jc w:val="center"/>
        <w:rPr>
          <w:rFonts w:ascii="Times New Roman" w:eastAsia="Times New Roman" w:hAnsi="Times New Roman" w:cs="Times New Roman"/>
          <w:color w:val="FF0000"/>
        </w:rPr>
      </w:pPr>
    </w:p>
    <w:p w:rsidR="00877536" w:rsidRPr="00AA30CA" w:rsidRDefault="00B64961" w:rsidP="00AA30CA">
      <w:pPr>
        <w:spacing w:after="0" w:line="240" w:lineRule="auto"/>
        <w:jc w:val="center"/>
        <w:rPr>
          <w:rFonts w:ascii="Times New Roman" w:eastAsia="Times New Roman" w:hAnsi="Times New Roman" w:cs="Times New Roman"/>
          <w:color w:val="FF0000"/>
        </w:rPr>
      </w:pPr>
      <w:r>
        <w:rPr>
          <w:rFonts w:ascii="Times New Roman" w:eastAsia="Times New Roman" w:hAnsi="Times New Roman" w:cs="Times New Roman"/>
          <w:noProof/>
          <w:color w:val="FF0000"/>
        </w:rPr>
        <w:pict>
          <v:shape id="_x0000_s1118" type="#_x0000_t202" style="position:absolute;left:0;text-align:left;margin-left:156.5pt;margin-top:2.8pt;width:203.25pt;height:52.55pt;z-index:251685888;mso-width-percent:400;mso-width-percent:400;mso-width-relative:margin;mso-height-relative:margin" fillcolor="#daeef3">
            <v:textbox style="mso-next-textbox:#_x0000_s1118">
              <w:txbxContent>
                <w:p w:rsidR="00BF720C" w:rsidRPr="00406DED" w:rsidRDefault="00BF720C" w:rsidP="00877536">
                  <w:pPr>
                    <w:spacing w:after="0" w:line="240" w:lineRule="auto"/>
                    <w:jc w:val="center"/>
                    <w:rPr>
                      <w:rFonts w:ascii="Times New Roman" w:eastAsia="Times New Roman" w:hAnsi="Times New Roman"/>
                      <w:color w:val="auto"/>
                      <w:sz w:val="24"/>
                      <w:szCs w:val="24"/>
                    </w:rPr>
                  </w:pPr>
                  <w:r w:rsidRPr="00406DED">
                    <w:rPr>
                      <w:rFonts w:ascii="Times New Roman" w:eastAsia="Times New Roman" w:hAnsi="Times New Roman"/>
                      <w:color w:val="auto"/>
                      <w:sz w:val="24"/>
                      <w:szCs w:val="24"/>
                    </w:rPr>
                    <w:t>Ре</w:t>
                  </w:r>
                  <w:r>
                    <w:rPr>
                      <w:rFonts w:ascii="Times New Roman" w:eastAsia="Times New Roman" w:hAnsi="Times New Roman"/>
                      <w:color w:val="auto"/>
                      <w:sz w:val="24"/>
                      <w:szCs w:val="24"/>
                    </w:rPr>
                    <w:t>гистрация ребёнка в ГИС НСО</w:t>
                  </w:r>
                  <w:r w:rsidRPr="00406DED">
                    <w:rPr>
                      <w:rFonts w:ascii="Times New Roman" w:eastAsia="Times New Roman" w:hAnsi="Times New Roman"/>
                      <w:color w:val="auto"/>
                      <w:sz w:val="24"/>
                      <w:szCs w:val="24"/>
                    </w:rPr>
                    <w:t xml:space="preserve"> «Электронный детский сад»</w:t>
                  </w:r>
                </w:p>
                <w:p w:rsidR="00BF720C" w:rsidRPr="00406DED" w:rsidRDefault="00BF720C" w:rsidP="00877536">
                  <w:pPr>
                    <w:rPr>
                      <w:color w:val="auto"/>
                      <w:szCs w:val="24"/>
                    </w:rPr>
                  </w:pPr>
                </w:p>
              </w:txbxContent>
            </v:textbox>
          </v:shape>
        </w:pict>
      </w: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916BCD" w:rsidRDefault="00916BCD" w:rsidP="00AA30CA">
      <w:pPr>
        <w:spacing w:after="0" w:line="240" w:lineRule="auto"/>
        <w:jc w:val="center"/>
        <w:rPr>
          <w:rFonts w:ascii="Times New Roman" w:eastAsia="Times New Roman" w:hAnsi="Times New Roman" w:cs="Times New Roman"/>
          <w:color w:val="FF0000"/>
        </w:rPr>
      </w:pPr>
    </w:p>
    <w:p w:rsidR="00916BCD" w:rsidRPr="00AA30CA" w:rsidRDefault="00916BCD" w:rsidP="00AA30CA">
      <w:pPr>
        <w:spacing w:after="0" w:line="240" w:lineRule="auto"/>
        <w:jc w:val="center"/>
        <w:rPr>
          <w:rFonts w:ascii="Times New Roman" w:eastAsia="Times New Roman" w:hAnsi="Times New Roman" w:cs="Times New Roman"/>
          <w:color w:val="FF0000"/>
        </w:rPr>
      </w:pPr>
    </w:p>
    <w:p w:rsidR="00877536" w:rsidRPr="00AA30CA" w:rsidRDefault="00B64961" w:rsidP="00AA30CA">
      <w:pPr>
        <w:spacing w:after="0" w:line="240" w:lineRule="auto"/>
        <w:jc w:val="center"/>
        <w:rPr>
          <w:rFonts w:ascii="Times New Roman" w:eastAsia="Times New Roman" w:hAnsi="Times New Roman" w:cs="Times New Roman"/>
          <w:color w:val="FF0000"/>
        </w:rPr>
      </w:pPr>
      <w:r>
        <w:rPr>
          <w:rFonts w:ascii="Times New Roman" w:eastAsia="Times New Roman" w:hAnsi="Times New Roman" w:cs="Times New Roman"/>
          <w:noProof/>
          <w:color w:val="FF0000"/>
        </w:rPr>
        <w:pict>
          <v:shape id="_x0000_s1119" type="#_x0000_t67" style="position:absolute;left:0;text-align:left;margin-left:238.5pt;margin-top:2.3pt;width:25.2pt;height:22.5pt;z-index:251686912" fillcolor="#c6d9f1"/>
        </w:pict>
      </w: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Pr="00AA30CA" w:rsidRDefault="00B64961" w:rsidP="00AA30CA">
      <w:pPr>
        <w:spacing w:after="0" w:line="240" w:lineRule="auto"/>
        <w:jc w:val="center"/>
        <w:rPr>
          <w:rFonts w:ascii="Times New Roman" w:eastAsia="Times New Roman" w:hAnsi="Times New Roman" w:cs="Times New Roman"/>
          <w:color w:val="FF0000"/>
        </w:rPr>
      </w:pPr>
      <w:r>
        <w:rPr>
          <w:rFonts w:ascii="Times New Roman" w:eastAsia="Times New Roman" w:hAnsi="Times New Roman" w:cs="Times New Roman"/>
          <w:noProof/>
          <w:color w:val="FF0000"/>
        </w:rPr>
        <w:pict>
          <v:shape id="_x0000_s1098" type="#_x0000_t202" style="position:absolute;left:0;text-align:left;margin-left:139.55pt;margin-top:10.75pt;width:241.4pt;height:72.9pt;z-index:251665408;mso-width-relative:margin;mso-height-relative:margin" fillcolor="#ffcaff">
            <v:textbox style="mso-next-textbox:#_x0000_s1098">
              <w:txbxContent>
                <w:p w:rsidR="00BF720C" w:rsidRPr="00185615" w:rsidRDefault="00BF720C" w:rsidP="00877536">
                  <w:pPr>
                    <w:jc w:val="center"/>
                  </w:pPr>
                  <w:r>
                    <w:rPr>
                      <w:rFonts w:ascii="Times New Roman" w:eastAsia="Times New Roman" w:hAnsi="Times New Roman"/>
                      <w:sz w:val="24"/>
                      <w:szCs w:val="24"/>
                    </w:rPr>
                    <w:t>Проверка информации: желаемое ДОО по закреплению территорий, права на преимущественное и (или) льготное зачисление в ДОО</w:t>
                  </w:r>
                </w:p>
              </w:txbxContent>
            </v:textbox>
          </v:shape>
        </w:pict>
      </w: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Pr="00AA30CA" w:rsidRDefault="00877536" w:rsidP="00AA30CA">
      <w:pPr>
        <w:spacing w:after="0" w:line="240" w:lineRule="auto"/>
        <w:jc w:val="center"/>
        <w:rPr>
          <w:rFonts w:ascii="Times New Roman" w:eastAsia="Times New Roman" w:hAnsi="Times New Roman" w:cs="Times New Roman"/>
          <w:color w:val="FF0000"/>
        </w:rPr>
      </w:pPr>
    </w:p>
    <w:p w:rsidR="00877536" w:rsidRPr="00AA30CA" w:rsidRDefault="00877536" w:rsidP="00AA30CA">
      <w:pPr>
        <w:spacing w:after="0" w:line="240" w:lineRule="auto"/>
        <w:rPr>
          <w:rFonts w:ascii="Times New Roman" w:eastAsia="Times New Roman" w:hAnsi="Times New Roman" w:cs="Times New Roman"/>
          <w:color w:val="FF0000"/>
        </w:rPr>
      </w:pPr>
    </w:p>
    <w:p w:rsidR="00877536" w:rsidRPr="00AA30CA" w:rsidRDefault="00B64961" w:rsidP="00AA30CA">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noProof/>
          <w:color w:val="FF0000"/>
        </w:rPr>
        <w:lastRenderedPageBreak/>
        <w:pict>
          <v:shape id="_x0000_s1102" type="#_x0000_t67" style="position:absolute;margin-left:240.2pt;margin-top:4.4pt;width:25.2pt;height:22.5pt;z-index:251669504" fillcolor="#c6d9f1"/>
        </w:pict>
      </w:r>
    </w:p>
    <w:p w:rsidR="00877536" w:rsidRPr="00AA30CA" w:rsidRDefault="00877536" w:rsidP="00AA30CA">
      <w:pPr>
        <w:spacing w:after="0" w:line="240" w:lineRule="auto"/>
        <w:rPr>
          <w:rFonts w:ascii="Times New Roman" w:eastAsia="Times New Roman" w:hAnsi="Times New Roman" w:cs="Times New Roman"/>
          <w:color w:val="FF0000"/>
        </w:rPr>
      </w:pPr>
    </w:p>
    <w:p w:rsidR="00877536" w:rsidRPr="00AA30CA" w:rsidRDefault="00B64961" w:rsidP="00AA30CA">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noProof/>
          <w:color w:val="FF0000"/>
        </w:rPr>
        <w:pict>
          <v:shape id="_x0000_s1097" type="#_x0000_t202" style="position:absolute;margin-left:135.8pt;margin-top:10.3pt;width:245.15pt;height:58.4pt;z-index:251664384;mso-width-relative:margin;mso-height-relative:margin" fillcolor="#e5dfec">
            <v:textbox style="mso-next-textbox:#_x0000_s1097">
              <w:txbxContent>
                <w:p w:rsidR="00BF720C" w:rsidRDefault="00BF720C" w:rsidP="00877536">
                  <w:pPr>
                    <w:jc w:val="center"/>
                  </w:pPr>
                  <w:r>
                    <w:rPr>
                      <w:rFonts w:ascii="Times New Roman" w:eastAsia="Times New Roman" w:hAnsi="Times New Roman"/>
                      <w:sz w:val="24"/>
                      <w:szCs w:val="24"/>
                    </w:rPr>
                    <w:t>Подтверждение права на устройство в желаемое ДОО и внеочередное зачисление в ДОО</w:t>
                  </w:r>
                </w:p>
              </w:txbxContent>
            </v:textbox>
          </v:shape>
        </w:pict>
      </w:r>
    </w:p>
    <w:p w:rsidR="00877536" w:rsidRPr="00AA30CA" w:rsidRDefault="00877536" w:rsidP="00AA30CA">
      <w:pPr>
        <w:spacing w:after="0" w:line="240" w:lineRule="auto"/>
        <w:rPr>
          <w:rFonts w:ascii="Times New Roman" w:eastAsia="Times New Roman" w:hAnsi="Times New Roman" w:cs="Times New Roman"/>
          <w:color w:val="FF0000"/>
        </w:rPr>
      </w:pPr>
    </w:p>
    <w:p w:rsidR="00877536" w:rsidRPr="00AA30CA" w:rsidRDefault="00877536" w:rsidP="00AA30CA">
      <w:pPr>
        <w:spacing w:after="0" w:line="240" w:lineRule="auto"/>
        <w:rPr>
          <w:rFonts w:ascii="Times New Roman" w:eastAsia="Times New Roman" w:hAnsi="Times New Roman" w:cs="Times New Roman"/>
          <w:color w:val="FF0000"/>
        </w:rPr>
      </w:pPr>
    </w:p>
    <w:p w:rsidR="00877536" w:rsidRPr="00AA30CA" w:rsidRDefault="00B64961" w:rsidP="00AA30CA">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noProof/>
          <w:color w:val="FF0000"/>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115" type="#_x0000_t103" style="position:absolute;margin-left:414pt;margin-top:12.4pt;width:117pt;height:239.75pt;z-index:251682816" adj="15726,19767,2954"/>
        </w:pict>
      </w:r>
    </w:p>
    <w:p w:rsidR="00877536" w:rsidRPr="00AA30CA" w:rsidRDefault="00877536" w:rsidP="00AA30CA">
      <w:pPr>
        <w:spacing w:after="0" w:line="240" w:lineRule="auto"/>
        <w:rPr>
          <w:rFonts w:ascii="Times New Roman" w:eastAsia="Times New Roman" w:hAnsi="Times New Roman" w:cs="Times New Roman"/>
          <w:color w:val="FF0000"/>
        </w:rPr>
      </w:pPr>
    </w:p>
    <w:p w:rsidR="00877536" w:rsidRPr="00AA30CA" w:rsidRDefault="00877536" w:rsidP="00AA30CA">
      <w:pPr>
        <w:spacing w:after="0" w:line="240" w:lineRule="auto"/>
        <w:rPr>
          <w:rFonts w:ascii="Times New Roman" w:eastAsia="Times New Roman" w:hAnsi="Times New Roman" w:cs="Times New Roman"/>
          <w:color w:val="FF0000"/>
        </w:rPr>
      </w:pPr>
    </w:p>
    <w:p w:rsidR="00877536" w:rsidRPr="00AA30CA" w:rsidRDefault="00B64961" w:rsidP="00AA30CA">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noProof/>
          <w:color w:val="FF0000"/>
        </w:rPr>
        <w:pict>
          <v:shape id="_x0000_s1109" type="#_x0000_t67" style="position:absolute;margin-left:240.2pt;margin-top:2.45pt;width:25.2pt;height:22.5pt;z-index:251676672" fillcolor="#c6d9f1"/>
        </w:pict>
      </w:r>
    </w:p>
    <w:p w:rsidR="00877536" w:rsidRPr="00AA30CA" w:rsidRDefault="00877536" w:rsidP="00AA30CA">
      <w:pPr>
        <w:spacing w:after="0" w:line="240" w:lineRule="auto"/>
        <w:rPr>
          <w:rFonts w:ascii="Times New Roman" w:eastAsia="Times New Roman" w:hAnsi="Times New Roman" w:cs="Times New Roman"/>
          <w:color w:val="FF0000"/>
        </w:rPr>
      </w:pPr>
    </w:p>
    <w:p w:rsidR="00916BCD" w:rsidRDefault="00B64961" w:rsidP="00AA30CA">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noProof/>
          <w:color w:val="FF0000"/>
        </w:rPr>
        <w:pict>
          <v:shape id="_x0000_s1106" type="#_x0000_t202" style="position:absolute;margin-left:153.5pt;margin-top:-.35pt;width:202.75pt;height:34.55pt;z-index:251673600;mso-width-relative:margin;mso-height-relative:margin" fillcolor="#daeef3">
            <v:textbox style="mso-next-textbox:#_x0000_s1106">
              <w:txbxContent>
                <w:p w:rsidR="00BF720C" w:rsidRPr="00955B23" w:rsidRDefault="00BF720C" w:rsidP="00877536">
                  <w:pPr>
                    <w:jc w:val="center"/>
                  </w:pPr>
                  <w:r w:rsidRPr="00955B23">
                    <w:rPr>
                      <w:rFonts w:ascii="Times New Roman" w:eastAsia="Times New Roman" w:hAnsi="Times New Roman"/>
                      <w:sz w:val="24"/>
                      <w:szCs w:val="24"/>
                    </w:rPr>
                    <w:t xml:space="preserve">Уведомление получателя услуги о </w:t>
                  </w:r>
                  <w:r>
                    <w:rPr>
                      <w:rFonts w:ascii="Times New Roman" w:eastAsia="Times New Roman" w:hAnsi="Times New Roman"/>
                      <w:sz w:val="24"/>
                      <w:szCs w:val="24"/>
                    </w:rPr>
                    <w:t>постановке на очередь</w:t>
                  </w:r>
                </w:p>
              </w:txbxContent>
            </v:textbox>
          </v:shape>
        </w:pict>
      </w:r>
    </w:p>
    <w:p w:rsidR="00916BCD" w:rsidRDefault="00916BCD" w:rsidP="00AA30CA">
      <w:pPr>
        <w:spacing w:after="0" w:line="240" w:lineRule="auto"/>
        <w:rPr>
          <w:rFonts w:ascii="Times New Roman" w:eastAsia="Times New Roman" w:hAnsi="Times New Roman" w:cs="Times New Roman"/>
          <w:color w:val="FF0000"/>
        </w:rPr>
      </w:pPr>
    </w:p>
    <w:p w:rsidR="00916BCD" w:rsidRDefault="00916BCD" w:rsidP="00AA30CA">
      <w:pPr>
        <w:spacing w:after="0" w:line="240" w:lineRule="auto"/>
        <w:rPr>
          <w:rFonts w:ascii="Times New Roman" w:eastAsia="Times New Roman" w:hAnsi="Times New Roman" w:cs="Times New Roman"/>
          <w:color w:val="FF0000"/>
        </w:rPr>
      </w:pPr>
    </w:p>
    <w:p w:rsidR="00877536" w:rsidRPr="00AA30CA" w:rsidRDefault="00B64961" w:rsidP="00AA30CA">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noProof/>
          <w:color w:val="FF0000"/>
        </w:rPr>
        <w:pict>
          <v:shape id="_x0000_s1110" type="#_x0000_t67" style="position:absolute;margin-left:244.7pt;margin-top:4.15pt;width:25.2pt;height:22.5pt;z-index:251677696" fillcolor="#c6d9f1"/>
        </w:pict>
      </w:r>
    </w:p>
    <w:p w:rsidR="00877536" w:rsidRPr="00AA30CA" w:rsidRDefault="00877536" w:rsidP="00AA30CA">
      <w:pPr>
        <w:spacing w:after="0" w:line="240" w:lineRule="auto"/>
        <w:rPr>
          <w:rFonts w:ascii="Times New Roman" w:eastAsia="Times New Roman" w:hAnsi="Times New Roman" w:cs="Times New Roman"/>
          <w:color w:val="FF0000"/>
        </w:rPr>
      </w:pPr>
    </w:p>
    <w:p w:rsidR="00877536" w:rsidRPr="00AA30CA" w:rsidRDefault="00B64961" w:rsidP="00AA30CA">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noProof/>
          <w:color w:val="FF0000"/>
        </w:rPr>
        <w:pict>
          <v:shape id="_x0000_s1107" type="#_x0000_t202" style="position:absolute;margin-left:122pt;margin-top:1.35pt;width:258.95pt;height:52.1pt;z-index:251674624;mso-width-relative:margin;mso-height-relative:margin" fillcolor="#ffcaff">
            <v:textbox style="mso-next-textbox:#_x0000_s1107">
              <w:txbxContent>
                <w:p w:rsidR="00BF720C" w:rsidRPr="00955B23" w:rsidRDefault="00BF720C" w:rsidP="00877536">
                  <w:pPr>
                    <w:jc w:val="center"/>
                  </w:pPr>
                  <w:r>
                    <w:rPr>
                      <w:rFonts w:ascii="Times New Roman" w:eastAsia="Times New Roman" w:hAnsi="Times New Roman"/>
                      <w:sz w:val="24"/>
                      <w:szCs w:val="24"/>
                    </w:rPr>
                    <w:t>Перерегистрация в управлении образования администрации Татарского района два раза в год</w:t>
                  </w:r>
                </w:p>
              </w:txbxContent>
            </v:textbox>
          </v:shape>
        </w:pict>
      </w:r>
    </w:p>
    <w:p w:rsidR="00877536" w:rsidRPr="00AA30CA" w:rsidRDefault="00877536" w:rsidP="00AA30CA">
      <w:pPr>
        <w:spacing w:after="0" w:line="240" w:lineRule="auto"/>
        <w:rPr>
          <w:rFonts w:ascii="Times New Roman" w:eastAsia="Times New Roman" w:hAnsi="Times New Roman" w:cs="Times New Roman"/>
          <w:color w:val="FF0000"/>
        </w:rPr>
      </w:pPr>
    </w:p>
    <w:p w:rsidR="00877536" w:rsidRPr="00AA30CA" w:rsidRDefault="00877536" w:rsidP="00AA30CA">
      <w:pPr>
        <w:spacing w:after="0" w:line="240" w:lineRule="auto"/>
        <w:rPr>
          <w:rFonts w:ascii="Times New Roman" w:eastAsia="Times New Roman" w:hAnsi="Times New Roman" w:cs="Times New Roman"/>
          <w:color w:val="FF0000"/>
        </w:rPr>
      </w:pPr>
    </w:p>
    <w:p w:rsidR="00877536" w:rsidRPr="00AA30CA" w:rsidRDefault="00877536" w:rsidP="00AA30CA">
      <w:pPr>
        <w:spacing w:after="0" w:line="240" w:lineRule="auto"/>
        <w:rPr>
          <w:rFonts w:ascii="Times New Roman" w:eastAsia="Times New Roman" w:hAnsi="Times New Roman" w:cs="Times New Roman"/>
          <w:color w:val="FF0000"/>
        </w:rPr>
      </w:pPr>
    </w:p>
    <w:p w:rsidR="00877536" w:rsidRPr="00AA30CA" w:rsidRDefault="00B64961" w:rsidP="00AA30CA">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noProof/>
          <w:color w:val="FF0000"/>
        </w:rPr>
        <w:pict>
          <v:shape id="_x0000_s1111" type="#_x0000_t67" style="position:absolute;margin-left:240.2pt;margin-top:9.4pt;width:25.2pt;height:22.5pt;z-index:251678720" fillcolor="#c6d9f1"/>
        </w:pict>
      </w:r>
    </w:p>
    <w:p w:rsidR="00877536" w:rsidRPr="00AA30CA" w:rsidRDefault="00877536" w:rsidP="00AA30CA">
      <w:pPr>
        <w:spacing w:after="0" w:line="240" w:lineRule="auto"/>
        <w:rPr>
          <w:rFonts w:ascii="Times New Roman" w:eastAsia="Times New Roman" w:hAnsi="Times New Roman" w:cs="Times New Roman"/>
          <w:color w:val="FF0000"/>
        </w:rPr>
      </w:pPr>
    </w:p>
    <w:p w:rsidR="00877536" w:rsidRPr="00AA30CA" w:rsidRDefault="00877536" w:rsidP="00AA30CA">
      <w:pPr>
        <w:spacing w:after="0" w:line="240" w:lineRule="auto"/>
        <w:rPr>
          <w:rFonts w:ascii="Times New Roman" w:eastAsia="Times New Roman" w:hAnsi="Times New Roman" w:cs="Times New Roman"/>
          <w:color w:val="FF0000"/>
        </w:rPr>
      </w:pPr>
    </w:p>
    <w:p w:rsidR="00877536" w:rsidRPr="00AA30CA" w:rsidRDefault="00B64961" w:rsidP="00AA30CA">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noProof/>
          <w:color w:val="FF0000"/>
        </w:rPr>
        <w:pict>
          <v:shape id="_x0000_s1108" type="#_x0000_t202" style="position:absolute;margin-left:122pt;margin-top:2.25pt;width:246.25pt;height:43.5pt;z-index:251675648;mso-width-relative:margin;mso-height-relative:margin" fillcolor="#fbd4b4">
            <v:textbox style="mso-next-textbox:#_x0000_s1108">
              <w:txbxContent>
                <w:p w:rsidR="00BF720C" w:rsidRPr="00326718" w:rsidRDefault="00BF720C" w:rsidP="00877536">
                  <w:pPr>
                    <w:jc w:val="center"/>
                    <w:rPr>
                      <w:b/>
                      <w:sz w:val="24"/>
                    </w:rPr>
                  </w:pPr>
                  <w:r w:rsidRPr="00326718">
                    <w:rPr>
                      <w:rFonts w:ascii="Times New Roman" w:eastAsia="Times New Roman" w:hAnsi="Times New Roman"/>
                      <w:b/>
                      <w:sz w:val="28"/>
                      <w:szCs w:val="24"/>
                    </w:rPr>
                    <w:t>Выдача путёвки-направления</w:t>
                  </w:r>
                </w:p>
              </w:txbxContent>
            </v:textbox>
          </v:shape>
        </w:pict>
      </w:r>
    </w:p>
    <w:p w:rsidR="00877536" w:rsidRPr="00AA30CA" w:rsidRDefault="00877536" w:rsidP="00AA30CA">
      <w:pPr>
        <w:spacing w:after="0" w:line="240" w:lineRule="auto"/>
        <w:rPr>
          <w:rFonts w:ascii="Times New Roman" w:eastAsia="Times New Roman" w:hAnsi="Times New Roman" w:cs="Times New Roman"/>
          <w:color w:val="FF0000"/>
        </w:rPr>
      </w:pPr>
    </w:p>
    <w:p w:rsidR="00877536" w:rsidRPr="00AA30CA" w:rsidRDefault="00877536" w:rsidP="00AA30CA">
      <w:pPr>
        <w:spacing w:after="0" w:line="240" w:lineRule="auto"/>
        <w:rPr>
          <w:rFonts w:ascii="Times New Roman" w:eastAsia="Times New Roman" w:hAnsi="Times New Roman" w:cs="Times New Roman"/>
          <w:color w:val="FF0000"/>
        </w:rPr>
      </w:pPr>
    </w:p>
    <w:p w:rsidR="00877536" w:rsidRPr="00AA30CA" w:rsidRDefault="00877536" w:rsidP="00AA30CA">
      <w:pPr>
        <w:spacing w:after="0" w:line="240" w:lineRule="auto"/>
        <w:rPr>
          <w:rFonts w:ascii="Times New Roman" w:eastAsia="Times New Roman" w:hAnsi="Times New Roman" w:cs="Times New Roman"/>
          <w:color w:val="FF0000"/>
        </w:rPr>
      </w:pPr>
    </w:p>
    <w:p w:rsidR="00877536" w:rsidRPr="00AA30CA" w:rsidRDefault="00877536" w:rsidP="00AA30CA">
      <w:pPr>
        <w:spacing w:after="0" w:line="240" w:lineRule="auto"/>
        <w:rPr>
          <w:rFonts w:ascii="Times New Roman" w:eastAsia="Times New Roman" w:hAnsi="Times New Roman" w:cs="Times New Roman"/>
          <w:color w:val="FF0000"/>
        </w:rPr>
      </w:pPr>
    </w:p>
    <w:p w:rsidR="00877536" w:rsidRPr="00AA30CA" w:rsidRDefault="00877536" w:rsidP="00AA30CA">
      <w:pPr>
        <w:spacing w:after="0" w:line="240" w:lineRule="auto"/>
        <w:rPr>
          <w:rFonts w:ascii="Times New Roman" w:eastAsia="Times New Roman" w:hAnsi="Times New Roman" w:cs="Times New Roman"/>
          <w:color w:val="FF0000"/>
        </w:rPr>
      </w:pPr>
    </w:p>
    <w:p w:rsidR="00877536" w:rsidRPr="00AA30CA" w:rsidRDefault="00B64961" w:rsidP="00AA30CA">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noProof/>
          <w:color w:val="FF0000"/>
        </w:rPr>
        <w:pict>
          <v:shape id="_x0000_s1112" type="#_x0000_t67" style="position:absolute;margin-left:240.2pt;margin-top:2.7pt;width:25.2pt;height:22.5pt;z-index:251679744" fillcolor="#c6d9f1"/>
        </w:pict>
      </w:r>
    </w:p>
    <w:p w:rsidR="00877536" w:rsidRPr="00AA30CA" w:rsidRDefault="00877536" w:rsidP="00AA30CA">
      <w:pPr>
        <w:spacing w:after="0" w:line="240" w:lineRule="auto"/>
        <w:jc w:val="right"/>
        <w:rPr>
          <w:rFonts w:ascii="Times New Roman" w:eastAsia="Times New Roman" w:hAnsi="Times New Roman" w:cs="Times New Roman"/>
          <w:color w:val="FF0000"/>
        </w:rPr>
      </w:pPr>
    </w:p>
    <w:p w:rsidR="00877536" w:rsidRPr="00AA30CA" w:rsidRDefault="00877536" w:rsidP="00AA30CA">
      <w:pPr>
        <w:spacing w:after="0" w:line="240" w:lineRule="auto"/>
        <w:jc w:val="right"/>
        <w:rPr>
          <w:rFonts w:ascii="Times New Roman" w:eastAsia="Times New Roman" w:hAnsi="Times New Roman" w:cs="Times New Roman"/>
          <w:color w:val="FF0000"/>
        </w:rPr>
      </w:pPr>
    </w:p>
    <w:p w:rsidR="00877536" w:rsidRPr="00AA30CA" w:rsidRDefault="00B64961" w:rsidP="00AA30CA">
      <w:pPr>
        <w:spacing w:after="0" w:line="240" w:lineRule="auto"/>
        <w:jc w:val="right"/>
        <w:rPr>
          <w:rFonts w:ascii="Times New Roman" w:eastAsia="Times New Roman" w:hAnsi="Times New Roman" w:cs="Times New Roman"/>
          <w:color w:val="FF0000"/>
        </w:rPr>
      </w:pPr>
      <w:r>
        <w:rPr>
          <w:rFonts w:ascii="Times New Roman" w:eastAsia="Times New Roman" w:hAnsi="Times New Roman" w:cs="Times New Roman"/>
          <w:noProof/>
          <w:color w:val="FF0000"/>
        </w:rPr>
        <w:pict>
          <v:oval id="_x0000_s1113" style="position:absolute;left:0;text-align:left;margin-left:231.95pt;margin-top:.6pt;width:48.25pt;height:48.25pt;z-index:251680768" fillcolor="red"/>
        </w:pict>
      </w:r>
    </w:p>
    <w:p w:rsidR="00877536" w:rsidRPr="00AA30CA" w:rsidRDefault="00877536" w:rsidP="00AA30CA">
      <w:pPr>
        <w:spacing w:after="0" w:line="240" w:lineRule="auto"/>
        <w:jc w:val="right"/>
        <w:rPr>
          <w:rFonts w:ascii="Times New Roman" w:eastAsia="Times New Roman" w:hAnsi="Times New Roman" w:cs="Times New Roman"/>
          <w:color w:val="FF0000"/>
        </w:rPr>
      </w:pPr>
    </w:p>
    <w:p w:rsidR="00877536" w:rsidRPr="00AA30CA" w:rsidRDefault="00877536" w:rsidP="00AA30CA">
      <w:pPr>
        <w:spacing w:after="0" w:line="240" w:lineRule="auto"/>
        <w:jc w:val="right"/>
        <w:rPr>
          <w:rFonts w:ascii="Times New Roman" w:eastAsia="Times New Roman" w:hAnsi="Times New Roman" w:cs="Times New Roman"/>
          <w:color w:val="FF0000"/>
        </w:rPr>
      </w:pPr>
    </w:p>
    <w:p w:rsidR="00877536" w:rsidRPr="00AA30CA" w:rsidRDefault="00877536" w:rsidP="00AA30CA">
      <w:pPr>
        <w:spacing w:after="0" w:line="240" w:lineRule="auto"/>
        <w:jc w:val="right"/>
        <w:rPr>
          <w:rFonts w:ascii="Times New Roman" w:eastAsia="Times New Roman" w:hAnsi="Times New Roman" w:cs="Times New Roman"/>
          <w:color w:val="FF0000"/>
        </w:rPr>
      </w:pPr>
    </w:p>
    <w:p w:rsidR="00877536" w:rsidRPr="00AA30CA" w:rsidRDefault="00877536" w:rsidP="00AA30CA">
      <w:pPr>
        <w:spacing w:after="0" w:line="240" w:lineRule="auto"/>
        <w:jc w:val="right"/>
        <w:rPr>
          <w:rFonts w:ascii="Times New Roman" w:eastAsia="Times New Roman" w:hAnsi="Times New Roman" w:cs="Times New Roman"/>
          <w:color w:val="FF0000"/>
        </w:rPr>
      </w:pPr>
    </w:p>
    <w:p w:rsidR="00877536" w:rsidRPr="00AA30CA" w:rsidRDefault="00877536" w:rsidP="00AA30CA">
      <w:pPr>
        <w:spacing w:after="0" w:line="240" w:lineRule="auto"/>
        <w:jc w:val="right"/>
        <w:rPr>
          <w:rFonts w:ascii="Times New Roman" w:eastAsia="Times New Roman" w:hAnsi="Times New Roman" w:cs="Times New Roman"/>
          <w:color w:val="FF0000"/>
        </w:rPr>
      </w:pPr>
    </w:p>
    <w:p w:rsidR="00877536" w:rsidRPr="00AA30CA" w:rsidRDefault="00877536" w:rsidP="00AA30CA">
      <w:pPr>
        <w:spacing w:after="0" w:line="240" w:lineRule="auto"/>
        <w:jc w:val="right"/>
        <w:rPr>
          <w:rFonts w:ascii="Times New Roman" w:eastAsia="Times New Roman" w:hAnsi="Times New Roman" w:cs="Times New Roman"/>
          <w:color w:val="FF0000"/>
        </w:rPr>
      </w:pPr>
    </w:p>
    <w:p w:rsidR="00877536" w:rsidRPr="00AA30CA" w:rsidRDefault="00877536" w:rsidP="00AA30CA">
      <w:pPr>
        <w:spacing w:after="0" w:line="240" w:lineRule="auto"/>
        <w:jc w:val="right"/>
        <w:rPr>
          <w:rFonts w:ascii="Times New Roman" w:eastAsia="Times New Roman" w:hAnsi="Times New Roman" w:cs="Times New Roman"/>
          <w:color w:val="FF0000"/>
        </w:rPr>
      </w:pPr>
    </w:p>
    <w:p w:rsidR="00877536" w:rsidRPr="00AA30CA" w:rsidRDefault="00877536" w:rsidP="00AA30CA">
      <w:pPr>
        <w:spacing w:after="0" w:line="240" w:lineRule="auto"/>
        <w:jc w:val="right"/>
        <w:rPr>
          <w:rFonts w:ascii="Times New Roman" w:eastAsia="Times New Roman" w:hAnsi="Times New Roman" w:cs="Times New Roman"/>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877536" w:rsidRPr="00AA30CA" w:rsidRDefault="00877536" w:rsidP="00AA30CA">
      <w:pPr>
        <w:spacing w:after="0" w:line="240" w:lineRule="auto"/>
        <w:ind w:firstLine="709"/>
        <w:jc w:val="right"/>
        <w:rPr>
          <w:rFonts w:ascii="Times New Roman" w:hAnsi="Times New Roman" w:cs="Times New Roman"/>
          <w:iCs/>
          <w:color w:val="FF0000"/>
        </w:rPr>
      </w:pPr>
    </w:p>
    <w:p w:rsidR="00B731EF" w:rsidRPr="00AA30CA" w:rsidRDefault="00B731EF" w:rsidP="00AA30CA">
      <w:pPr>
        <w:spacing w:after="0" w:line="240" w:lineRule="auto"/>
        <w:ind w:firstLine="709"/>
        <w:jc w:val="right"/>
        <w:rPr>
          <w:rFonts w:ascii="Times New Roman" w:hAnsi="Times New Roman" w:cs="Times New Roman"/>
          <w:iCs/>
          <w:color w:val="FF0000"/>
        </w:rPr>
      </w:pPr>
    </w:p>
    <w:p w:rsidR="00B731EF" w:rsidRPr="00AA30CA" w:rsidRDefault="00B731EF" w:rsidP="00AA30CA">
      <w:pPr>
        <w:spacing w:after="0" w:line="240" w:lineRule="auto"/>
        <w:ind w:firstLine="709"/>
        <w:jc w:val="right"/>
        <w:rPr>
          <w:rFonts w:ascii="Times New Roman" w:hAnsi="Times New Roman" w:cs="Times New Roman"/>
          <w:iCs/>
          <w:color w:val="FF0000"/>
        </w:rPr>
      </w:pPr>
    </w:p>
    <w:p w:rsidR="00B731EF" w:rsidRPr="00AA30CA" w:rsidRDefault="00B731EF" w:rsidP="00AA30CA">
      <w:pPr>
        <w:spacing w:after="0" w:line="240" w:lineRule="auto"/>
        <w:ind w:firstLine="709"/>
        <w:jc w:val="right"/>
        <w:rPr>
          <w:rFonts w:ascii="Times New Roman" w:hAnsi="Times New Roman" w:cs="Times New Roman"/>
          <w:iCs/>
          <w:color w:val="FF0000"/>
        </w:rPr>
      </w:pPr>
    </w:p>
    <w:p w:rsidR="00B731EF" w:rsidRPr="00AA30CA" w:rsidRDefault="00B731EF" w:rsidP="00AA30CA">
      <w:pPr>
        <w:spacing w:after="0" w:line="240" w:lineRule="auto"/>
        <w:ind w:firstLine="709"/>
        <w:jc w:val="right"/>
        <w:rPr>
          <w:rFonts w:ascii="Times New Roman" w:hAnsi="Times New Roman" w:cs="Times New Roman"/>
          <w:iCs/>
          <w:color w:val="FF0000"/>
        </w:rPr>
      </w:pPr>
    </w:p>
    <w:p w:rsidR="00B731EF" w:rsidRPr="00AA30CA" w:rsidRDefault="00B731EF" w:rsidP="00AA30CA">
      <w:pPr>
        <w:spacing w:after="0" w:line="240" w:lineRule="auto"/>
        <w:ind w:firstLine="709"/>
        <w:jc w:val="right"/>
        <w:rPr>
          <w:rFonts w:ascii="Times New Roman" w:hAnsi="Times New Roman" w:cs="Times New Roman"/>
          <w:iCs/>
          <w:color w:val="FF0000"/>
        </w:rPr>
      </w:pPr>
    </w:p>
    <w:p w:rsidR="00B731EF" w:rsidRPr="00AA30CA" w:rsidRDefault="00B731EF" w:rsidP="00AA30CA">
      <w:pPr>
        <w:spacing w:after="0" w:line="240" w:lineRule="auto"/>
        <w:ind w:firstLine="709"/>
        <w:jc w:val="right"/>
        <w:rPr>
          <w:rFonts w:ascii="Times New Roman" w:hAnsi="Times New Roman" w:cs="Times New Roman"/>
          <w:iCs/>
          <w:color w:val="FF0000"/>
        </w:rPr>
      </w:pPr>
    </w:p>
    <w:p w:rsidR="00B731EF" w:rsidRPr="00AA30CA" w:rsidRDefault="00B731EF" w:rsidP="00AA30CA">
      <w:pPr>
        <w:spacing w:after="0" w:line="240" w:lineRule="auto"/>
        <w:ind w:firstLine="709"/>
        <w:jc w:val="right"/>
        <w:rPr>
          <w:rFonts w:ascii="Times New Roman" w:hAnsi="Times New Roman" w:cs="Times New Roman"/>
          <w:iCs/>
          <w:color w:val="FF0000"/>
        </w:rPr>
      </w:pPr>
    </w:p>
    <w:p w:rsidR="00B731EF" w:rsidRPr="00AA30CA" w:rsidRDefault="00B731EF" w:rsidP="00AA30CA">
      <w:pPr>
        <w:spacing w:after="0" w:line="240" w:lineRule="auto"/>
        <w:ind w:firstLine="709"/>
        <w:jc w:val="right"/>
        <w:rPr>
          <w:rFonts w:ascii="Times New Roman" w:hAnsi="Times New Roman" w:cs="Times New Roman"/>
          <w:iCs/>
          <w:color w:val="FF0000"/>
        </w:rPr>
      </w:pPr>
    </w:p>
    <w:p w:rsidR="00B731EF" w:rsidRPr="00AA30CA" w:rsidRDefault="00B731EF" w:rsidP="00AA30CA">
      <w:pPr>
        <w:spacing w:after="0" w:line="240" w:lineRule="auto"/>
        <w:ind w:firstLine="709"/>
        <w:jc w:val="right"/>
        <w:rPr>
          <w:rFonts w:ascii="Times New Roman" w:hAnsi="Times New Roman" w:cs="Times New Roman"/>
          <w:iCs/>
          <w:color w:val="FF0000"/>
        </w:rPr>
      </w:pPr>
    </w:p>
    <w:p w:rsidR="00B731EF" w:rsidRPr="00AA30CA" w:rsidRDefault="00B731EF" w:rsidP="00AA30CA">
      <w:pPr>
        <w:spacing w:after="0" w:line="240" w:lineRule="auto"/>
        <w:ind w:firstLine="709"/>
        <w:jc w:val="right"/>
        <w:rPr>
          <w:rFonts w:ascii="Times New Roman" w:hAnsi="Times New Roman" w:cs="Times New Roman"/>
          <w:iCs/>
          <w:color w:val="FF0000"/>
        </w:rPr>
      </w:pPr>
    </w:p>
    <w:p w:rsidR="00B731EF" w:rsidRPr="00AA30CA" w:rsidRDefault="00B731EF" w:rsidP="00AA30CA">
      <w:pPr>
        <w:spacing w:after="0" w:line="240" w:lineRule="auto"/>
        <w:ind w:firstLine="709"/>
        <w:jc w:val="right"/>
        <w:rPr>
          <w:rFonts w:ascii="Times New Roman" w:hAnsi="Times New Roman" w:cs="Times New Roman"/>
          <w:iCs/>
          <w:color w:val="FF0000"/>
        </w:rPr>
      </w:pPr>
    </w:p>
    <w:p w:rsidR="00B731EF" w:rsidRPr="00AA30CA" w:rsidRDefault="00B731EF" w:rsidP="00AA30CA">
      <w:pPr>
        <w:spacing w:after="0" w:line="240" w:lineRule="auto"/>
        <w:ind w:firstLine="709"/>
        <w:jc w:val="right"/>
        <w:rPr>
          <w:rFonts w:ascii="Times New Roman" w:hAnsi="Times New Roman" w:cs="Times New Roman"/>
          <w:iCs/>
          <w:color w:val="FF0000"/>
        </w:rPr>
      </w:pPr>
    </w:p>
    <w:p w:rsidR="00B731EF" w:rsidRPr="00AA30CA" w:rsidRDefault="00B731EF" w:rsidP="00AA30CA">
      <w:pPr>
        <w:spacing w:after="0" w:line="240" w:lineRule="auto"/>
        <w:ind w:firstLine="709"/>
        <w:jc w:val="right"/>
        <w:rPr>
          <w:rFonts w:ascii="Times New Roman" w:hAnsi="Times New Roman" w:cs="Times New Roman"/>
          <w:iCs/>
          <w:color w:val="FF0000"/>
        </w:rPr>
      </w:pPr>
    </w:p>
    <w:p w:rsidR="00B731EF" w:rsidRPr="00AA30CA" w:rsidRDefault="00B731EF" w:rsidP="00AA30CA">
      <w:pPr>
        <w:spacing w:after="0" w:line="240" w:lineRule="auto"/>
        <w:ind w:firstLine="709"/>
        <w:jc w:val="right"/>
        <w:rPr>
          <w:rFonts w:ascii="Times New Roman" w:hAnsi="Times New Roman" w:cs="Times New Roman"/>
          <w:iCs/>
          <w:color w:val="FF0000"/>
        </w:rPr>
      </w:pPr>
    </w:p>
    <w:p w:rsidR="00B731EF" w:rsidRPr="00AA30CA" w:rsidRDefault="00B731EF" w:rsidP="00AA30CA">
      <w:pPr>
        <w:spacing w:after="0" w:line="240" w:lineRule="auto"/>
        <w:ind w:firstLine="709"/>
        <w:jc w:val="right"/>
        <w:rPr>
          <w:rFonts w:ascii="Times New Roman" w:hAnsi="Times New Roman" w:cs="Times New Roman"/>
          <w:iCs/>
          <w:color w:val="FF0000"/>
        </w:rPr>
      </w:pPr>
    </w:p>
    <w:p w:rsidR="00B731EF" w:rsidRPr="00AA30CA" w:rsidRDefault="00B731EF" w:rsidP="00AA30CA">
      <w:pPr>
        <w:spacing w:after="0" w:line="240" w:lineRule="auto"/>
        <w:ind w:firstLine="709"/>
        <w:jc w:val="right"/>
        <w:rPr>
          <w:rFonts w:ascii="Times New Roman" w:hAnsi="Times New Roman" w:cs="Times New Roman"/>
          <w:iCs/>
          <w:color w:val="FF0000"/>
        </w:rPr>
      </w:pPr>
    </w:p>
    <w:p w:rsidR="00B731EF" w:rsidRPr="00AA30CA" w:rsidRDefault="00B731EF" w:rsidP="00AA30CA">
      <w:pPr>
        <w:spacing w:after="0" w:line="240" w:lineRule="auto"/>
        <w:ind w:firstLine="709"/>
        <w:jc w:val="right"/>
        <w:rPr>
          <w:rFonts w:ascii="Times New Roman" w:hAnsi="Times New Roman" w:cs="Times New Roman"/>
          <w:iCs/>
          <w:color w:val="FF0000"/>
        </w:rPr>
      </w:pPr>
    </w:p>
    <w:p w:rsidR="0090557C" w:rsidRPr="00AA30CA" w:rsidRDefault="0090557C" w:rsidP="00AA30CA">
      <w:pPr>
        <w:spacing w:after="0" w:line="240" w:lineRule="auto"/>
        <w:ind w:firstLine="709"/>
        <w:jc w:val="right"/>
        <w:rPr>
          <w:rFonts w:ascii="Times New Roman" w:hAnsi="Times New Roman" w:cs="Times New Roman"/>
          <w:iCs/>
          <w:color w:val="FF0000"/>
        </w:rPr>
      </w:pPr>
    </w:p>
    <w:p w:rsidR="0090557C" w:rsidRPr="00AA30CA" w:rsidRDefault="0090557C" w:rsidP="00AA30CA">
      <w:pPr>
        <w:spacing w:after="0" w:line="240" w:lineRule="auto"/>
        <w:ind w:firstLine="709"/>
        <w:jc w:val="right"/>
        <w:rPr>
          <w:rFonts w:ascii="Times New Roman" w:hAnsi="Times New Roman" w:cs="Times New Roman"/>
          <w:iCs/>
          <w:color w:val="FF0000"/>
        </w:rPr>
      </w:pPr>
    </w:p>
    <w:p w:rsidR="0090557C" w:rsidRPr="00AA30CA" w:rsidRDefault="0090557C" w:rsidP="00AA30CA">
      <w:pPr>
        <w:spacing w:after="0" w:line="240" w:lineRule="auto"/>
        <w:ind w:firstLine="709"/>
        <w:jc w:val="right"/>
        <w:rPr>
          <w:rFonts w:ascii="Times New Roman" w:hAnsi="Times New Roman" w:cs="Times New Roman"/>
          <w:iCs/>
          <w:color w:val="FF0000"/>
        </w:rPr>
      </w:pPr>
    </w:p>
    <w:p w:rsidR="0090557C" w:rsidRPr="00AA30CA" w:rsidRDefault="0090557C" w:rsidP="00AA30CA">
      <w:pPr>
        <w:spacing w:after="0" w:line="240" w:lineRule="auto"/>
        <w:ind w:firstLine="709"/>
        <w:jc w:val="right"/>
        <w:rPr>
          <w:rFonts w:ascii="Times New Roman" w:hAnsi="Times New Roman" w:cs="Times New Roman"/>
          <w:iCs/>
          <w:color w:val="FF0000"/>
        </w:rPr>
      </w:pPr>
    </w:p>
    <w:p w:rsidR="0090557C" w:rsidRPr="00AA30CA" w:rsidRDefault="0090557C" w:rsidP="00AA30CA">
      <w:pPr>
        <w:spacing w:after="0" w:line="240" w:lineRule="auto"/>
        <w:ind w:firstLine="709"/>
        <w:jc w:val="right"/>
        <w:rPr>
          <w:rFonts w:ascii="Times New Roman" w:hAnsi="Times New Roman" w:cs="Times New Roman"/>
          <w:iCs/>
          <w:color w:val="FF0000"/>
        </w:rPr>
      </w:pPr>
    </w:p>
    <w:p w:rsidR="0090557C" w:rsidRPr="00AA30CA" w:rsidRDefault="0090557C" w:rsidP="00AA30CA">
      <w:pPr>
        <w:spacing w:after="0" w:line="240" w:lineRule="auto"/>
        <w:ind w:firstLine="709"/>
        <w:jc w:val="right"/>
        <w:rPr>
          <w:rFonts w:ascii="Times New Roman" w:hAnsi="Times New Roman" w:cs="Times New Roman"/>
          <w:iCs/>
          <w:color w:val="FF0000"/>
        </w:rPr>
      </w:pPr>
    </w:p>
    <w:p w:rsidR="0090557C" w:rsidRPr="00AA30CA" w:rsidRDefault="0090557C" w:rsidP="00AA30CA">
      <w:pPr>
        <w:spacing w:after="0" w:line="240" w:lineRule="auto"/>
        <w:ind w:firstLine="709"/>
        <w:jc w:val="right"/>
        <w:rPr>
          <w:rFonts w:ascii="Times New Roman" w:hAnsi="Times New Roman" w:cs="Times New Roman"/>
          <w:iCs/>
          <w:color w:val="FF0000"/>
        </w:rPr>
      </w:pPr>
    </w:p>
    <w:p w:rsidR="0090557C" w:rsidRPr="00AA30CA" w:rsidRDefault="0090557C" w:rsidP="00AA30CA">
      <w:pPr>
        <w:spacing w:after="0" w:line="240" w:lineRule="auto"/>
        <w:ind w:firstLine="709"/>
        <w:jc w:val="right"/>
        <w:rPr>
          <w:rFonts w:ascii="Times New Roman" w:hAnsi="Times New Roman" w:cs="Times New Roman"/>
          <w:iCs/>
          <w:color w:val="FF0000"/>
        </w:rPr>
      </w:pPr>
    </w:p>
    <w:p w:rsidR="0090557C" w:rsidRPr="00AA30CA" w:rsidRDefault="0090557C" w:rsidP="00AA30CA">
      <w:pPr>
        <w:spacing w:after="0" w:line="240" w:lineRule="auto"/>
        <w:ind w:firstLine="709"/>
        <w:jc w:val="right"/>
        <w:rPr>
          <w:rFonts w:ascii="Times New Roman" w:hAnsi="Times New Roman" w:cs="Times New Roman"/>
          <w:iCs/>
          <w:color w:val="FF0000"/>
        </w:rPr>
      </w:pPr>
    </w:p>
    <w:p w:rsidR="0090557C" w:rsidRPr="00AA30CA" w:rsidRDefault="0090557C" w:rsidP="00AA30CA">
      <w:pPr>
        <w:spacing w:after="0" w:line="240" w:lineRule="auto"/>
        <w:ind w:firstLine="709"/>
        <w:jc w:val="right"/>
        <w:rPr>
          <w:rFonts w:ascii="Times New Roman" w:hAnsi="Times New Roman" w:cs="Times New Roman"/>
          <w:iCs/>
          <w:color w:val="FF0000"/>
        </w:rPr>
      </w:pPr>
    </w:p>
    <w:p w:rsidR="0090557C" w:rsidRPr="00AA30CA" w:rsidRDefault="0090557C" w:rsidP="00AA30CA">
      <w:pPr>
        <w:spacing w:after="0" w:line="240" w:lineRule="auto"/>
        <w:ind w:firstLine="709"/>
        <w:jc w:val="right"/>
        <w:rPr>
          <w:rFonts w:ascii="Times New Roman" w:hAnsi="Times New Roman" w:cs="Times New Roman"/>
          <w:iCs/>
          <w:color w:val="FF0000"/>
        </w:rPr>
      </w:pPr>
    </w:p>
    <w:p w:rsidR="0090557C" w:rsidRPr="00AA30CA" w:rsidRDefault="0090557C" w:rsidP="00AA30CA">
      <w:pPr>
        <w:spacing w:after="0" w:line="240" w:lineRule="auto"/>
        <w:ind w:firstLine="709"/>
        <w:jc w:val="right"/>
        <w:rPr>
          <w:rFonts w:ascii="Times New Roman" w:hAnsi="Times New Roman" w:cs="Times New Roman"/>
          <w:iCs/>
          <w:color w:val="FF0000"/>
        </w:rPr>
      </w:pPr>
    </w:p>
    <w:p w:rsidR="0090557C" w:rsidRPr="00AA30CA" w:rsidRDefault="0090557C" w:rsidP="00AA30CA">
      <w:pPr>
        <w:spacing w:after="0" w:line="240" w:lineRule="auto"/>
        <w:ind w:firstLine="709"/>
        <w:jc w:val="right"/>
        <w:rPr>
          <w:rFonts w:ascii="Times New Roman" w:hAnsi="Times New Roman" w:cs="Times New Roman"/>
          <w:iCs/>
          <w:color w:val="FF0000"/>
        </w:rPr>
      </w:pPr>
    </w:p>
    <w:p w:rsidR="0090557C" w:rsidRPr="00AA30CA" w:rsidRDefault="0090557C" w:rsidP="00AA30CA">
      <w:pPr>
        <w:spacing w:after="0" w:line="240" w:lineRule="auto"/>
        <w:ind w:firstLine="709"/>
        <w:jc w:val="right"/>
        <w:rPr>
          <w:rFonts w:ascii="Times New Roman" w:hAnsi="Times New Roman" w:cs="Times New Roman"/>
          <w:iCs/>
          <w:color w:val="FF0000"/>
        </w:rPr>
      </w:pPr>
    </w:p>
    <w:sectPr w:rsidR="0090557C" w:rsidRPr="00AA30CA" w:rsidSect="00467A57">
      <w:footerReference w:type="default" r:id="rId28"/>
      <w:pgSz w:w="11906" w:h="16838"/>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712E" w:rsidRDefault="0090712E">
      <w:r>
        <w:separator/>
      </w:r>
    </w:p>
  </w:endnote>
  <w:endnote w:type="continuationSeparator" w:id="1">
    <w:p w:rsidR="0090712E" w:rsidRDefault="0090712E">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20C" w:rsidRPr="00865E39" w:rsidRDefault="00B64961">
    <w:pPr>
      <w:pStyle w:val="a9"/>
      <w:jc w:val="center"/>
      <w:rPr>
        <w:rFonts w:ascii="Times New Roman" w:hAnsi="Times New Roman" w:cs="Times New Roman"/>
        <w:sz w:val="20"/>
        <w:szCs w:val="20"/>
      </w:rPr>
    </w:pPr>
    <w:r w:rsidRPr="00865E39">
      <w:rPr>
        <w:rFonts w:ascii="Times New Roman" w:hAnsi="Times New Roman" w:cs="Times New Roman"/>
        <w:sz w:val="20"/>
        <w:szCs w:val="20"/>
      </w:rPr>
      <w:fldChar w:fldCharType="begin"/>
    </w:r>
    <w:r w:rsidR="00BF720C" w:rsidRPr="00865E39">
      <w:rPr>
        <w:rFonts w:ascii="Times New Roman" w:hAnsi="Times New Roman" w:cs="Times New Roman"/>
        <w:sz w:val="20"/>
        <w:szCs w:val="20"/>
      </w:rPr>
      <w:instrText>PAGE   \* MERGEFORMAT</w:instrText>
    </w:r>
    <w:r w:rsidRPr="00865E39">
      <w:rPr>
        <w:rFonts w:ascii="Times New Roman" w:hAnsi="Times New Roman" w:cs="Times New Roman"/>
        <w:sz w:val="20"/>
        <w:szCs w:val="20"/>
      </w:rPr>
      <w:fldChar w:fldCharType="separate"/>
    </w:r>
    <w:r w:rsidR="00854B72">
      <w:rPr>
        <w:rFonts w:ascii="Times New Roman" w:hAnsi="Times New Roman" w:cs="Times New Roman"/>
        <w:noProof/>
        <w:sz w:val="20"/>
        <w:szCs w:val="20"/>
      </w:rPr>
      <w:t>2</w:t>
    </w:r>
    <w:r w:rsidRPr="00865E39">
      <w:rPr>
        <w:rFonts w:ascii="Times New Roman" w:hAnsi="Times New Roman" w:cs="Times New Roman"/>
        <w:sz w:val="20"/>
        <w:szCs w:val="20"/>
      </w:rPr>
      <w:fldChar w:fldCharType="end"/>
    </w:r>
  </w:p>
  <w:p w:rsidR="00BF720C" w:rsidRPr="00865E39" w:rsidRDefault="00BF720C">
    <w:pPr>
      <w:pStyle w:val="a9"/>
      <w:rPr>
        <w:rFonts w:ascii="Times New Roman" w:hAnsi="Times New Roman" w:cs="Times New Roman"/>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20C" w:rsidRDefault="00B64961">
    <w:pPr>
      <w:pStyle w:val="a9"/>
      <w:jc w:val="center"/>
    </w:pPr>
    <w:fldSimple w:instr="PAGE   \* MERGEFORMAT">
      <w:r w:rsidR="00854B72">
        <w:rPr>
          <w:noProof/>
        </w:rPr>
        <w:t>1</w:t>
      </w:r>
    </w:fldSimple>
  </w:p>
  <w:p w:rsidR="00BF720C" w:rsidRDefault="00BF720C">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20C" w:rsidRDefault="00B64961">
    <w:pPr>
      <w:spacing w:after="0" w:line="240" w:lineRule="auto"/>
      <w:jc w:val="center"/>
    </w:pPr>
    <w:fldSimple w:instr="PAGE">
      <w:r w:rsidR="00854B72">
        <w:rPr>
          <w:noProof/>
        </w:rPr>
        <w:t>25</w:t>
      </w:r>
    </w:fldSimple>
  </w:p>
  <w:p w:rsidR="00BF720C" w:rsidRDefault="00BF720C">
    <w:pPr>
      <w:spacing w:after="0" w:line="240" w:lineRule="auto"/>
      <w:rPr>
        <w:rFonts w:ascii="Arial" w:eastAsia="Arial" w:hAnsi="Arial"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712E" w:rsidRDefault="0090712E">
      <w:r>
        <w:separator/>
      </w:r>
    </w:p>
  </w:footnote>
  <w:footnote w:type="continuationSeparator" w:id="1">
    <w:p w:rsidR="0090712E" w:rsidRDefault="009071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722ABC"/>
    <w:lvl w:ilvl="0">
      <w:numFmt w:val="bullet"/>
      <w:lvlText w:val="*"/>
      <w:lvlJc w:val="left"/>
    </w:lvl>
  </w:abstractNum>
  <w:abstractNum w:abstractNumId="1">
    <w:nsid w:val="00000001"/>
    <w:multiLevelType w:val="hybridMultilevel"/>
    <w:tmpl w:val="00000001"/>
    <w:lvl w:ilvl="0" w:tplc="C3F4147E">
      <w:start w:val="1"/>
      <w:numFmt w:val="bullet"/>
      <w:lvlText w:val="●"/>
      <w:lvlJc w:val="left"/>
      <w:pPr>
        <w:tabs>
          <w:tab w:val="num" w:pos="1287"/>
        </w:tabs>
        <w:ind w:left="1287" w:hanging="927"/>
      </w:pPr>
      <w:rPr>
        <w:rFonts w:ascii="Verdana" w:eastAsia="Verdana" w:hAnsi="Verdana" w:cs="Verdana"/>
        <w:b w:val="0"/>
        <w:bCs w:val="0"/>
        <w:i w:val="0"/>
        <w:iCs w:val="0"/>
        <w:strike w:val="0"/>
        <w:color w:val="000000"/>
        <w:sz w:val="20"/>
        <w:szCs w:val="20"/>
        <w:u w:val="none"/>
      </w:rPr>
    </w:lvl>
    <w:lvl w:ilvl="1" w:tplc="903E3E66">
      <w:start w:val="1"/>
      <w:numFmt w:val="bullet"/>
      <w:lvlText w:val="○"/>
      <w:lvlJc w:val="left"/>
      <w:pPr>
        <w:tabs>
          <w:tab w:val="num" w:pos="2007"/>
        </w:tabs>
        <w:ind w:left="2007" w:hanging="927"/>
      </w:pPr>
      <w:rPr>
        <w:rFonts w:ascii="Courier New" w:eastAsia="Courier New" w:hAnsi="Courier New" w:cs="Courier New"/>
        <w:b w:val="0"/>
        <w:bCs w:val="0"/>
        <w:i w:val="0"/>
        <w:iCs w:val="0"/>
        <w:strike w:val="0"/>
        <w:color w:val="000000"/>
        <w:sz w:val="20"/>
        <w:szCs w:val="20"/>
        <w:u w:val="none"/>
      </w:rPr>
    </w:lvl>
    <w:lvl w:ilvl="2" w:tplc="5576FD48">
      <w:start w:val="1"/>
      <w:numFmt w:val="bullet"/>
      <w:lvlText w:val="■"/>
      <w:lvlJc w:val="right"/>
      <w:pPr>
        <w:tabs>
          <w:tab w:val="num" w:pos="2727"/>
        </w:tabs>
        <w:ind w:left="2727" w:hanging="747"/>
      </w:pPr>
      <w:rPr>
        <w:rFonts w:ascii="Verdana" w:eastAsia="Verdana" w:hAnsi="Verdana" w:cs="Verdana"/>
        <w:b w:val="0"/>
        <w:bCs w:val="0"/>
        <w:i w:val="0"/>
        <w:iCs w:val="0"/>
        <w:strike w:val="0"/>
        <w:color w:val="000000"/>
        <w:sz w:val="20"/>
        <w:szCs w:val="20"/>
        <w:u w:val="none"/>
      </w:rPr>
    </w:lvl>
    <w:lvl w:ilvl="3" w:tplc="7826CAD2">
      <w:start w:val="1"/>
      <w:numFmt w:val="bullet"/>
      <w:lvlText w:val="●"/>
      <w:lvlJc w:val="left"/>
      <w:pPr>
        <w:tabs>
          <w:tab w:val="num" w:pos="3447"/>
        </w:tabs>
        <w:ind w:left="3447" w:hanging="927"/>
      </w:pPr>
      <w:rPr>
        <w:rFonts w:ascii="Verdana" w:eastAsia="Verdana" w:hAnsi="Verdana" w:cs="Verdana"/>
        <w:b w:val="0"/>
        <w:bCs w:val="0"/>
        <w:i w:val="0"/>
        <w:iCs w:val="0"/>
        <w:strike w:val="0"/>
        <w:color w:val="000000"/>
        <w:sz w:val="20"/>
        <w:szCs w:val="20"/>
        <w:u w:val="none"/>
      </w:rPr>
    </w:lvl>
    <w:lvl w:ilvl="4" w:tplc="6E401E0E">
      <w:start w:val="1"/>
      <w:numFmt w:val="bullet"/>
      <w:lvlText w:val="○"/>
      <w:lvlJc w:val="left"/>
      <w:pPr>
        <w:tabs>
          <w:tab w:val="num" w:pos="4167"/>
        </w:tabs>
        <w:ind w:left="4167" w:hanging="927"/>
      </w:pPr>
      <w:rPr>
        <w:rFonts w:ascii="Courier New" w:eastAsia="Courier New" w:hAnsi="Courier New" w:cs="Courier New"/>
        <w:b w:val="0"/>
        <w:bCs w:val="0"/>
        <w:i w:val="0"/>
        <w:iCs w:val="0"/>
        <w:strike w:val="0"/>
        <w:color w:val="000000"/>
        <w:sz w:val="20"/>
        <w:szCs w:val="20"/>
        <w:u w:val="none"/>
      </w:rPr>
    </w:lvl>
    <w:lvl w:ilvl="5" w:tplc="4F3E914C">
      <w:start w:val="1"/>
      <w:numFmt w:val="bullet"/>
      <w:lvlText w:val="■"/>
      <w:lvlJc w:val="right"/>
      <w:pPr>
        <w:tabs>
          <w:tab w:val="num" w:pos="4887"/>
        </w:tabs>
        <w:ind w:left="4887" w:hanging="747"/>
      </w:pPr>
      <w:rPr>
        <w:rFonts w:ascii="Verdana" w:eastAsia="Verdana" w:hAnsi="Verdana" w:cs="Verdana"/>
        <w:b w:val="0"/>
        <w:bCs w:val="0"/>
        <w:i w:val="0"/>
        <w:iCs w:val="0"/>
        <w:strike w:val="0"/>
        <w:color w:val="000000"/>
        <w:sz w:val="20"/>
        <w:szCs w:val="20"/>
        <w:u w:val="none"/>
      </w:rPr>
    </w:lvl>
    <w:lvl w:ilvl="6" w:tplc="8E887F14">
      <w:start w:val="1"/>
      <w:numFmt w:val="bullet"/>
      <w:lvlText w:val="●"/>
      <w:lvlJc w:val="left"/>
      <w:pPr>
        <w:tabs>
          <w:tab w:val="num" w:pos="5607"/>
        </w:tabs>
        <w:ind w:left="5607" w:hanging="927"/>
      </w:pPr>
      <w:rPr>
        <w:rFonts w:ascii="Verdana" w:eastAsia="Verdana" w:hAnsi="Verdana" w:cs="Verdana"/>
        <w:b w:val="0"/>
        <w:bCs w:val="0"/>
        <w:i w:val="0"/>
        <w:iCs w:val="0"/>
        <w:strike w:val="0"/>
        <w:color w:val="000000"/>
        <w:sz w:val="20"/>
        <w:szCs w:val="20"/>
        <w:u w:val="none"/>
      </w:rPr>
    </w:lvl>
    <w:lvl w:ilvl="7" w:tplc="AB0EC54E">
      <w:start w:val="1"/>
      <w:numFmt w:val="bullet"/>
      <w:lvlText w:val="○"/>
      <w:lvlJc w:val="left"/>
      <w:pPr>
        <w:tabs>
          <w:tab w:val="num" w:pos="6327"/>
        </w:tabs>
        <w:ind w:left="6327" w:hanging="927"/>
      </w:pPr>
      <w:rPr>
        <w:rFonts w:ascii="Courier New" w:eastAsia="Courier New" w:hAnsi="Courier New" w:cs="Courier New"/>
        <w:b w:val="0"/>
        <w:bCs w:val="0"/>
        <w:i w:val="0"/>
        <w:iCs w:val="0"/>
        <w:strike w:val="0"/>
        <w:color w:val="000000"/>
        <w:sz w:val="20"/>
        <w:szCs w:val="20"/>
        <w:u w:val="none"/>
      </w:rPr>
    </w:lvl>
    <w:lvl w:ilvl="8" w:tplc="B8284C8C">
      <w:start w:val="1"/>
      <w:numFmt w:val="bullet"/>
      <w:lvlText w:val="■"/>
      <w:lvlJc w:val="right"/>
      <w:pPr>
        <w:tabs>
          <w:tab w:val="num" w:pos="7047"/>
        </w:tabs>
        <w:ind w:left="7047" w:hanging="747"/>
      </w:pPr>
      <w:rPr>
        <w:rFonts w:ascii="Verdana" w:eastAsia="Verdana" w:hAnsi="Verdana" w:cs="Verdana"/>
        <w:b w:val="0"/>
        <w:bCs w:val="0"/>
        <w:i w:val="0"/>
        <w:iCs w:val="0"/>
        <w:strike w:val="0"/>
        <w:color w:val="000000"/>
        <w:sz w:val="20"/>
        <w:szCs w:val="20"/>
        <w:u w:val="none"/>
      </w:rPr>
    </w:lvl>
  </w:abstractNum>
  <w:abstractNum w:abstractNumId="2">
    <w:nsid w:val="00000002"/>
    <w:multiLevelType w:val="hybridMultilevel"/>
    <w:tmpl w:val="00000002"/>
    <w:lvl w:ilvl="0" w:tplc="2D92A8CE">
      <w:start w:val="1"/>
      <w:numFmt w:val="bullet"/>
      <w:lvlText w:val="●"/>
      <w:lvlJc w:val="left"/>
      <w:pPr>
        <w:tabs>
          <w:tab w:val="num" w:pos="1080"/>
        </w:tabs>
        <w:ind w:left="1080" w:hanging="720"/>
      </w:pPr>
      <w:rPr>
        <w:rFonts w:ascii="Verdana" w:eastAsia="Verdana" w:hAnsi="Verdana" w:cs="Verdana"/>
        <w:b w:val="0"/>
        <w:bCs w:val="0"/>
        <w:i w:val="0"/>
        <w:iCs w:val="0"/>
        <w:strike w:val="0"/>
        <w:color w:val="000000"/>
        <w:sz w:val="20"/>
        <w:szCs w:val="20"/>
        <w:u w:val="none"/>
      </w:rPr>
    </w:lvl>
    <w:lvl w:ilvl="1" w:tplc="7902E30A">
      <w:start w:val="1"/>
      <w:numFmt w:val="bullet"/>
      <w:lvlText w:val="○"/>
      <w:lvlJc w:val="left"/>
      <w:pPr>
        <w:tabs>
          <w:tab w:val="num" w:pos="1800"/>
        </w:tabs>
        <w:ind w:left="1800" w:hanging="720"/>
      </w:pPr>
      <w:rPr>
        <w:rFonts w:ascii="Courier New" w:eastAsia="Courier New" w:hAnsi="Courier New" w:cs="Courier New"/>
        <w:b w:val="0"/>
        <w:bCs w:val="0"/>
        <w:i w:val="0"/>
        <w:iCs w:val="0"/>
        <w:strike w:val="0"/>
        <w:color w:val="000000"/>
        <w:sz w:val="20"/>
        <w:szCs w:val="20"/>
        <w:u w:val="none"/>
      </w:rPr>
    </w:lvl>
    <w:lvl w:ilvl="2" w:tplc="9D9878A4">
      <w:start w:val="1"/>
      <w:numFmt w:val="bullet"/>
      <w:lvlText w:val="■"/>
      <w:lvlJc w:val="right"/>
      <w:pPr>
        <w:tabs>
          <w:tab w:val="num" w:pos="2520"/>
        </w:tabs>
        <w:ind w:left="2520" w:hanging="540"/>
      </w:pPr>
      <w:rPr>
        <w:rFonts w:ascii="Verdana" w:eastAsia="Verdana" w:hAnsi="Verdana" w:cs="Verdana"/>
        <w:b w:val="0"/>
        <w:bCs w:val="0"/>
        <w:i w:val="0"/>
        <w:iCs w:val="0"/>
        <w:strike w:val="0"/>
        <w:color w:val="000000"/>
        <w:sz w:val="20"/>
        <w:szCs w:val="20"/>
        <w:u w:val="none"/>
      </w:rPr>
    </w:lvl>
    <w:lvl w:ilvl="3" w:tplc="BCCC6692">
      <w:start w:val="1"/>
      <w:numFmt w:val="bullet"/>
      <w:lvlText w:val="●"/>
      <w:lvlJc w:val="left"/>
      <w:pPr>
        <w:tabs>
          <w:tab w:val="num" w:pos="3240"/>
        </w:tabs>
        <w:ind w:left="3240" w:hanging="720"/>
      </w:pPr>
      <w:rPr>
        <w:rFonts w:ascii="Verdana" w:eastAsia="Verdana" w:hAnsi="Verdana" w:cs="Verdana"/>
        <w:b w:val="0"/>
        <w:bCs w:val="0"/>
        <w:i w:val="0"/>
        <w:iCs w:val="0"/>
        <w:strike w:val="0"/>
        <w:color w:val="000000"/>
        <w:sz w:val="20"/>
        <w:szCs w:val="20"/>
        <w:u w:val="none"/>
      </w:rPr>
    </w:lvl>
    <w:lvl w:ilvl="4" w:tplc="79A8A64C">
      <w:start w:val="1"/>
      <w:numFmt w:val="bullet"/>
      <w:lvlText w:val="○"/>
      <w:lvlJc w:val="left"/>
      <w:pPr>
        <w:tabs>
          <w:tab w:val="num" w:pos="3960"/>
        </w:tabs>
        <w:ind w:left="3960" w:hanging="720"/>
      </w:pPr>
      <w:rPr>
        <w:rFonts w:ascii="Courier New" w:eastAsia="Courier New" w:hAnsi="Courier New" w:cs="Courier New"/>
        <w:b w:val="0"/>
        <w:bCs w:val="0"/>
        <w:i w:val="0"/>
        <w:iCs w:val="0"/>
        <w:strike w:val="0"/>
        <w:color w:val="000000"/>
        <w:sz w:val="20"/>
        <w:szCs w:val="20"/>
        <w:u w:val="none"/>
      </w:rPr>
    </w:lvl>
    <w:lvl w:ilvl="5" w:tplc="540A8D90">
      <w:start w:val="1"/>
      <w:numFmt w:val="bullet"/>
      <w:lvlText w:val="■"/>
      <w:lvlJc w:val="right"/>
      <w:pPr>
        <w:tabs>
          <w:tab w:val="num" w:pos="4680"/>
        </w:tabs>
        <w:ind w:left="4680" w:hanging="540"/>
      </w:pPr>
      <w:rPr>
        <w:rFonts w:ascii="Verdana" w:eastAsia="Verdana" w:hAnsi="Verdana" w:cs="Verdana"/>
        <w:b w:val="0"/>
        <w:bCs w:val="0"/>
        <w:i w:val="0"/>
        <w:iCs w:val="0"/>
        <w:strike w:val="0"/>
        <w:color w:val="000000"/>
        <w:sz w:val="20"/>
        <w:szCs w:val="20"/>
        <w:u w:val="none"/>
      </w:rPr>
    </w:lvl>
    <w:lvl w:ilvl="6" w:tplc="5F8CF5F8">
      <w:start w:val="1"/>
      <w:numFmt w:val="bullet"/>
      <w:lvlText w:val="●"/>
      <w:lvlJc w:val="left"/>
      <w:pPr>
        <w:tabs>
          <w:tab w:val="num" w:pos="5400"/>
        </w:tabs>
        <w:ind w:left="5400" w:hanging="720"/>
      </w:pPr>
      <w:rPr>
        <w:rFonts w:ascii="Verdana" w:eastAsia="Verdana" w:hAnsi="Verdana" w:cs="Verdana"/>
        <w:b w:val="0"/>
        <w:bCs w:val="0"/>
        <w:i w:val="0"/>
        <w:iCs w:val="0"/>
        <w:strike w:val="0"/>
        <w:color w:val="000000"/>
        <w:sz w:val="20"/>
        <w:szCs w:val="20"/>
        <w:u w:val="none"/>
      </w:rPr>
    </w:lvl>
    <w:lvl w:ilvl="7" w:tplc="C80046E0">
      <w:start w:val="1"/>
      <w:numFmt w:val="bullet"/>
      <w:lvlText w:val="○"/>
      <w:lvlJc w:val="left"/>
      <w:pPr>
        <w:tabs>
          <w:tab w:val="num" w:pos="6120"/>
        </w:tabs>
        <w:ind w:left="6120" w:hanging="720"/>
      </w:pPr>
      <w:rPr>
        <w:rFonts w:ascii="Courier New" w:eastAsia="Courier New" w:hAnsi="Courier New" w:cs="Courier New"/>
        <w:b w:val="0"/>
        <w:bCs w:val="0"/>
        <w:i w:val="0"/>
        <w:iCs w:val="0"/>
        <w:strike w:val="0"/>
        <w:color w:val="000000"/>
        <w:sz w:val="20"/>
        <w:szCs w:val="20"/>
        <w:u w:val="none"/>
      </w:rPr>
    </w:lvl>
    <w:lvl w:ilvl="8" w:tplc="5C884966">
      <w:start w:val="1"/>
      <w:numFmt w:val="bullet"/>
      <w:lvlText w:val="■"/>
      <w:lvlJc w:val="right"/>
      <w:pPr>
        <w:tabs>
          <w:tab w:val="num" w:pos="6840"/>
        </w:tabs>
        <w:ind w:left="6840" w:hanging="540"/>
      </w:pPr>
      <w:rPr>
        <w:rFonts w:ascii="Verdana" w:eastAsia="Verdana" w:hAnsi="Verdana" w:cs="Verdana"/>
        <w:b w:val="0"/>
        <w:bCs w:val="0"/>
        <w:i w:val="0"/>
        <w:iCs w:val="0"/>
        <w:strike w:val="0"/>
        <w:color w:val="000000"/>
        <w:sz w:val="20"/>
        <w:szCs w:val="20"/>
        <w:u w:val="none"/>
      </w:rPr>
    </w:lvl>
  </w:abstractNum>
  <w:abstractNum w:abstractNumId="3">
    <w:nsid w:val="00000003"/>
    <w:multiLevelType w:val="hybridMultilevel"/>
    <w:tmpl w:val="00000003"/>
    <w:lvl w:ilvl="0" w:tplc="81DE980E">
      <w:start w:val="1"/>
      <w:numFmt w:val="bullet"/>
      <w:lvlText w:val="●"/>
      <w:lvlJc w:val="left"/>
      <w:pPr>
        <w:tabs>
          <w:tab w:val="num" w:pos="1287"/>
        </w:tabs>
        <w:ind w:left="1287" w:hanging="927"/>
      </w:pPr>
      <w:rPr>
        <w:rFonts w:ascii="Verdana" w:eastAsia="Verdana" w:hAnsi="Verdana" w:cs="Verdana"/>
        <w:b w:val="0"/>
        <w:bCs w:val="0"/>
        <w:i w:val="0"/>
        <w:iCs w:val="0"/>
        <w:strike w:val="0"/>
        <w:color w:val="000000"/>
        <w:sz w:val="20"/>
        <w:szCs w:val="20"/>
        <w:u w:val="none"/>
      </w:rPr>
    </w:lvl>
    <w:lvl w:ilvl="1" w:tplc="C2722E06">
      <w:start w:val="1"/>
      <w:numFmt w:val="bullet"/>
      <w:lvlText w:val="○"/>
      <w:lvlJc w:val="left"/>
      <w:pPr>
        <w:tabs>
          <w:tab w:val="num" w:pos="2007"/>
        </w:tabs>
        <w:ind w:left="2007" w:hanging="927"/>
      </w:pPr>
      <w:rPr>
        <w:rFonts w:ascii="Courier New" w:eastAsia="Courier New" w:hAnsi="Courier New" w:cs="Courier New"/>
        <w:b w:val="0"/>
        <w:bCs w:val="0"/>
        <w:i w:val="0"/>
        <w:iCs w:val="0"/>
        <w:strike w:val="0"/>
        <w:color w:val="000000"/>
        <w:sz w:val="20"/>
        <w:szCs w:val="20"/>
        <w:u w:val="none"/>
      </w:rPr>
    </w:lvl>
    <w:lvl w:ilvl="2" w:tplc="1C1CD29C">
      <w:start w:val="1"/>
      <w:numFmt w:val="bullet"/>
      <w:lvlText w:val="■"/>
      <w:lvlJc w:val="right"/>
      <w:pPr>
        <w:tabs>
          <w:tab w:val="num" w:pos="2727"/>
        </w:tabs>
        <w:ind w:left="2727" w:hanging="747"/>
      </w:pPr>
      <w:rPr>
        <w:rFonts w:ascii="Verdana" w:eastAsia="Verdana" w:hAnsi="Verdana" w:cs="Verdana"/>
        <w:b w:val="0"/>
        <w:bCs w:val="0"/>
        <w:i w:val="0"/>
        <w:iCs w:val="0"/>
        <w:strike w:val="0"/>
        <w:color w:val="000000"/>
        <w:sz w:val="20"/>
        <w:szCs w:val="20"/>
        <w:u w:val="none"/>
      </w:rPr>
    </w:lvl>
    <w:lvl w:ilvl="3" w:tplc="61A219A6">
      <w:start w:val="1"/>
      <w:numFmt w:val="bullet"/>
      <w:lvlText w:val="●"/>
      <w:lvlJc w:val="left"/>
      <w:pPr>
        <w:tabs>
          <w:tab w:val="num" w:pos="3447"/>
        </w:tabs>
        <w:ind w:left="3447" w:hanging="927"/>
      </w:pPr>
      <w:rPr>
        <w:rFonts w:ascii="Verdana" w:eastAsia="Verdana" w:hAnsi="Verdana" w:cs="Verdana"/>
        <w:b w:val="0"/>
        <w:bCs w:val="0"/>
        <w:i w:val="0"/>
        <w:iCs w:val="0"/>
        <w:strike w:val="0"/>
        <w:color w:val="000000"/>
        <w:sz w:val="20"/>
        <w:szCs w:val="20"/>
        <w:u w:val="none"/>
      </w:rPr>
    </w:lvl>
    <w:lvl w:ilvl="4" w:tplc="665AEC88">
      <w:start w:val="1"/>
      <w:numFmt w:val="bullet"/>
      <w:lvlText w:val="○"/>
      <w:lvlJc w:val="left"/>
      <w:pPr>
        <w:tabs>
          <w:tab w:val="num" w:pos="4167"/>
        </w:tabs>
        <w:ind w:left="4167" w:hanging="927"/>
      </w:pPr>
      <w:rPr>
        <w:rFonts w:ascii="Courier New" w:eastAsia="Courier New" w:hAnsi="Courier New" w:cs="Courier New"/>
        <w:b w:val="0"/>
        <w:bCs w:val="0"/>
        <w:i w:val="0"/>
        <w:iCs w:val="0"/>
        <w:strike w:val="0"/>
        <w:color w:val="000000"/>
        <w:sz w:val="20"/>
        <w:szCs w:val="20"/>
        <w:u w:val="none"/>
      </w:rPr>
    </w:lvl>
    <w:lvl w:ilvl="5" w:tplc="CFBAB7A6">
      <w:start w:val="1"/>
      <w:numFmt w:val="bullet"/>
      <w:lvlText w:val="■"/>
      <w:lvlJc w:val="right"/>
      <w:pPr>
        <w:tabs>
          <w:tab w:val="num" w:pos="4887"/>
        </w:tabs>
        <w:ind w:left="4887" w:hanging="747"/>
      </w:pPr>
      <w:rPr>
        <w:rFonts w:ascii="Verdana" w:eastAsia="Verdana" w:hAnsi="Verdana" w:cs="Verdana"/>
        <w:b w:val="0"/>
        <w:bCs w:val="0"/>
        <w:i w:val="0"/>
        <w:iCs w:val="0"/>
        <w:strike w:val="0"/>
        <w:color w:val="000000"/>
        <w:sz w:val="20"/>
        <w:szCs w:val="20"/>
        <w:u w:val="none"/>
      </w:rPr>
    </w:lvl>
    <w:lvl w:ilvl="6" w:tplc="EAD6B074">
      <w:start w:val="1"/>
      <w:numFmt w:val="bullet"/>
      <w:lvlText w:val="●"/>
      <w:lvlJc w:val="left"/>
      <w:pPr>
        <w:tabs>
          <w:tab w:val="num" w:pos="5607"/>
        </w:tabs>
        <w:ind w:left="5607" w:hanging="927"/>
      </w:pPr>
      <w:rPr>
        <w:rFonts w:ascii="Verdana" w:eastAsia="Verdana" w:hAnsi="Verdana" w:cs="Verdana"/>
        <w:b w:val="0"/>
        <w:bCs w:val="0"/>
        <w:i w:val="0"/>
        <w:iCs w:val="0"/>
        <w:strike w:val="0"/>
        <w:color w:val="000000"/>
        <w:sz w:val="20"/>
        <w:szCs w:val="20"/>
        <w:u w:val="none"/>
      </w:rPr>
    </w:lvl>
    <w:lvl w:ilvl="7" w:tplc="D1FAE53E">
      <w:start w:val="1"/>
      <w:numFmt w:val="bullet"/>
      <w:lvlText w:val="○"/>
      <w:lvlJc w:val="left"/>
      <w:pPr>
        <w:tabs>
          <w:tab w:val="num" w:pos="6327"/>
        </w:tabs>
        <w:ind w:left="6327" w:hanging="927"/>
      </w:pPr>
      <w:rPr>
        <w:rFonts w:ascii="Courier New" w:eastAsia="Courier New" w:hAnsi="Courier New" w:cs="Courier New"/>
        <w:b w:val="0"/>
        <w:bCs w:val="0"/>
        <w:i w:val="0"/>
        <w:iCs w:val="0"/>
        <w:strike w:val="0"/>
        <w:color w:val="000000"/>
        <w:sz w:val="20"/>
        <w:szCs w:val="20"/>
        <w:u w:val="none"/>
      </w:rPr>
    </w:lvl>
    <w:lvl w:ilvl="8" w:tplc="35EE568C">
      <w:start w:val="1"/>
      <w:numFmt w:val="bullet"/>
      <w:lvlText w:val="■"/>
      <w:lvlJc w:val="right"/>
      <w:pPr>
        <w:tabs>
          <w:tab w:val="num" w:pos="7047"/>
        </w:tabs>
        <w:ind w:left="7047" w:hanging="747"/>
      </w:pPr>
      <w:rPr>
        <w:rFonts w:ascii="Verdana" w:eastAsia="Verdana" w:hAnsi="Verdana" w:cs="Verdana"/>
        <w:b w:val="0"/>
        <w:bCs w:val="0"/>
        <w:i w:val="0"/>
        <w:iCs w:val="0"/>
        <w:strike w:val="0"/>
        <w:color w:val="000000"/>
        <w:sz w:val="20"/>
        <w:szCs w:val="20"/>
        <w:u w:val="none"/>
      </w:rPr>
    </w:lvl>
  </w:abstractNum>
  <w:abstractNum w:abstractNumId="4">
    <w:nsid w:val="00000004"/>
    <w:multiLevelType w:val="hybridMultilevel"/>
    <w:tmpl w:val="00000004"/>
    <w:lvl w:ilvl="0" w:tplc="D48817F2">
      <w:start w:val="1"/>
      <w:numFmt w:val="bullet"/>
      <w:lvlText w:val="●"/>
      <w:lvlJc w:val="left"/>
      <w:pPr>
        <w:tabs>
          <w:tab w:val="num" w:pos="1080"/>
        </w:tabs>
        <w:ind w:left="1080" w:hanging="720"/>
      </w:pPr>
      <w:rPr>
        <w:rFonts w:ascii="Verdana" w:eastAsia="Verdana" w:hAnsi="Verdana" w:cs="Verdana"/>
        <w:b w:val="0"/>
        <w:bCs w:val="0"/>
        <w:i w:val="0"/>
        <w:iCs w:val="0"/>
        <w:strike w:val="0"/>
        <w:color w:val="000000"/>
        <w:sz w:val="20"/>
        <w:szCs w:val="20"/>
        <w:u w:val="none"/>
      </w:rPr>
    </w:lvl>
    <w:lvl w:ilvl="1" w:tplc="F348CFB2">
      <w:start w:val="1"/>
      <w:numFmt w:val="bullet"/>
      <w:lvlText w:val="○"/>
      <w:lvlJc w:val="left"/>
      <w:pPr>
        <w:tabs>
          <w:tab w:val="num" w:pos="1800"/>
        </w:tabs>
        <w:ind w:left="1800" w:hanging="720"/>
      </w:pPr>
      <w:rPr>
        <w:rFonts w:ascii="Courier New" w:eastAsia="Courier New" w:hAnsi="Courier New" w:cs="Courier New"/>
        <w:b w:val="0"/>
        <w:bCs w:val="0"/>
        <w:i w:val="0"/>
        <w:iCs w:val="0"/>
        <w:strike w:val="0"/>
        <w:color w:val="000000"/>
        <w:sz w:val="20"/>
        <w:szCs w:val="20"/>
        <w:u w:val="none"/>
      </w:rPr>
    </w:lvl>
    <w:lvl w:ilvl="2" w:tplc="6EF65BE4">
      <w:start w:val="1"/>
      <w:numFmt w:val="bullet"/>
      <w:lvlText w:val="■"/>
      <w:lvlJc w:val="right"/>
      <w:pPr>
        <w:tabs>
          <w:tab w:val="num" w:pos="2520"/>
        </w:tabs>
        <w:ind w:left="2520" w:hanging="540"/>
      </w:pPr>
      <w:rPr>
        <w:rFonts w:ascii="Verdana" w:eastAsia="Verdana" w:hAnsi="Verdana" w:cs="Verdana"/>
        <w:b w:val="0"/>
        <w:bCs w:val="0"/>
        <w:i w:val="0"/>
        <w:iCs w:val="0"/>
        <w:strike w:val="0"/>
        <w:color w:val="000000"/>
        <w:sz w:val="20"/>
        <w:szCs w:val="20"/>
        <w:u w:val="none"/>
      </w:rPr>
    </w:lvl>
    <w:lvl w:ilvl="3" w:tplc="AED82FFC">
      <w:start w:val="1"/>
      <w:numFmt w:val="bullet"/>
      <w:lvlText w:val="●"/>
      <w:lvlJc w:val="left"/>
      <w:pPr>
        <w:tabs>
          <w:tab w:val="num" w:pos="3240"/>
        </w:tabs>
        <w:ind w:left="3240" w:hanging="720"/>
      </w:pPr>
      <w:rPr>
        <w:rFonts w:ascii="Verdana" w:eastAsia="Verdana" w:hAnsi="Verdana" w:cs="Verdana"/>
        <w:b w:val="0"/>
        <w:bCs w:val="0"/>
        <w:i w:val="0"/>
        <w:iCs w:val="0"/>
        <w:strike w:val="0"/>
        <w:color w:val="000000"/>
        <w:sz w:val="20"/>
        <w:szCs w:val="20"/>
        <w:u w:val="none"/>
      </w:rPr>
    </w:lvl>
    <w:lvl w:ilvl="4" w:tplc="2AA8EB84">
      <w:start w:val="1"/>
      <w:numFmt w:val="bullet"/>
      <w:lvlText w:val="○"/>
      <w:lvlJc w:val="left"/>
      <w:pPr>
        <w:tabs>
          <w:tab w:val="num" w:pos="3960"/>
        </w:tabs>
        <w:ind w:left="3960" w:hanging="720"/>
      </w:pPr>
      <w:rPr>
        <w:rFonts w:ascii="Courier New" w:eastAsia="Courier New" w:hAnsi="Courier New" w:cs="Courier New"/>
        <w:b w:val="0"/>
        <w:bCs w:val="0"/>
        <w:i w:val="0"/>
        <w:iCs w:val="0"/>
        <w:strike w:val="0"/>
        <w:color w:val="000000"/>
        <w:sz w:val="20"/>
        <w:szCs w:val="20"/>
        <w:u w:val="none"/>
      </w:rPr>
    </w:lvl>
    <w:lvl w:ilvl="5" w:tplc="E1E21E88">
      <w:start w:val="1"/>
      <w:numFmt w:val="bullet"/>
      <w:lvlText w:val="■"/>
      <w:lvlJc w:val="right"/>
      <w:pPr>
        <w:tabs>
          <w:tab w:val="num" w:pos="4680"/>
        </w:tabs>
        <w:ind w:left="4680" w:hanging="540"/>
      </w:pPr>
      <w:rPr>
        <w:rFonts w:ascii="Verdana" w:eastAsia="Verdana" w:hAnsi="Verdana" w:cs="Verdana"/>
        <w:b w:val="0"/>
        <w:bCs w:val="0"/>
        <w:i w:val="0"/>
        <w:iCs w:val="0"/>
        <w:strike w:val="0"/>
        <w:color w:val="000000"/>
        <w:sz w:val="20"/>
        <w:szCs w:val="20"/>
        <w:u w:val="none"/>
      </w:rPr>
    </w:lvl>
    <w:lvl w:ilvl="6" w:tplc="A3F4650C">
      <w:start w:val="1"/>
      <w:numFmt w:val="bullet"/>
      <w:lvlText w:val="●"/>
      <w:lvlJc w:val="left"/>
      <w:pPr>
        <w:tabs>
          <w:tab w:val="num" w:pos="5400"/>
        </w:tabs>
        <w:ind w:left="5400" w:hanging="720"/>
      </w:pPr>
      <w:rPr>
        <w:rFonts w:ascii="Verdana" w:eastAsia="Verdana" w:hAnsi="Verdana" w:cs="Verdana"/>
        <w:b w:val="0"/>
        <w:bCs w:val="0"/>
        <w:i w:val="0"/>
        <w:iCs w:val="0"/>
        <w:strike w:val="0"/>
        <w:color w:val="000000"/>
        <w:sz w:val="20"/>
        <w:szCs w:val="20"/>
        <w:u w:val="none"/>
      </w:rPr>
    </w:lvl>
    <w:lvl w:ilvl="7" w:tplc="E68C1F0C">
      <w:start w:val="1"/>
      <w:numFmt w:val="bullet"/>
      <w:lvlText w:val="○"/>
      <w:lvlJc w:val="left"/>
      <w:pPr>
        <w:tabs>
          <w:tab w:val="num" w:pos="6120"/>
        </w:tabs>
        <w:ind w:left="6120" w:hanging="720"/>
      </w:pPr>
      <w:rPr>
        <w:rFonts w:ascii="Courier New" w:eastAsia="Courier New" w:hAnsi="Courier New" w:cs="Courier New"/>
        <w:b w:val="0"/>
        <w:bCs w:val="0"/>
        <w:i w:val="0"/>
        <w:iCs w:val="0"/>
        <w:strike w:val="0"/>
        <w:color w:val="000000"/>
        <w:sz w:val="20"/>
        <w:szCs w:val="20"/>
        <w:u w:val="none"/>
      </w:rPr>
    </w:lvl>
    <w:lvl w:ilvl="8" w:tplc="8BE0B0E8">
      <w:start w:val="1"/>
      <w:numFmt w:val="bullet"/>
      <w:lvlText w:val="■"/>
      <w:lvlJc w:val="right"/>
      <w:pPr>
        <w:tabs>
          <w:tab w:val="num" w:pos="6840"/>
        </w:tabs>
        <w:ind w:left="6840" w:hanging="540"/>
      </w:pPr>
      <w:rPr>
        <w:rFonts w:ascii="Verdana" w:eastAsia="Verdana" w:hAnsi="Verdana" w:cs="Verdana"/>
        <w:b w:val="0"/>
        <w:bCs w:val="0"/>
        <w:i w:val="0"/>
        <w:iCs w:val="0"/>
        <w:strike w:val="0"/>
        <w:color w:val="000000"/>
        <w:sz w:val="20"/>
        <w:szCs w:val="20"/>
        <w:u w:val="none"/>
      </w:rPr>
    </w:lvl>
  </w:abstractNum>
  <w:abstractNum w:abstractNumId="5">
    <w:nsid w:val="00000005"/>
    <w:multiLevelType w:val="hybridMultilevel"/>
    <w:tmpl w:val="00000005"/>
    <w:lvl w:ilvl="0" w:tplc="0CE64C70">
      <w:start w:val="1"/>
      <w:numFmt w:val="bullet"/>
      <w:lvlText w:val="●"/>
      <w:lvlJc w:val="left"/>
      <w:pPr>
        <w:tabs>
          <w:tab w:val="num" w:pos="1287"/>
        </w:tabs>
        <w:ind w:left="1287" w:hanging="927"/>
      </w:pPr>
      <w:rPr>
        <w:rFonts w:ascii="Verdana" w:eastAsia="Verdana" w:hAnsi="Verdana" w:cs="Verdana"/>
        <w:b w:val="0"/>
        <w:bCs w:val="0"/>
        <w:i w:val="0"/>
        <w:iCs w:val="0"/>
        <w:strike w:val="0"/>
        <w:color w:val="000000"/>
        <w:sz w:val="20"/>
        <w:szCs w:val="20"/>
        <w:u w:val="none"/>
      </w:rPr>
    </w:lvl>
    <w:lvl w:ilvl="1" w:tplc="EE5CEC6A">
      <w:start w:val="1"/>
      <w:numFmt w:val="bullet"/>
      <w:lvlText w:val="○"/>
      <w:lvlJc w:val="left"/>
      <w:pPr>
        <w:tabs>
          <w:tab w:val="num" w:pos="2007"/>
        </w:tabs>
        <w:ind w:left="2007" w:hanging="927"/>
      </w:pPr>
      <w:rPr>
        <w:rFonts w:ascii="Courier New" w:eastAsia="Courier New" w:hAnsi="Courier New" w:cs="Courier New"/>
        <w:b w:val="0"/>
        <w:bCs w:val="0"/>
        <w:i w:val="0"/>
        <w:iCs w:val="0"/>
        <w:strike w:val="0"/>
        <w:color w:val="000000"/>
        <w:sz w:val="20"/>
        <w:szCs w:val="20"/>
        <w:u w:val="none"/>
      </w:rPr>
    </w:lvl>
    <w:lvl w:ilvl="2" w:tplc="584837DC">
      <w:start w:val="1"/>
      <w:numFmt w:val="bullet"/>
      <w:lvlText w:val="■"/>
      <w:lvlJc w:val="right"/>
      <w:pPr>
        <w:tabs>
          <w:tab w:val="num" w:pos="2727"/>
        </w:tabs>
        <w:ind w:left="2727" w:hanging="747"/>
      </w:pPr>
      <w:rPr>
        <w:rFonts w:ascii="Verdana" w:eastAsia="Verdana" w:hAnsi="Verdana" w:cs="Verdana"/>
        <w:b w:val="0"/>
        <w:bCs w:val="0"/>
        <w:i w:val="0"/>
        <w:iCs w:val="0"/>
        <w:strike w:val="0"/>
        <w:color w:val="000000"/>
        <w:sz w:val="20"/>
        <w:szCs w:val="20"/>
        <w:u w:val="none"/>
      </w:rPr>
    </w:lvl>
    <w:lvl w:ilvl="3" w:tplc="631EF708">
      <w:start w:val="1"/>
      <w:numFmt w:val="bullet"/>
      <w:lvlText w:val="●"/>
      <w:lvlJc w:val="left"/>
      <w:pPr>
        <w:tabs>
          <w:tab w:val="num" w:pos="3447"/>
        </w:tabs>
        <w:ind w:left="3447" w:hanging="927"/>
      </w:pPr>
      <w:rPr>
        <w:rFonts w:ascii="Verdana" w:eastAsia="Verdana" w:hAnsi="Verdana" w:cs="Verdana"/>
        <w:b w:val="0"/>
        <w:bCs w:val="0"/>
        <w:i w:val="0"/>
        <w:iCs w:val="0"/>
        <w:strike w:val="0"/>
        <w:color w:val="000000"/>
        <w:sz w:val="20"/>
        <w:szCs w:val="20"/>
        <w:u w:val="none"/>
      </w:rPr>
    </w:lvl>
    <w:lvl w:ilvl="4" w:tplc="74765CE4">
      <w:start w:val="1"/>
      <w:numFmt w:val="bullet"/>
      <w:lvlText w:val="○"/>
      <w:lvlJc w:val="left"/>
      <w:pPr>
        <w:tabs>
          <w:tab w:val="num" w:pos="4167"/>
        </w:tabs>
        <w:ind w:left="4167" w:hanging="927"/>
      </w:pPr>
      <w:rPr>
        <w:rFonts w:ascii="Courier New" w:eastAsia="Courier New" w:hAnsi="Courier New" w:cs="Courier New"/>
        <w:b w:val="0"/>
        <w:bCs w:val="0"/>
        <w:i w:val="0"/>
        <w:iCs w:val="0"/>
        <w:strike w:val="0"/>
        <w:color w:val="000000"/>
        <w:sz w:val="20"/>
        <w:szCs w:val="20"/>
        <w:u w:val="none"/>
      </w:rPr>
    </w:lvl>
    <w:lvl w:ilvl="5" w:tplc="0A5228CE">
      <w:start w:val="1"/>
      <w:numFmt w:val="bullet"/>
      <w:lvlText w:val="■"/>
      <w:lvlJc w:val="right"/>
      <w:pPr>
        <w:tabs>
          <w:tab w:val="num" w:pos="4887"/>
        </w:tabs>
        <w:ind w:left="4887" w:hanging="747"/>
      </w:pPr>
      <w:rPr>
        <w:rFonts w:ascii="Verdana" w:eastAsia="Verdana" w:hAnsi="Verdana" w:cs="Verdana"/>
        <w:b w:val="0"/>
        <w:bCs w:val="0"/>
        <w:i w:val="0"/>
        <w:iCs w:val="0"/>
        <w:strike w:val="0"/>
        <w:color w:val="000000"/>
        <w:sz w:val="20"/>
        <w:szCs w:val="20"/>
        <w:u w:val="none"/>
      </w:rPr>
    </w:lvl>
    <w:lvl w:ilvl="6" w:tplc="D37CC8D2">
      <w:start w:val="1"/>
      <w:numFmt w:val="bullet"/>
      <w:lvlText w:val="●"/>
      <w:lvlJc w:val="left"/>
      <w:pPr>
        <w:tabs>
          <w:tab w:val="num" w:pos="5607"/>
        </w:tabs>
        <w:ind w:left="5607" w:hanging="927"/>
      </w:pPr>
      <w:rPr>
        <w:rFonts w:ascii="Verdana" w:eastAsia="Verdana" w:hAnsi="Verdana" w:cs="Verdana"/>
        <w:b w:val="0"/>
        <w:bCs w:val="0"/>
        <w:i w:val="0"/>
        <w:iCs w:val="0"/>
        <w:strike w:val="0"/>
        <w:color w:val="000000"/>
        <w:sz w:val="20"/>
        <w:szCs w:val="20"/>
        <w:u w:val="none"/>
      </w:rPr>
    </w:lvl>
    <w:lvl w:ilvl="7" w:tplc="D41A99BC">
      <w:start w:val="1"/>
      <w:numFmt w:val="bullet"/>
      <w:lvlText w:val="○"/>
      <w:lvlJc w:val="left"/>
      <w:pPr>
        <w:tabs>
          <w:tab w:val="num" w:pos="6327"/>
        </w:tabs>
        <w:ind w:left="6327" w:hanging="927"/>
      </w:pPr>
      <w:rPr>
        <w:rFonts w:ascii="Courier New" w:eastAsia="Courier New" w:hAnsi="Courier New" w:cs="Courier New"/>
        <w:b w:val="0"/>
        <w:bCs w:val="0"/>
        <w:i w:val="0"/>
        <w:iCs w:val="0"/>
        <w:strike w:val="0"/>
        <w:color w:val="000000"/>
        <w:sz w:val="20"/>
        <w:szCs w:val="20"/>
        <w:u w:val="none"/>
      </w:rPr>
    </w:lvl>
    <w:lvl w:ilvl="8" w:tplc="6A5A91A2">
      <w:start w:val="1"/>
      <w:numFmt w:val="bullet"/>
      <w:lvlText w:val="■"/>
      <w:lvlJc w:val="right"/>
      <w:pPr>
        <w:tabs>
          <w:tab w:val="num" w:pos="7047"/>
        </w:tabs>
        <w:ind w:left="7047" w:hanging="747"/>
      </w:pPr>
      <w:rPr>
        <w:rFonts w:ascii="Verdana" w:eastAsia="Verdana" w:hAnsi="Verdana" w:cs="Verdana"/>
        <w:b w:val="0"/>
        <w:bCs w:val="0"/>
        <w:i w:val="0"/>
        <w:iCs w:val="0"/>
        <w:strike w:val="0"/>
        <w:color w:val="000000"/>
        <w:sz w:val="20"/>
        <w:szCs w:val="20"/>
        <w:u w:val="none"/>
      </w:rPr>
    </w:lvl>
  </w:abstractNum>
  <w:abstractNum w:abstractNumId="6">
    <w:nsid w:val="04487081"/>
    <w:multiLevelType w:val="singleLevel"/>
    <w:tmpl w:val="CE9A981A"/>
    <w:lvl w:ilvl="0">
      <w:start w:val="3"/>
      <w:numFmt w:val="decimal"/>
      <w:lvlText w:val="%1)"/>
      <w:legacy w:legacy="1" w:legacySpace="0" w:legacyIndent="423"/>
      <w:lvlJc w:val="left"/>
      <w:rPr>
        <w:rFonts w:ascii="Times New Roman" w:hAnsi="Times New Roman" w:cs="Times New Roman" w:hint="default"/>
      </w:rPr>
    </w:lvl>
  </w:abstractNum>
  <w:abstractNum w:abstractNumId="7">
    <w:nsid w:val="0A6E4034"/>
    <w:multiLevelType w:val="hybridMultilevel"/>
    <w:tmpl w:val="97309EF6"/>
    <w:lvl w:ilvl="0" w:tplc="5CE051C6">
      <w:start w:val="1"/>
      <w:numFmt w:val="decimal"/>
      <w:lvlText w:val="%1)"/>
      <w:lvlJc w:val="left"/>
      <w:pPr>
        <w:tabs>
          <w:tab w:val="num" w:pos="1392"/>
        </w:tabs>
        <w:ind w:left="1392" w:hanging="82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
    <w:nsid w:val="0AF17430"/>
    <w:multiLevelType w:val="singleLevel"/>
    <w:tmpl w:val="28CA19C6"/>
    <w:lvl w:ilvl="0">
      <w:start w:val="7"/>
      <w:numFmt w:val="decimal"/>
      <w:lvlText w:val="5.%1."/>
      <w:legacy w:legacy="1" w:legacySpace="0" w:legacyIndent="495"/>
      <w:lvlJc w:val="left"/>
      <w:rPr>
        <w:rFonts w:ascii="Times New Roman" w:hAnsi="Times New Roman" w:cs="Times New Roman" w:hint="default"/>
      </w:rPr>
    </w:lvl>
  </w:abstractNum>
  <w:abstractNum w:abstractNumId="9">
    <w:nsid w:val="0DDC70B8"/>
    <w:multiLevelType w:val="singleLevel"/>
    <w:tmpl w:val="032E5D74"/>
    <w:lvl w:ilvl="0">
      <w:start w:val="1"/>
      <w:numFmt w:val="decimal"/>
      <w:lvlText w:val="3.6.%1."/>
      <w:legacy w:legacy="1" w:legacySpace="0" w:legacyIndent="729"/>
      <w:lvlJc w:val="left"/>
      <w:rPr>
        <w:rFonts w:ascii="Times New Roman" w:hAnsi="Times New Roman" w:cs="Times New Roman" w:hint="default"/>
      </w:rPr>
    </w:lvl>
  </w:abstractNum>
  <w:abstractNum w:abstractNumId="10">
    <w:nsid w:val="15C56994"/>
    <w:multiLevelType w:val="singleLevel"/>
    <w:tmpl w:val="D67CEA6A"/>
    <w:lvl w:ilvl="0">
      <w:start w:val="4"/>
      <w:numFmt w:val="decimal"/>
      <w:lvlText w:val="3.3.%1."/>
      <w:legacy w:legacy="1" w:legacySpace="0" w:legacyIndent="830"/>
      <w:lvlJc w:val="left"/>
      <w:rPr>
        <w:rFonts w:ascii="Times New Roman" w:hAnsi="Times New Roman" w:cs="Times New Roman" w:hint="default"/>
      </w:rPr>
    </w:lvl>
  </w:abstractNum>
  <w:abstractNum w:abstractNumId="11">
    <w:nsid w:val="165F6484"/>
    <w:multiLevelType w:val="singleLevel"/>
    <w:tmpl w:val="E888657E"/>
    <w:lvl w:ilvl="0">
      <w:start w:val="11"/>
      <w:numFmt w:val="decimal"/>
      <w:lvlText w:val="5.%1."/>
      <w:legacy w:legacy="1" w:legacySpace="0" w:legacyIndent="648"/>
      <w:lvlJc w:val="left"/>
      <w:rPr>
        <w:rFonts w:ascii="Times New Roman" w:hAnsi="Times New Roman" w:cs="Times New Roman" w:hint="default"/>
      </w:rPr>
    </w:lvl>
  </w:abstractNum>
  <w:abstractNum w:abstractNumId="12">
    <w:nsid w:val="191F7E11"/>
    <w:multiLevelType w:val="hybridMultilevel"/>
    <w:tmpl w:val="04660EE8"/>
    <w:lvl w:ilvl="0" w:tplc="812846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1D6A16C5"/>
    <w:multiLevelType w:val="multilevel"/>
    <w:tmpl w:val="4BC40756"/>
    <w:lvl w:ilvl="0">
      <w:start w:val="1"/>
      <w:numFmt w:val="decimal"/>
      <w:lvlText w:val="%1."/>
      <w:lvlJc w:val="left"/>
      <w:pPr>
        <w:ind w:left="1287" w:hanging="360"/>
      </w:pPr>
      <w:rPr>
        <w:rFonts w:hint="default"/>
      </w:rPr>
    </w:lvl>
    <w:lvl w:ilvl="1">
      <w:start w:val="2"/>
      <w:numFmt w:val="decimal"/>
      <w:isLgl/>
      <w:lvlText w:val="%1.%2."/>
      <w:lvlJc w:val="left"/>
      <w:pPr>
        <w:ind w:left="1287" w:hanging="360"/>
      </w:pPr>
      <w:rPr>
        <w:rFonts w:hint="default"/>
        <w:color w:val="000000"/>
      </w:rPr>
    </w:lvl>
    <w:lvl w:ilvl="2">
      <w:start w:val="1"/>
      <w:numFmt w:val="decimal"/>
      <w:isLgl/>
      <w:lvlText w:val="%1.%2.%3."/>
      <w:lvlJc w:val="left"/>
      <w:pPr>
        <w:ind w:left="1647" w:hanging="720"/>
      </w:pPr>
      <w:rPr>
        <w:rFonts w:hint="default"/>
        <w:color w:val="000000"/>
      </w:rPr>
    </w:lvl>
    <w:lvl w:ilvl="3">
      <w:start w:val="1"/>
      <w:numFmt w:val="decimal"/>
      <w:isLgl/>
      <w:lvlText w:val="%1.%2.%3.%4."/>
      <w:lvlJc w:val="left"/>
      <w:pPr>
        <w:ind w:left="1647" w:hanging="720"/>
      </w:pPr>
      <w:rPr>
        <w:rFonts w:hint="default"/>
        <w:color w:val="000000"/>
      </w:rPr>
    </w:lvl>
    <w:lvl w:ilvl="4">
      <w:start w:val="1"/>
      <w:numFmt w:val="decimal"/>
      <w:isLgl/>
      <w:lvlText w:val="%1.%2.%3.%4.%5."/>
      <w:lvlJc w:val="left"/>
      <w:pPr>
        <w:ind w:left="2007" w:hanging="1080"/>
      </w:pPr>
      <w:rPr>
        <w:rFonts w:hint="default"/>
        <w:color w:val="000000"/>
      </w:rPr>
    </w:lvl>
    <w:lvl w:ilvl="5">
      <w:start w:val="1"/>
      <w:numFmt w:val="decimal"/>
      <w:isLgl/>
      <w:lvlText w:val="%1.%2.%3.%4.%5.%6."/>
      <w:lvlJc w:val="left"/>
      <w:pPr>
        <w:ind w:left="2007" w:hanging="1080"/>
      </w:pPr>
      <w:rPr>
        <w:rFonts w:hint="default"/>
        <w:color w:val="000000"/>
      </w:rPr>
    </w:lvl>
    <w:lvl w:ilvl="6">
      <w:start w:val="1"/>
      <w:numFmt w:val="decimal"/>
      <w:isLgl/>
      <w:lvlText w:val="%1.%2.%3.%4.%5.%6.%7."/>
      <w:lvlJc w:val="left"/>
      <w:pPr>
        <w:ind w:left="2367" w:hanging="1440"/>
      </w:pPr>
      <w:rPr>
        <w:rFonts w:hint="default"/>
        <w:color w:val="000000"/>
      </w:rPr>
    </w:lvl>
    <w:lvl w:ilvl="7">
      <w:start w:val="1"/>
      <w:numFmt w:val="decimal"/>
      <w:isLgl/>
      <w:lvlText w:val="%1.%2.%3.%4.%5.%6.%7.%8."/>
      <w:lvlJc w:val="left"/>
      <w:pPr>
        <w:ind w:left="2367" w:hanging="1440"/>
      </w:pPr>
      <w:rPr>
        <w:rFonts w:hint="default"/>
        <w:color w:val="000000"/>
      </w:rPr>
    </w:lvl>
    <w:lvl w:ilvl="8">
      <w:start w:val="1"/>
      <w:numFmt w:val="decimal"/>
      <w:isLgl/>
      <w:lvlText w:val="%1.%2.%3.%4.%5.%6.%7.%8.%9."/>
      <w:lvlJc w:val="left"/>
      <w:pPr>
        <w:ind w:left="2727" w:hanging="1800"/>
      </w:pPr>
      <w:rPr>
        <w:rFonts w:hint="default"/>
        <w:color w:val="000000"/>
      </w:rPr>
    </w:lvl>
  </w:abstractNum>
  <w:abstractNum w:abstractNumId="14">
    <w:nsid w:val="1EF847EF"/>
    <w:multiLevelType w:val="hybridMultilevel"/>
    <w:tmpl w:val="4D922CE8"/>
    <w:lvl w:ilvl="0" w:tplc="1E54D04A">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98F0060"/>
    <w:multiLevelType w:val="singleLevel"/>
    <w:tmpl w:val="0A361C6E"/>
    <w:lvl w:ilvl="0">
      <w:start w:val="5"/>
      <w:numFmt w:val="decimal"/>
      <w:lvlText w:val="5.%1."/>
      <w:legacy w:legacy="1" w:legacySpace="0" w:legacyIndent="495"/>
      <w:lvlJc w:val="left"/>
      <w:rPr>
        <w:rFonts w:ascii="Times New Roman" w:hAnsi="Times New Roman" w:cs="Times New Roman" w:hint="default"/>
      </w:rPr>
    </w:lvl>
  </w:abstractNum>
  <w:abstractNum w:abstractNumId="16">
    <w:nsid w:val="320778D2"/>
    <w:multiLevelType w:val="hybridMultilevel"/>
    <w:tmpl w:val="A802F17E"/>
    <w:lvl w:ilvl="0" w:tplc="3738B3C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3D35468"/>
    <w:multiLevelType w:val="hybridMultilevel"/>
    <w:tmpl w:val="B80046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8455C3"/>
    <w:multiLevelType w:val="multilevel"/>
    <w:tmpl w:val="B598358A"/>
    <w:lvl w:ilvl="0">
      <w:start w:val="2"/>
      <w:numFmt w:val="decimal"/>
      <w:lvlText w:val="%1."/>
      <w:lvlJc w:val="left"/>
      <w:pPr>
        <w:ind w:left="360" w:hanging="360"/>
      </w:pPr>
      <w:rPr>
        <w:rFonts w:cs="Times New Roman" w:hint="default"/>
      </w:rPr>
    </w:lvl>
    <w:lvl w:ilvl="1">
      <w:start w:val="6"/>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9">
    <w:nsid w:val="35A10E0A"/>
    <w:multiLevelType w:val="singleLevel"/>
    <w:tmpl w:val="780CC23E"/>
    <w:lvl w:ilvl="0">
      <w:start w:val="2"/>
      <w:numFmt w:val="decimal"/>
      <w:lvlText w:val="%1)"/>
      <w:legacy w:legacy="1" w:legacySpace="0" w:legacyIndent="393"/>
      <w:lvlJc w:val="left"/>
      <w:rPr>
        <w:rFonts w:ascii="Times New Roman" w:hAnsi="Times New Roman" w:cs="Times New Roman" w:hint="default"/>
      </w:rPr>
    </w:lvl>
  </w:abstractNum>
  <w:abstractNum w:abstractNumId="20">
    <w:nsid w:val="45621107"/>
    <w:multiLevelType w:val="hybridMultilevel"/>
    <w:tmpl w:val="3BB0438E"/>
    <w:lvl w:ilvl="0" w:tplc="82A6A9D0">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1">
    <w:nsid w:val="4F1B02A4"/>
    <w:multiLevelType w:val="singleLevel"/>
    <w:tmpl w:val="FCA861DA"/>
    <w:lvl w:ilvl="0">
      <w:start w:val="5"/>
      <w:numFmt w:val="decimal"/>
      <w:lvlText w:val="%1)"/>
      <w:legacy w:legacy="1" w:legacySpace="0" w:legacyIndent="288"/>
      <w:lvlJc w:val="left"/>
      <w:rPr>
        <w:rFonts w:ascii="Times New Roman" w:hAnsi="Times New Roman" w:cs="Times New Roman" w:hint="default"/>
      </w:rPr>
    </w:lvl>
  </w:abstractNum>
  <w:abstractNum w:abstractNumId="22">
    <w:nsid w:val="50D6632F"/>
    <w:multiLevelType w:val="multilevel"/>
    <w:tmpl w:val="B4D85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B4105C5"/>
    <w:multiLevelType w:val="singleLevel"/>
    <w:tmpl w:val="2976E4CC"/>
    <w:lvl w:ilvl="0">
      <w:start w:val="7"/>
      <w:numFmt w:val="decimal"/>
      <w:lvlText w:val="3.%1."/>
      <w:legacy w:legacy="1" w:legacySpace="0" w:legacyIndent="480"/>
      <w:lvlJc w:val="left"/>
      <w:rPr>
        <w:rFonts w:ascii="Times New Roman" w:hAnsi="Times New Roman" w:cs="Times New Roman" w:hint="default"/>
      </w:rPr>
    </w:lvl>
  </w:abstractNum>
  <w:abstractNum w:abstractNumId="24">
    <w:nsid w:val="66F3521E"/>
    <w:multiLevelType w:val="hybridMultilevel"/>
    <w:tmpl w:val="FF4A3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557F93"/>
    <w:multiLevelType w:val="singleLevel"/>
    <w:tmpl w:val="1B96C73E"/>
    <w:lvl w:ilvl="0">
      <w:start w:val="2"/>
      <w:numFmt w:val="decimal"/>
      <w:lvlText w:val="3.5.%1."/>
      <w:legacy w:legacy="1" w:legacySpace="0" w:legacyIndent="878"/>
      <w:lvlJc w:val="left"/>
      <w:rPr>
        <w:rFonts w:ascii="Times New Roman" w:hAnsi="Times New Roman" w:cs="Times New Roman" w:hint="default"/>
      </w:rPr>
    </w:lvl>
  </w:abstractNum>
  <w:abstractNum w:abstractNumId="26">
    <w:nsid w:val="71D95688"/>
    <w:multiLevelType w:val="hybridMultilevel"/>
    <w:tmpl w:val="D00E225A"/>
    <w:lvl w:ilvl="0" w:tplc="3738B3C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1E371B2"/>
    <w:multiLevelType w:val="singleLevel"/>
    <w:tmpl w:val="3894E370"/>
    <w:lvl w:ilvl="0">
      <w:start w:val="1"/>
      <w:numFmt w:val="decimal"/>
      <w:lvlText w:val="3.4.%1."/>
      <w:legacy w:legacy="1" w:legacySpace="0" w:legacyIndent="686"/>
      <w:lvlJc w:val="left"/>
      <w:rPr>
        <w:rFonts w:ascii="Times New Roman" w:hAnsi="Times New Roman" w:cs="Times New Roman" w:hint="default"/>
      </w:rPr>
    </w:lvl>
  </w:abstractNum>
  <w:abstractNum w:abstractNumId="28">
    <w:nsid w:val="7A1432A7"/>
    <w:multiLevelType w:val="hybridMultilevel"/>
    <w:tmpl w:val="15DCED9A"/>
    <w:lvl w:ilvl="0" w:tplc="0FF0DB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22"/>
  </w:num>
  <w:num w:numId="7">
    <w:abstractNumId w:val="26"/>
  </w:num>
  <w:num w:numId="8">
    <w:abstractNumId w:val="14"/>
  </w:num>
  <w:num w:numId="9">
    <w:abstractNumId w:val="7"/>
  </w:num>
  <w:num w:numId="10">
    <w:abstractNumId w:val="12"/>
  </w:num>
  <w:num w:numId="11">
    <w:abstractNumId w:val="13"/>
  </w:num>
  <w:num w:numId="12">
    <w:abstractNumId w:val="24"/>
  </w:num>
  <w:num w:numId="13">
    <w:abstractNumId w:val="16"/>
  </w:num>
  <w:num w:numId="14">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17">
    <w:abstractNumId w:val="27"/>
  </w:num>
  <w:num w:numId="18">
    <w:abstractNumId w:val="0"/>
    <w:lvlOverride w:ilvl="0">
      <w:lvl w:ilvl="0">
        <w:start w:val="65535"/>
        <w:numFmt w:val="bullet"/>
        <w:lvlText w:val="•"/>
        <w:legacy w:legacy="1" w:legacySpace="0" w:legacyIndent="317"/>
        <w:lvlJc w:val="left"/>
        <w:rPr>
          <w:rFonts w:ascii="Times New Roman" w:hAnsi="Times New Roman" w:cs="Times New Roman" w:hint="default"/>
        </w:rPr>
      </w:lvl>
    </w:lvlOverride>
  </w:num>
  <w:num w:numId="19">
    <w:abstractNumId w:val="10"/>
  </w:num>
  <w:num w:numId="20">
    <w:abstractNumId w:val="25"/>
  </w:num>
  <w:num w:numId="21">
    <w:abstractNumId w:val="9"/>
  </w:num>
  <w:num w:numId="22">
    <w:abstractNumId w:val="23"/>
  </w:num>
  <w:num w:numId="23">
    <w:abstractNumId w:val="6"/>
  </w:num>
  <w:num w:numId="24">
    <w:abstractNumId w:val="21"/>
  </w:num>
  <w:num w:numId="25">
    <w:abstractNumId w:val="19"/>
  </w:num>
  <w:num w:numId="26">
    <w:abstractNumId w:val="15"/>
  </w:num>
  <w:num w:numId="27">
    <w:abstractNumId w:val="8"/>
  </w:num>
  <w:num w:numId="28">
    <w:abstractNumId w:val="11"/>
  </w:num>
  <w:num w:numId="29">
    <w:abstractNumId w:val="17"/>
  </w:num>
  <w:num w:numId="30">
    <w:abstractNumId w:val="28"/>
  </w:num>
  <w:num w:numId="31">
    <w:abstractNumId w:val="18"/>
  </w:num>
  <w:num w:numId="3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footnotePr>
    <w:footnote w:id="0"/>
    <w:footnote w:id="1"/>
  </w:footnotePr>
  <w:endnotePr>
    <w:endnote w:id="0"/>
    <w:endnote w:id="1"/>
  </w:endnotePr>
  <w:compat/>
  <w:rsids>
    <w:rsidRoot w:val="00A77B3E"/>
    <w:rsid w:val="00003E13"/>
    <w:rsid w:val="00004DD3"/>
    <w:rsid w:val="0000575E"/>
    <w:rsid w:val="00006BB5"/>
    <w:rsid w:val="00010215"/>
    <w:rsid w:val="0001181D"/>
    <w:rsid w:val="00013D6C"/>
    <w:rsid w:val="00014822"/>
    <w:rsid w:val="00014B0F"/>
    <w:rsid w:val="00017E8F"/>
    <w:rsid w:val="00022918"/>
    <w:rsid w:val="0002411B"/>
    <w:rsid w:val="000300EB"/>
    <w:rsid w:val="0004047D"/>
    <w:rsid w:val="000419C0"/>
    <w:rsid w:val="000421B3"/>
    <w:rsid w:val="00042309"/>
    <w:rsid w:val="000454AE"/>
    <w:rsid w:val="00047F82"/>
    <w:rsid w:val="000532DE"/>
    <w:rsid w:val="0005445F"/>
    <w:rsid w:val="00054810"/>
    <w:rsid w:val="00057397"/>
    <w:rsid w:val="00057FFD"/>
    <w:rsid w:val="000603C2"/>
    <w:rsid w:val="000604E9"/>
    <w:rsid w:val="00061EDF"/>
    <w:rsid w:val="0006362C"/>
    <w:rsid w:val="00063BA0"/>
    <w:rsid w:val="0007223E"/>
    <w:rsid w:val="00072D18"/>
    <w:rsid w:val="0007488A"/>
    <w:rsid w:val="000812DD"/>
    <w:rsid w:val="00082157"/>
    <w:rsid w:val="00083124"/>
    <w:rsid w:val="00086B55"/>
    <w:rsid w:val="00092E76"/>
    <w:rsid w:val="00096033"/>
    <w:rsid w:val="00097D28"/>
    <w:rsid w:val="000A14AD"/>
    <w:rsid w:val="000A3876"/>
    <w:rsid w:val="000B3205"/>
    <w:rsid w:val="000B51CB"/>
    <w:rsid w:val="000C1944"/>
    <w:rsid w:val="000C33D2"/>
    <w:rsid w:val="000C7AC5"/>
    <w:rsid w:val="000D3E33"/>
    <w:rsid w:val="000D47F6"/>
    <w:rsid w:val="000D5C69"/>
    <w:rsid w:val="000E1319"/>
    <w:rsid w:val="000E52E2"/>
    <w:rsid w:val="000E5BFE"/>
    <w:rsid w:val="000F1654"/>
    <w:rsid w:val="000F32FA"/>
    <w:rsid w:val="000F54B4"/>
    <w:rsid w:val="00100334"/>
    <w:rsid w:val="00100D05"/>
    <w:rsid w:val="001012ED"/>
    <w:rsid w:val="00102F14"/>
    <w:rsid w:val="00107FB4"/>
    <w:rsid w:val="00113C8D"/>
    <w:rsid w:val="00116E34"/>
    <w:rsid w:val="0012156C"/>
    <w:rsid w:val="00122C21"/>
    <w:rsid w:val="00125100"/>
    <w:rsid w:val="001252EA"/>
    <w:rsid w:val="00126E7D"/>
    <w:rsid w:val="001308C3"/>
    <w:rsid w:val="00131707"/>
    <w:rsid w:val="00132697"/>
    <w:rsid w:val="00135332"/>
    <w:rsid w:val="0013566C"/>
    <w:rsid w:val="00136A6A"/>
    <w:rsid w:val="00140662"/>
    <w:rsid w:val="00140E5D"/>
    <w:rsid w:val="001429ED"/>
    <w:rsid w:val="00143FD0"/>
    <w:rsid w:val="001445F1"/>
    <w:rsid w:val="00144ECE"/>
    <w:rsid w:val="00147CE5"/>
    <w:rsid w:val="00152BAC"/>
    <w:rsid w:val="00152C3A"/>
    <w:rsid w:val="00156255"/>
    <w:rsid w:val="00156ACC"/>
    <w:rsid w:val="001578D0"/>
    <w:rsid w:val="00167E01"/>
    <w:rsid w:val="00170259"/>
    <w:rsid w:val="001816B8"/>
    <w:rsid w:val="00185615"/>
    <w:rsid w:val="00185F4C"/>
    <w:rsid w:val="001928C7"/>
    <w:rsid w:val="00194D2E"/>
    <w:rsid w:val="001960E0"/>
    <w:rsid w:val="001979E1"/>
    <w:rsid w:val="001A1AAA"/>
    <w:rsid w:val="001A24CE"/>
    <w:rsid w:val="001A4810"/>
    <w:rsid w:val="001A4EB9"/>
    <w:rsid w:val="001A5A8C"/>
    <w:rsid w:val="001A7620"/>
    <w:rsid w:val="001B17B6"/>
    <w:rsid w:val="001B2B23"/>
    <w:rsid w:val="001C108B"/>
    <w:rsid w:val="001C3000"/>
    <w:rsid w:val="001C3033"/>
    <w:rsid w:val="001C3F23"/>
    <w:rsid w:val="001C51D5"/>
    <w:rsid w:val="001C532B"/>
    <w:rsid w:val="001D0390"/>
    <w:rsid w:val="001D0528"/>
    <w:rsid w:val="001D0A77"/>
    <w:rsid w:val="001D0D1C"/>
    <w:rsid w:val="001D55C9"/>
    <w:rsid w:val="001E3466"/>
    <w:rsid w:val="001F1A29"/>
    <w:rsid w:val="001F250B"/>
    <w:rsid w:val="001F4B20"/>
    <w:rsid w:val="001F5C15"/>
    <w:rsid w:val="001F7BCD"/>
    <w:rsid w:val="00201B2D"/>
    <w:rsid w:val="00203AF2"/>
    <w:rsid w:val="00203FE4"/>
    <w:rsid w:val="002064ED"/>
    <w:rsid w:val="002071B1"/>
    <w:rsid w:val="00211D24"/>
    <w:rsid w:val="002135C6"/>
    <w:rsid w:val="002236B1"/>
    <w:rsid w:val="00224CEE"/>
    <w:rsid w:val="002316FC"/>
    <w:rsid w:val="00232E4A"/>
    <w:rsid w:val="00232FF4"/>
    <w:rsid w:val="00234C08"/>
    <w:rsid w:val="00237C87"/>
    <w:rsid w:val="00242B8A"/>
    <w:rsid w:val="002452FB"/>
    <w:rsid w:val="00250F92"/>
    <w:rsid w:val="002559E0"/>
    <w:rsid w:val="002620EC"/>
    <w:rsid w:val="002632A9"/>
    <w:rsid w:val="002654B3"/>
    <w:rsid w:val="00266C8B"/>
    <w:rsid w:val="00266C9B"/>
    <w:rsid w:val="0027213D"/>
    <w:rsid w:val="002727D4"/>
    <w:rsid w:val="002736D6"/>
    <w:rsid w:val="002747E0"/>
    <w:rsid w:val="00280543"/>
    <w:rsid w:val="0028519A"/>
    <w:rsid w:val="00286F30"/>
    <w:rsid w:val="00293D85"/>
    <w:rsid w:val="00294A1F"/>
    <w:rsid w:val="002B1117"/>
    <w:rsid w:val="002B31EF"/>
    <w:rsid w:val="002B4061"/>
    <w:rsid w:val="002C0ABF"/>
    <w:rsid w:val="002C1227"/>
    <w:rsid w:val="002C18B0"/>
    <w:rsid w:val="002C1FB8"/>
    <w:rsid w:val="002C6520"/>
    <w:rsid w:val="002C6764"/>
    <w:rsid w:val="002D144A"/>
    <w:rsid w:val="002D27B6"/>
    <w:rsid w:val="002D5B07"/>
    <w:rsid w:val="002E10B9"/>
    <w:rsid w:val="002E2812"/>
    <w:rsid w:val="002E3A3A"/>
    <w:rsid w:val="002E4274"/>
    <w:rsid w:val="002F0D83"/>
    <w:rsid w:val="003032CD"/>
    <w:rsid w:val="003109C4"/>
    <w:rsid w:val="0031725F"/>
    <w:rsid w:val="00320E73"/>
    <w:rsid w:val="00321127"/>
    <w:rsid w:val="00326718"/>
    <w:rsid w:val="00333EB0"/>
    <w:rsid w:val="00334F74"/>
    <w:rsid w:val="00340E82"/>
    <w:rsid w:val="003422C2"/>
    <w:rsid w:val="003424CE"/>
    <w:rsid w:val="003451B6"/>
    <w:rsid w:val="00352C4D"/>
    <w:rsid w:val="00353C38"/>
    <w:rsid w:val="00355717"/>
    <w:rsid w:val="00357154"/>
    <w:rsid w:val="0035781A"/>
    <w:rsid w:val="003606E4"/>
    <w:rsid w:val="003616E7"/>
    <w:rsid w:val="00362EFF"/>
    <w:rsid w:val="00364948"/>
    <w:rsid w:val="00366188"/>
    <w:rsid w:val="00366953"/>
    <w:rsid w:val="0037378F"/>
    <w:rsid w:val="0037521D"/>
    <w:rsid w:val="00375DA3"/>
    <w:rsid w:val="00376034"/>
    <w:rsid w:val="00376AFC"/>
    <w:rsid w:val="003777DF"/>
    <w:rsid w:val="003817CF"/>
    <w:rsid w:val="00383E0C"/>
    <w:rsid w:val="003852C7"/>
    <w:rsid w:val="00385FF0"/>
    <w:rsid w:val="003909DC"/>
    <w:rsid w:val="003946AC"/>
    <w:rsid w:val="00394FA7"/>
    <w:rsid w:val="003A25BD"/>
    <w:rsid w:val="003A50A3"/>
    <w:rsid w:val="003A6C2A"/>
    <w:rsid w:val="003B0119"/>
    <w:rsid w:val="003B3AAC"/>
    <w:rsid w:val="003B44B0"/>
    <w:rsid w:val="003B4C63"/>
    <w:rsid w:val="003B7617"/>
    <w:rsid w:val="003C07F0"/>
    <w:rsid w:val="003C1E51"/>
    <w:rsid w:val="003C1FAC"/>
    <w:rsid w:val="003C416D"/>
    <w:rsid w:val="003C6A5B"/>
    <w:rsid w:val="003D0E14"/>
    <w:rsid w:val="003D377F"/>
    <w:rsid w:val="003E048A"/>
    <w:rsid w:val="003E1075"/>
    <w:rsid w:val="003E156B"/>
    <w:rsid w:val="003E2A00"/>
    <w:rsid w:val="003E3CA6"/>
    <w:rsid w:val="003E678F"/>
    <w:rsid w:val="003E7654"/>
    <w:rsid w:val="003F07C9"/>
    <w:rsid w:val="003F14FE"/>
    <w:rsid w:val="00402A99"/>
    <w:rsid w:val="004032F4"/>
    <w:rsid w:val="00404E3C"/>
    <w:rsid w:val="00406DED"/>
    <w:rsid w:val="00410127"/>
    <w:rsid w:val="0041721E"/>
    <w:rsid w:val="00417495"/>
    <w:rsid w:val="004235F5"/>
    <w:rsid w:val="004252A9"/>
    <w:rsid w:val="00425D64"/>
    <w:rsid w:val="00425E99"/>
    <w:rsid w:val="004359C0"/>
    <w:rsid w:val="00441710"/>
    <w:rsid w:val="0044557F"/>
    <w:rsid w:val="00447646"/>
    <w:rsid w:val="004551E1"/>
    <w:rsid w:val="004574C0"/>
    <w:rsid w:val="0046158F"/>
    <w:rsid w:val="0046386F"/>
    <w:rsid w:val="00467A57"/>
    <w:rsid w:val="00473281"/>
    <w:rsid w:val="00485974"/>
    <w:rsid w:val="00486BE9"/>
    <w:rsid w:val="00487B2C"/>
    <w:rsid w:val="004911B8"/>
    <w:rsid w:val="00496AB4"/>
    <w:rsid w:val="00496D4E"/>
    <w:rsid w:val="004A412C"/>
    <w:rsid w:val="004A4727"/>
    <w:rsid w:val="004A5193"/>
    <w:rsid w:val="004C0A8C"/>
    <w:rsid w:val="004C4D75"/>
    <w:rsid w:val="004D057A"/>
    <w:rsid w:val="004D15F3"/>
    <w:rsid w:val="004D3567"/>
    <w:rsid w:val="004D7252"/>
    <w:rsid w:val="004E00E0"/>
    <w:rsid w:val="004E01E5"/>
    <w:rsid w:val="004E1C34"/>
    <w:rsid w:val="004E223D"/>
    <w:rsid w:val="004E5827"/>
    <w:rsid w:val="004F01A6"/>
    <w:rsid w:val="004F065F"/>
    <w:rsid w:val="004F07E5"/>
    <w:rsid w:val="004F2F75"/>
    <w:rsid w:val="004F3169"/>
    <w:rsid w:val="004F37A1"/>
    <w:rsid w:val="004F49C0"/>
    <w:rsid w:val="004F5E4B"/>
    <w:rsid w:val="00501B8C"/>
    <w:rsid w:val="0050210D"/>
    <w:rsid w:val="00505FDD"/>
    <w:rsid w:val="005061F6"/>
    <w:rsid w:val="005127B3"/>
    <w:rsid w:val="00512B9C"/>
    <w:rsid w:val="00512F97"/>
    <w:rsid w:val="00514145"/>
    <w:rsid w:val="00516E33"/>
    <w:rsid w:val="00520321"/>
    <w:rsid w:val="00523DDE"/>
    <w:rsid w:val="00523E17"/>
    <w:rsid w:val="005329C2"/>
    <w:rsid w:val="00532AED"/>
    <w:rsid w:val="00532B3E"/>
    <w:rsid w:val="00532ED4"/>
    <w:rsid w:val="00537DDE"/>
    <w:rsid w:val="00537E9E"/>
    <w:rsid w:val="0054383D"/>
    <w:rsid w:val="00544AB3"/>
    <w:rsid w:val="00545C7D"/>
    <w:rsid w:val="0055249C"/>
    <w:rsid w:val="00553463"/>
    <w:rsid w:val="005562F0"/>
    <w:rsid w:val="00560F2D"/>
    <w:rsid w:val="00562C3C"/>
    <w:rsid w:val="00565A3D"/>
    <w:rsid w:val="0057303B"/>
    <w:rsid w:val="0057618A"/>
    <w:rsid w:val="00577F4D"/>
    <w:rsid w:val="00582BD8"/>
    <w:rsid w:val="005861ED"/>
    <w:rsid w:val="00587D7C"/>
    <w:rsid w:val="00587F89"/>
    <w:rsid w:val="00591882"/>
    <w:rsid w:val="00593627"/>
    <w:rsid w:val="005958CD"/>
    <w:rsid w:val="005A1045"/>
    <w:rsid w:val="005A50BC"/>
    <w:rsid w:val="005B07FC"/>
    <w:rsid w:val="005B31A9"/>
    <w:rsid w:val="005B4E57"/>
    <w:rsid w:val="005B4F06"/>
    <w:rsid w:val="005B79E7"/>
    <w:rsid w:val="005C624A"/>
    <w:rsid w:val="005D0246"/>
    <w:rsid w:val="005D0732"/>
    <w:rsid w:val="005D49E5"/>
    <w:rsid w:val="005D5344"/>
    <w:rsid w:val="005D6D54"/>
    <w:rsid w:val="005E3475"/>
    <w:rsid w:val="005E3F03"/>
    <w:rsid w:val="005E5A4D"/>
    <w:rsid w:val="005F1D5C"/>
    <w:rsid w:val="005F2862"/>
    <w:rsid w:val="005F29B6"/>
    <w:rsid w:val="005F4A9C"/>
    <w:rsid w:val="00600150"/>
    <w:rsid w:val="00602095"/>
    <w:rsid w:val="006021D0"/>
    <w:rsid w:val="0060680A"/>
    <w:rsid w:val="00607C32"/>
    <w:rsid w:val="00607E04"/>
    <w:rsid w:val="00616BD5"/>
    <w:rsid w:val="0061718C"/>
    <w:rsid w:val="00617297"/>
    <w:rsid w:val="00622E24"/>
    <w:rsid w:val="00624BB3"/>
    <w:rsid w:val="00626838"/>
    <w:rsid w:val="00633102"/>
    <w:rsid w:val="0064006B"/>
    <w:rsid w:val="00642085"/>
    <w:rsid w:val="00644905"/>
    <w:rsid w:val="00645D12"/>
    <w:rsid w:val="00654154"/>
    <w:rsid w:val="006548FB"/>
    <w:rsid w:val="00654BBB"/>
    <w:rsid w:val="00656D04"/>
    <w:rsid w:val="00661164"/>
    <w:rsid w:val="0066224E"/>
    <w:rsid w:val="00664256"/>
    <w:rsid w:val="006700B7"/>
    <w:rsid w:val="00672960"/>
    <w:rsid w:val="00682AC8"/>
    <w:rsid w:val="00684860"/>
    <w:rsid w:val="00690D8D"/>
    <w:rsid w:val="0069373C"/>
    <w:rsid w:val="00697332"/>
    <w:rsid w:val="00697604"/>
    <w:rsid w:val="006A0699"/>
    <w:rsid w:val="006A3603"/>
    <w:rsid w:val="006A769B"/>
    <w:rsid w:val="006B352B"/>
    <w:rsid w:val="006B4A7B"/>
    <w:rsid w:val="006B678B"/>
    <w:rsid w:val="006B6FBA"/>
    <w:rsid w:val="006C0957"/>
    <w:rsid w:val="006D1367"/>
    <w:rsid w:val="006D4E65"/>
    <w:rsid w:val="006D54C4"/>
    <w:rsid w:val="006E2A3B"/>
    <w:rsid w:val="006E4A1E"/>
    <w:rsid w:val="006E6D3C"/>
    <w:rsid w:val="006E6E5A"/>
    <w:rsid w:val="006E6F13"/>
    <w:rsid w:val="006F00D4"/>
    <w:rsid w:val="006F0EA5"/>
    <w:rsid w:val="006F1DA0"/>
    <w:rsid w:val="006F596A"/>
    <w:rsid w:val="007029B6"/>
    <w:rsid w:val="00704182"/>
    <w:rsid w:val="00704ED3"/>
    <w:rsid w:val="00710822"/>
    <w:rsid w:val="00716FA8"/>
    <w:rsid w:val="007236B9"/>
    <w:rsid w:val="00724C24"/>
    <w:rsid w:val="0073166D"/>
    <w:rsid w:val="0073420E"/>
    <w:rsid w:val="007432C0"/>
    <w:rsid w:val="007436AA"/>
    <w:rsid w:val="00754828"/>
    <w:rsid w:val="007603E5"/>
    <w:rsid w:val="00762285"/>
    <w:rsid w:val="00762E22"/>
    <w:rsid w:val="00765473"/>
    <w:rsid w:val="00770999"/>
    <w:rsid w:val="007738D5"/>
    <w:rsid w:val="00773E4C"/>
    <w:rsid w:val="00783A61"/>
    <w:rsid w:val="00786CEC"/>
    <w:rsid w:val="007901F5"/>
    <w:rsid w:val="007923A5"/>
    <w:rsid w:val="0079671F"/>
    <w:rsid w:val="007975F6"/>
    <w:rsid w:val="007A0347"/>
    <w:rsid w:val="007A04E6"/>
    <w:rsid w:val="007A2B56"/>
    <w:rsid w:val="007A44F5"/>
    <w:rsid w:val="007B1F10"/>
    <w:rsid w:val="007B2CA7"/>
    <w:rsid w:val="007B5108"/>
    <w:rsid w:val="007B5323"/>
    <w:rsid w:val="007B7796"/>
    <w:rsid w:val="007C0AC3"/>
    <w:rsid w:val="007C4842"/>
    <w:rsid w:val="007D61A5"/>
    <w:rsid w:val="007D662A"/>
    <w:rsid w:val="007D6EE3"/>
    <w:rsid w:val="007E3140"/>
    <w:rsid w:val="007E6008"/>
    <w:rsid w:val="007E616E"/>
    <w:rsid w:val="007E6F74"/>
    <w:rsid w:val="007F0570"/>
    <w:rsid w:val="007F37A3"/>
    <w:rsid w:val="00801B82"/>
    <w:rsid w:val="0080279B"/>
    <w:rsid w:val="00802E92"/>
    <w:rsid w:val="00803813"/>
    <w:rsid w:val="00804837"/>
    <w:rsid w:val="00807F26"/>
    <w:rsid w:val="008106EA"/>
    <w:rsid w:val="00812444"/>
    <w:rsid w:val="00813E64"/>
    <w:rsid w:val="00814968"/>
    <w:rsid w:val="00816950"/>
    <w:rsid w:val="00822EAE"/>
    <w:rsid w:val="0082418A"/>
    <w:rsid w:val="008242D6"/>
    <w:rsid w:val="00827501"/>
    <w:rsid w:val="008275BD"/>
    <w:rsid w:val="008277B5"/>
    <w:rsid w:val="00830C78"/>
    <w:rsid w:val="00831B47"/>
    <w:rsid w:val="0084006C"/>
    <w:rsid w:val="008409D0"/>
    <w:rsid w:val="00841BC5"/>
    <w:rsid w:val="00854B72"/>
    <w:rsid w:val="00856395"/>
    <w:rsid w:val="0085753C"/>
    <w:rsid w:val="008630D0"/>
    <w:rsid w:val="00873C2A"/>
    <w:rsid w:val="00875237"/>
    <w:rsid w:val="0087659B"/>
    <w:rsid w:val="00877536"/>
    <w:rsid w:val="00880797"/>
    <w:rsid w:val="0088080B"/>
    <w:rsid w:val="00882BE7"/>
    <w:rsid w:val="00890C89"/>
    <w:rsid w:val="00891633"/>
    <w:rsid w:val="008920D4"/>
    <w:rsid w:val="008947B1"/>
    <w:rsid w:val="008A00E6"/>
    <w:rsid w:val="008A06BB"/>
    <w:rsid w:val="008A2E8E"/>
    <w:rsid w:val="008A3505"/>
    <w:rsid w:val="008A5155"/>
    <w:rsid w:val="008B0381"/>
    <w:rsid w:val="008B23A0"/>
    <w:rsid w:val="008B416C"/>
    <w:rsid w:val="008B54A1"/>
    <w:rsid w:val="008B7F3C"/>
    <w:rsid w:val="008C0012"/>
    <w:rsid w:val="008C06FE"/>
    <w:rsid w:val="008D08F6"/>
    <w:rsid w:val="008D38A3"/>
    <w:rsid w:val="008D3B69"/>
    <w:rsid w:val="008E30B5"/>
    <w:rsid w:val="008E3AA5"/>
    <w:rsid w:val="008F17FF"/>
    <w:rsid w:val="008F3792"/>
    <w:rsid w:val="009017B0"/>
    <w:rsid w:val="00901CDE"/>
    <w:rsid w:val="00902433"/>
    <w:rsid w:val="00902822"/>
    <w:rsid w:val="009033DE"/>
    <w:rsid w:val="0090557C"/>
    <w:rsid w:val="0090712E"/>
    <w:rsid w:val="009103F2"/>
    <w:rsid w:val="00910AFF"/>
    <w:rsid w:val="009146DF"/>
    <w:rsid w:val="009147FA"/>
    <w:rsid w:val="00915EC3"/>
    <w:rsid w:val="00916BCD"/>
    <w:rsid w:val="00923F26"/>
    <w:rsid w:val="00927D88"/>
    <w:rsid w:val="009304F5"/>
    <w:rsid w:val="009313D7"/>
    <w:rsid w:val="00933217"/>
    <w:rsid w:val="00935C10"/>
    <w:rsid w:val="0094271A"/>
    <w:rsid w:val="00950363"/>
    <w:rsid w:val="00950A02"/>
    <w:rsid w:val="00951CB9"/>
    <w:rsid w:val="00952847"/>
    <w:rsid w:val="009537F7"/>
    <w:rsid w:val="00955B23"/>
    <w:rsid w:val="00964BD8"/>
    <w:rsid w:val="00974470"/>
    <w:rsid w:val="00975522"/>
    <w:rsid w:val="00984EA1"/>
    <w:rsid w:val="009851E0"/>
    <w:rsid w:val="00985CE1"/>
    <w:rsid w:val="00995872"/>
    <w:rsid w:val="00996272"/>
    <w:rsid w:val="0099727F"/>
    <w:rsid w:val="009B3D46"/>
    <w:rsid w:val="009B5716"/>
    <w:rsid w:val="009B6D82"/>
    <w:rsid w:val="009C2C3A"/>
    <w:rsid w:val="009C4CC2"/>
    <w:rsid w:val="009D2BD2"/>
    <w:rsid w:val="009E2136"/>
    <w:rsid w:val="009E47BD"/>
    <w:rsid w:val="009E5A5B"/>
    <w:rsid w:val="009E7031"/>
    <w:rsid w:val="009F0384"/>
    <w:rsid w:val="009F24A2"/>
    <w:rsid w:val="009F37FC"/>
    <w:rsid w:val="00A003EC"/>
    <w:rsid w:val="00A04EDC"/>
    <w:rsid w:val="00A05B54"/>
    <w:rsid w:val="00A06471"/>
    <w:rsid w:val="00A06A6D"/>
    <w:rsid w:val="00A076EE"/>
    <w:rsid w:val="00A10F10"/>
    <w:rsid w:val="00A1400E"/>
    <w:rsid w:val="00A16D14"/>
    <w:rsid w:val="00A16D39"/>
    <w:rsid w:val="00A21836"/>
    <w:rsid w:val="00A21A85"/>
    <w:rsid w:val="00A258A1"/>
    <w:rsid w:val="00A25EA2"/>
    <w:rsid w:val="00A27918"/>
    <w:rsid w:val="00A311ED"/>
    <w:rsid w:val="00A355FA"/>
    <w:rsid w:val="00A438A9"/>
    <w:rsid w:val="00A44A18"/>
    <w:rsid w:val="00A46AF7"/>
    <w:rsid w:val="00A50212"/>
    <w:rsid w:val="00A56DEB"/>
    <w:rsid w:val="00A571E5"/>
    <w:rsid w:val="00A5794A"/>
    <w:rsid w:val="00A61364"/>
    <w:rsid w:val="00A617F9"/>
    <w:rsid w:val="00A63D05"/>
    <w:rsid w:val="00A675C3"/>
    <w:rsid w:val="00A70FA3"/>
    <w:rsid w:val="00A71B49"/>
    <w:rsid w:val="00A7207F"/>
    <w:rsid w:val="00A7499B"/>
    <w:rsid w:val="00A768F6"/>
    <w:rsid w:val="00A76C23"/>
    <w:rsid w:val="00A76D03"/>
    <w:rsid w:val="00A772F4"/>
    <w:rsid w:val="00A77B3E"/>
    <w:rsid w:val="00A77ED0"/>
    <w:rsid w:val="00A806EF"/>
    <w:rsid w:val="00A83A42"/>
    <w:rsid w:val="00A91A3B"/>
    <w:rsid w:val="00A91EB1"/>
    <w:rsid w:val="00A93979"/>
    <w:rsid w:val="00A963FB"/>
    <w:rsid w:val="00AA0A9C"/>
    <w:rsid w:val="00AA1DC8"/>
    <w:rsid w:val="00AA2E7F"/>
    <w:rsid w:val="00AA30CA"/>
    <w:rsid w:val="00AA42DB"/>
    <w:rsid w:val="00AA4435"/>
    <w:rsid w:val="00AA6A3D"/>
    <w:rsid w:val="00AA7A20"/>
    <w:rsid w:val="00AA7B08"/>
    <w:rsid w:val="00AB06BE"/>
    <w:rsid w:val="00AB448D"/>
    <w:rsid w:val="00AB58B9"/>
    <w:rsid w:val="00AB6D09"/>
    <w:rsid w:val="00AC1893"/>
    <w:rsid w:val="00AC21D7"/>
    <w:rsid w:val="00AC569B"/>
    <w:rsid w:val="00AC582D"/>
    <w:rsid w:val="00AC5B62"/>
    <w:rsid w:val="00AC6083"/>
    <w:rsid w:val="00AC7333"/>
    <w:rsid w:val="00AD0279"/>
    <w:rsid w:val="00AD2716"/>
    <w:rsid w:val="00AD31B7"/>
    <w:rsid w:val="00AD52AC"/>
    <w:rsid w:val="00AD5DF9"/>
    <w:rsid w:val="00AE08E1"/>
    <w:rsid w:val="00AE0BD4"/>
    <w:rsid w:val="00AE67E6"/>
    <w:rsid w:val="00AE7CB8"/>
    <w:rsid w:val="00AF56FA"/>
    <w:rsid w:val="00AF5871"/>
    <w:rsid w:val="00AF79C8"/>
    <w:rsid w:val="00B03E61"/>
    <w:rsid w:val="00B05659"/>
    <w:rsid w:val="00B1233E"/>
    <w:rsid w:val="00B13A5C"/>
    <w:rsid w:val="00B14E87"/>
    <w:rsid w:val="00B15580"/>
    <w:rsid w:val="00B1574B"/>
    <w:rsid w:val="00B16B20"/>
    <w:rsid w:val="00B20D78"/>
    <w:rsid w:val="00B21B53"/>
    <w:rsid w:val="00B24632"/>
    <w:rsid w:val="00B258F8"/>
    <w:rsid w:val="00B27162"/>
    <w:rsid w:val="00B332FB"/>
    <w:rsid w:val="00B35BC7"/>
    <w:rsid w:val="00B36E8D"/>
    <w:rsid w:val="00B3756D"/>
    <w:rsid w:val="00B41601"/>
    <w:rsid w:val="00B4349B"/>
    <w:rsid w:val="00B46BFB"/>
    <w:rsid w:val="00B47AE9"/>
    <w:rsid w:val="00B51BA8"/>
    <w:rsid w:val="00B5415A"/>
    <w:rsid w:val="00B55412"/>
    <w:rsid w:val="00B576ED"/>
    <w:rsid w:val="00B64961"/>
    <w:rsid w:val="00B653B1"/>
    <w:rsid w:val="00B66DFF"/>
    <w:rsid w:val="00B7248C"/>
    <w:rsid w:val="00B731EF"/>
    <w:rsid w:val="00B83845"/>
    <w:rsid w:val="00B92DD3"/>
    <w:rsid w:val="00B92F41"/>
    <w:rsid w:val="00B93B9D"/>
    <w:rsid w:val="00B954B8"/>
    <w:rsid w:val="00BA240E"/>
    <w:rsid w:val="00BA426E"/>
    <w:rsid w:val="00BB02BE"/>
    <w:rsid w:val="00BB41FA"/>
    <w:rsid w:val="00BB4851"/>
    <w:rsid w:val="00BC065B"/>
    <w:rsid w:val="00BC1643"/>
    <w:rsid w:val="00BC257C"/>
    <w:rsid w:val="00BC39C7"/>
    <w:rsid w:val="00BC4512"/>
    <w:rsid w:val="00BD306A"/>
    <w:rsid w:val="00BD76FD"/>
    <w:rsid w:val="00BE5CEA"/>
    <w:rsid w:val="00BF0B43"/>
    <w:rsid w:val="00BF17FD"/>
    <w:rsid w:val="00BF2586"/>
    <w:rsid w:val="00BF5312"/>
    <w:rsid w:val="00BF5B80"/>
    <w:rsid w:val="00BF66BD"/>
    <w:rsid w:val="00BF6802"/>
    <w:rsid w:val="00BF6A3F"/>
    <w:rsid w:val="00BF720C"/>
    <w:rsid w:val="00BF7A82"/>
    <w:rsid w:val="00C037DA"/>
    <w:rsid w:val="00C054D4"/>
    <w:rsid w:val="00C05E91"/>
    <w:rsid w:val="00C066DD"/>
    <w:rsid w:val="00C06DD1"/>
    <w:rsid w:val="00C071CE"/>
    <w:rsid w:val="00C07934"/>
    <w:rsid w:val="00C142FB"/>
    <w:rsid w:val="00C157AA"/>
    <w:rsid w:val="00C22800"/>
    <w:rsid w:val="00C22A3D"/>
    <w:rsid w:val="00C22B8D"/>
    <w:rsid w:val="00C27E9C"/>
    <w:rsid w:val="00C326B6"/>
    <w:rsid w:val="00C332D8"/>
    <w:rsid w:val="00C337F4"/>
    <w:rsid w:val="00C34E5F"/>
    <w:rsid w:val="00C357BC"/>
    <w:rsid w:val="00C37247"/>
    <w:rsid w:val="00C41AEB"/>
    <w:rsid w:val="00C438C2"/>
    <w:rsid w:val="00C521EA"/>
    <w:rsid w:val="00C5368A"/>
    <w:rsid w:val="00C54B1D"/>
    <w:rsid w:val="00C663D2"/>
    <w:rsid w:val="00C70606"/>
    <w:rsid w:val="00C70D43"/>
    <w:rsid w:val="00C741B2"/>
    <w:rsid w:val="00C77026"/>
    <w:rsid w:val="00C772E1"/>
    <w:rsid w:val="00C80685"/>
    <w:rsid w:val="00C83DCD"/>
    <w:rsid w:val="00C93BD8"/>
    <w:rsid w:val="00C97550"/>
    <w:rsid w:val="00CA241F"/>
    <w:rsid w:val="00CA3A53"/>
    <w:rsid w:val="00CA5931"/>
    <w:rsid w:val="00CA6D48"/>
    <w:rsid w:val="00CA7D56"/>
    <w:rsid w:val="00CB0EE0"/>
    <w:rsid w:val="00CB28E1"/>
    <w:rsid w:val="00CB4C66"/>
    <w:rsid w:val="00CB6642"/>
    <w:rsid w:val="00CC10AB"/>
    <w:rsid w:val="00CC115D"/>
    <w:rsid w:val="00CC2E8C"/>
    <w:rsid w:val="00CC3A8C"/>
    <w:rsid w:val="00CC51D8"/>
    <w:rsid w:val="00CC5EBD"/>
    <w:rsid w:val="00CC7037"/>
    <w:rsid w:val="00CD09C5"/>
    <w:rsid w:val="00CD2605"/>
    <w:rsid w:val="00CD39C7"/>
    <w:rsid w:val="00CD73BF"/>
    <w:rsid w:val="00CE0868"/>
    <w:rsid w:val="00CE3E06"/>
    <w:rsid w:val="00CF0767"/>
    <w:rsid w:val="00CF0C89"/>
    <w:rsid w:val="00CF4F63"/>
    <w:rsid w:val="00CF6551"/>
    <w:rsid w:val="00CF7AAE"/>
    <w:rsid w:val="00D07B83"/>
    <w:rsid w:val="00D1461D"/>
    <w:rsid w:val="00D157F4"/>
    <w:rsid w:val="00D162DC"/>
    <w:rsid w:val="00D211A5"/>
    <w:rsid w:val="00D242E5"/>
    <w:rsid w:val="00D25395"/>
    <w:rsid w:val="00D25AAD"/>
    <w:rsid w:val="00D26E3D"/>
    <w:rsid w:val="00D30096"/>
    <w:rsid w:val="00D4146B"/>
    <w:rsid w:val="00D44F81"/>
    <w:rsid w:val="00D46AC5"/>
    <w:rsid w:val="00D5009E"/>
    <w:rsid w:val="00D50C91"/>
    <w:rsid w:val="00D52466"/>
    <w:rsid w:val="00D56D78"/>
    <w:rsid w:val="00D61002"/>
    <w:rsid w:val="00D6116F"/>
    <w:rsid w:val="00D62944"/>
    <w:rsid w:val="00D656B3"/>
    <w:rsid w:val="00D73B93"/>
    <w:rsid w:val="00D762BA"/>
    <w:rsid w:val="00D8050B"/>
    <w:rsid w:val="00D821F0"/>
    <w:rsid w:val="00D90118"/>
    <w:rsid w:val="00D91690"/>
    <w:rsid w:val="00D92978"/>
    <w:rsid w:val="00D967F6"/>
    <w:rsid w:val="00D97D4B"/>
    <w:rsid w:val="00DA07C3"/>
    <w:rsid w:val="00DA4F64"/>
    <w:rsid w:val="00DB435C"/>
    <w:rsid w:val="00DB7B90"/>
    <w:rsid w:val="00DC004A"/>
    <w:rsid w:val="00DC3D8B"/>
    <w:rsid w:val="00DC581B"/>
    <w:rsid w:val="00DC5A1E"/>
    <w:rsid w:val="00DC66AB"/>
    <w:rsid w:val="00DD0364"/>
    <w:rsid w:val="00DD1583"/>
    <w:rsid w:val="00DD2089"/>
    <w:rsid w:val="00DD48DF"/>
    <w:rsid w:val="00DD63B6"/>
    <w:rsid w:val="00DE4A9E"/>
    <w:rsid w:val="00DE561C"/>
    <w:rsid w:val="00DE600B"/>
    <w:rsid w:val="00DE7DD8"/>
    <w:rsid w:val="00DF3619"/>
    <w:rsid w:val="00DF4972"/>
    <w:rsid w:val="00DF5221"/>
    <w:rsid w:val="00DF52CE"/>
    <w:rsid w:val="00DF54BA"/>
    <w:rsid w:val="00DF562B"/>
    <w:rsid w:val="00E018CB"/>
    <w:rsid w:val="00E02475"/>
    <w:rsid w:val="00E03CE4"/>
    <w:rsid w:val="00E03D08"/>
    <w:rsid w:val="00E05373"/>
    <w:rsid w:val="00E10437"/>
    <w:rsid w:val="00E11803"/>
    <w:rsid w:val="00E212B9"/>
    <w:rsid w:val="00E23EFC"/>
    <w:rsid w:val="00E245F8"/>
    <w:rsid w:val="00E247B3"/>
    <w:rsid w:val="00E252E9"/>
    <w:rsid w:val="00E255AF"/>
    <w:rsid w:val="00E3028C"/>
    <w:rsid w:val="00E34198"/>
    <w:rsid w:val="00E3431D"/>
    <w:rsid w:val="00E3619D"/>
    <w:rsid w:val="00E51588"/>
    <w:rsid w:val="00E5253F"/>
    <w:rsid w:val="00E53E70"/>
    <w:rsid w:val="00E61E75"/>
    <w:rsid w:val="00E62812"/>
    <w:rsid w:val="00E71FEA"/>
    <w:rsid w:val="00E75638"/>
    <w:rsid w:val="00E75FF7"/>
    <w:rsid w:val="00E76EAA"/>
    <w:rsid w:val="00E7754F"/>
    <w:rsid w:val="00E82192"/>
    <w:rsid w:val="00E84985"/>
    <w:rsid w:val="00E8759D"/>
    <w:rsid w:val="00EA38C4"/>
    <w:rsid w:val="00EA6167"/>
    <w:rsid w:val="00EA649D"/>
    <w:rsid w:val="00EB2C38"/>
    <w:rsid w:val="00EC16B9"/>
    <w:rsid w:val="00EC295B"/>
    <w:rsid w:val="00EC6F51"/>
    <w:rsid w:val="00ED37B5"/>
    <w:rsid w:val="00ED6455"/>
    <w:rsid w:val="00ED69A9"/>
    <w:rsid w:val="00ED6CE1"/>
    <w:rsid w:val="00EE0F48"/>
    <w:rsid w:val="00EE2847"/>
    <w:rsid w:val="00EE2D2E"/>
    <w:rsid w:val="00EE43F0"/>
    <w:rsid w:val="00EE4D6A"/>
    <w:rsid w:val="00EE725E"/>
    <w:rsid w:val="00EF1D86"/>
    <w:rsid w:val="00EF332F"/>
    <w:rsid w:val="00EF4590"/>
    <w:rsid w:val="00EF78AB"/>
    <w:rsid w:val="00F00078"/>
    <w:rsid w:val="00F009CE"/>
    <w:rsid w:val="00F0163C"/>
    <w:rsid w:val="00F06F09"/>
    <w:rsid w:val="00F156C2"/>
    <w:rsid w:val="00F25578"/>
    <w:rsid w:val="00F25C5D"/>
    <w:rsid w:val="00F3416A"/>
    <w:rsid w:val="00F371B1"/>
    <w:rsid w:val="00F41105"/>
    <w:rsid w:val="00F44ED1"/>
    <w:rsid w:val="00F46D76"/>
    <w:rsid w:val="00F56AEF"/>
    <w:rsid w:val="00F604BF"/>
    <w:rsid w:val="00F6098D"/>
    <w:rsid w:val="00F62154"/>
    <w:rsid w:val="00F625B5"/>
    <w:rsid w:val="00F63E25"/>
    <w:rsid w:val="00F6535D"/>
    <w:rsid w:val="00F65B04"/>
    <w:rsid w:val="00F7387F"/>
    <w:rsid w:val="00F73C65"/>
    <w:rsid w:val="00F73EC0"/>
    <w:rsid w:val="00F87106"/>
    <w:rsid w:val="00F87AA0"/>
    <w:rsid w:val="00F90FC7"/>
    <w:rsid w:val="00F91632"/>
    <w:rsid w:val="00F921FA"/>
    <w:rsid w:val="00F9303C"/>
    <w:rsid w:val="00F965D0"/>
    <w:rsid w:val="00FA4537"/>
    <w:rsid w:val="00FA4E1F"/>
    <w:rsid w:val="00FA615F"/>
    <w:rsid w:val="00FB07B3"/>
    <w:rsid w:val="00FB2EFC"/>
    <w:rsid w:val="00FB4396"/>
    <w:rsid w:val="00FB44D8"/>
    <w:rsid w:val="00FB4589"/>
    <w:rsid w:val="00FB46E9"/>
    <w:rsid w:val="00FB6901"/>
    <w:rsid w:val="00FC0B6C"/>
    <w:rsid w:val="00FC1BC9"/>
    <w:rsid w:val="00FC46A7"/>
    <w:rsid w:val="00FD57C4"/>
    <w:rsid w:val="00FD6797"/>
    <w:rsid w:val="00FE1E79"/>
    <w:rsid w:val="00FE2EDE"/>
    <w:rsid w:val="00FE469E"/>
    <w:rsid w:val="00FE5CE4"/>
    <w:rsid w:val="00FF1DAF"/>
    <w:rsid w:val="00FF68C1"/>
    <w:rsid w:val="00FF6B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7C87"/>
    <w:pPr>
      <w:spacing w:after="200" w:line="276" w:lineRule="auto"/>
    </w:pPr>
    <w:rPr>
      <w:rFonts w:ascii="Calibri" w:eastAsia="Calibri" w:hAnsi="Calibri" w:cs="Calibri"/>
      <w:color w:val="000000"/>
      <w:sz w:val="22"/>
      <w:szCs w:val="22"/>
    </w:rPr>
  </w:style>
  <w:style w:type="paragraph" w:styleId="1">
    <w:name w:val="heading 1"/>
    <w:basedOn w:val="a"/>
    <w:next w:val="a"/>
    <w:qFormat/>
    <w:rsid w:val="00EF7B96"/>
    <w:pPr>
      <w:spacing w:before="480" w:after="0" w:line="240" w:lineRule="auto"/>
      <w:ind w:firstLine="709"/>
      <w:jc w:val="both"/>
      <w:outlineLvl w:val="0"/>
    </w:pPr>
    <w:rPr>
      <w:rFonts w:ascii="Cambria" w:eastAsia="Cambria" w:hAnsi="Cambria" w:cs="Cambria"/>
      <w:b/>
      <w:bCs/>
      <w:color w:val="365F91"/>
      <w:sz w:val="28"/>
      <w:szCs w:val="28"/>
    </w:rPr>
  </w:style>
  <w:style w:type="paragraph" w:styleId="2">
    <w:name w:val="heading 2"/>
    <w:basedOn w:val="a"/>
    <w:next w:val="a"/>
    <w:qFormat/>
    <w:rsid w:val="00EF7B96"/>
    <w:pPr>
      <w:spacing w:before="240" w:after="60" w:line="240" w:lineRule="auto"/>
      <w:outlineLvl w:val="1"/>
    </w:pPr>
    <w:rPr>
      <w:rFonts w:ascii="Arial" w:eastAsia="Arial" w:hAnsi="Arial" w:cs="Arial"/>
      <w:b/>
      <w:bCs/>
      <w:i/>
      <w:iCs/>
      <w:sz w:val="28"/>
      <w:szCs w:val="28"/>
    </w:rPr>
  </w:style>
  <w:style w:type="paragraph" w:styleId="3">
    <w:name w:val="heading 3"/>
    <w:basedOn w:val="a"/>
    <w:next w:val="a"/>
    <w:qFormat/>
    <w:rsid w:val="00EF7B96"/>
    <w:pPr>
      <w:spacing w:before="240" w:after="60" w:line="240" w:lineRule="auto"/>
      <w:outlineLvl w:val="2"/>
    </w:pPr>
    <w:rPr>
      <w:rFonts w:ascii="Arial" w:eastAsia="Arial" w:hAnsi="Arial" w:cs="Arial"/>
      <w:b/>
      <w:bCs/>
      <w:sz w:val="26"/>
      <w:szCs w:val="26"/>
    </w:rPr>
  </w:style>
  <w:style w:type="paragraph" w:styleId="4">
    <w:name w:val="heading 4"/>
    <w:basedOn w:val="a"/>
    <w:next w:val="a"/>
    <w:qFormat/>
    <w:rsid w:val="00EF7B96"/>
    <w:pPr>
      <w:spacing w:before="240" w:after="60" w:line="240" w:lineRule="auto"/>
      <w:outlineLvl w:val="3"/>
    </w:pPr>
    <w:rPr>
      <w:b/>
      <w:bCs/>
      <w:sz w:val="28"/>
      <w:szCs w:val="28"/>
    </w:rPr>
  </w:style>
  <w:style w:type="paragraph" w:styleId="5">
    <w:name w:val="heading 5"/>
    <w:basedOn w:val="a"/>
    <w:next w:val="a"/>
    <w:qFormat/>
    <w:rsid w:val="00EF7B96"/>
    <w:pPr>
      <w:spacing w:before="240" w:after="60" w:line="240" w:lineRule="auto"/>
      <w:outlineLvl w:val="4"/>
    </w:pPr>
    <w:rPr>
      <w:b/>
      <w:bCs/>
      <w:i/>
      <w:iCs/>
      <w:sz w:val="26"/>
      <w:szCs w:val="26"/>
    </w:rPr>
  </w:style>
  <w:style w:type="paragraph" w:styleId="6">
    <w:name w:val="heading 6"/>
    <w:basedOn w:val="a"/>
    <w:next w:val="a"/>
    <w:qFormat/>
    <w:rsid w:val="00EF7B96"/>
    <w:pPr>
      <w:spacing w:before="240" w:after="60" w:line="240" w:lineRule="auto"/>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BC1643"/>
  </w:style>
  <w:style w:type="character" w:customStyle="1" w:styleId="apple-converted-space">
    <w:name w:val="apple-converted-space"/>
    <w:basedOn w:val="a0"/>
    <w:rsid w:val="00BC1643"/>
  </w:style>
  <w:style w:type="paragraph" w:styleId="a3">
    <w:name w:val="Normal (Web)"/>
    <w:aliases w:val=" Знак"/>
    <w:basedOn w:val="a"/>
    <w:link w:val="a4"/>
    <w:rsid w:val="00FC1BC9"/>
    <w:pPr>
      <w:spacing w:before="100" w:beforeAutospacing="1" w:after="100" w:afterAutospacing="1" w:line="240" w:lineRule="auto"/>
    </w:pPr>
    <w:rPr>
      <w:rFonts w:ascii="Times New Roman" w:eastAsia="Times New Roman" w:hAnsi="Times New Roman"/>
      <w:color w:val="auto"/>
      <w:sz w:val="24"/>
      <w:szCs w:val="24"/>
    </w:rPr>
  </w:style>
  <w:style w:type="character" w:styleId="a5">
    <w:name w:val="annotation reference"/>
    <w:semiHidden/>
    <w:rsid w:val="00FC1BC9"/>
    <w:rPr>
      <w:sz w:val="16"/>
      <w:szCs w:val="16"/>
    </w:rPr>
  </w:style>
  <w:style w:type="paragraph" w:styleId="a6">
    <w:name w:val="annotation text"/>
    <w:basedOn w:val="a"/>
    <w:semiHidden/>
    <w:rsid w:val="00FC1BC9"/>
    <w:rPr>
      <w:sz w:val="20"/>
      <w:szCs w:val="20"/>
    </w:rPr>
  </w:style>
  <w:style w:type="character" w:customStyle="1" w:styleId="apple-tab-span">
    <w:name w:val="apple-tab-span"/>
    <w:basedOn w:val="a0"/>
    <w:rsid w:val="00FC1BC9"/>
  </w:style>
  <w:style w:type="paragraph" w:styleId="a7">
    <w:name w:val="Balloon Text"/>
    <w:basedOn w:val="a"/>
    <w:semiHidden/>
    <w:rsid w:val="00FC1BC9"/>
    <w:rPr>
      <w:rFonts w:ascii="Tahoma" w:hAnsi="Tahoma" w:cs="Tahoma"/>
      <w:sz w:val="16"/>
      <w:szCs w:val="16"/>
    </w:rPr>
  </w:style>
  <w:style w:type="paragraph" w:styleId="a8">
    <w:name w:val="annotation subject"/>
    <w:basedOn w:val="a6"/>
    <w:next w:val="a6"/>
    <w:semiHidden/>
    <w:rsid w:val="00FC1BC9"/>
    <w:rPr>
      <w:b/>
      <w:bCs/>
    </w:rPr>
  </w:style>
  <w:style w:type="paragraph" w:styleId="20">
    <w:name w:val="Body Text 2"/>
    <w:basedOn w:val="a"/>
    <w:link w:val="21"/>
    <w:rsid w:val="0013566C"/>
    <w:pPr>
      <w:widowControl w:val="0"/>
      <w:autoSpaceDE w:val="0"/>
      <w:autoSpaceDN w:val="0"/>
      <w:adjustRightInd w:val="0"/>
      <w:spacing w:after="120" w:line="480" w:lineRule="auto"/>
    </w:pPr>
    <w:rPr>
      <w:rFonts w:ascii="Arial" w:hAnsi="Arial" w:cs="Arial"/>
      <w:sz w:val="20"/>
      <w:szCs w:val="20"/>
    </w:rPr>
  </w:style>
  <w:style w:type="character" w:customStyle="1" w:styleId="21">
    <w:name w:val="Основной текст 2 Знак"/>
    <w:link w:val="20"/>
    <w:rsid w:val="0013566C"/>
    <w:rPr>
      <w:rFonts w:ascii="Arial" w:eastAsia="Calibri" w:hAnsi="Arial" w:cs="Arial"/>
      <w:color w:val="000000"/>
      <w:lang w:eastAsia="ru-RU" w:bidi="ar-SA"/>
    </w:rPr>
  </w:style>
  <w:style w:type="paragraph" w:styleId="22">
    <w:name w:val="Body Text Indent 2"/>
    <w:basedOn w:val="a"/>
    <w:rsid w:val="0013566C"/>
    <w:pPr>
      <w:widowControl w:val="0"/>
      <w:autoSpaceDE w:val="0"/>
      <w:autoSpaceDN w:val="0"/>
      <w:adjustRightInd w:val="0"/>
      <w:spacing w:after="120" w:line="480" w:lineRule="auto"/>
      <w:ind w:left="283"/>
    </w:pPr>
    <w:rPr>
      <w:rFonts w:ascii="Arial" w:eastAsia="Times New Roman" w:hAnsi="Arial" w:cs="Arial"/>
      <w:color w:val="auto"/>
      <w:sz w:val="20"/>
      <w:szCs w:val="20"/>
    </w:rPr>
  </w:style>
  <w:style w:type="paragraph" w:styleId="a9">
    <w:name w:val="footer"/>
    <w:basedOn w:val="a"/>
    <w:rsid w:val="0013566C"/>
    <w:pPr>
      <w:tabs>
        <w:tab w:val="center" w:pos="4677"/>
        <w:tab w:val="right" w:pos="9355"/>
      </w:tabs>
      <w:spacing w:after="0" w:line="240" w:lineRule="auto"/>
    </w:pPr>
    <w:rPr>
      <w:color w:val="auto"/>
      <w:lang w:eastAsia="en-US"/>
    </w:rPr>
  </w:style>
  <w:style w:type="paragraph" w:customStyle="1" w:styleId="ConsPlusNormal">
    <w:name w:val="ConsPlusNormal"/>
    <w:rsid w:val="00022918"/>
    <w:pPr>
      <w:autoSpaceDE w:val="0"/>
      <w:autoSpaceDN w:val="0"/>
      <w:adjustRightInd w:val="0"/>
      <w:ind w:firstLine="720"/>
    </w:pPr>
    <w:rPr>
      <w:rFonts w:ascii="Arial" w:hAnsi="Arial" w:cs="Arial"/>
    </w:rPr>
  </w:style>
  <w:style w:type="paragraph" w:styleId="aa">
    <w:name w:val="No Spacing"/>
    <w:uiPriority w:val="1"/>
    <w:qFormat/>
    <w:rsid w:val="005061F6"/>
    <w:rPr>
      <w:rFonts w:ascii="Calibri" w:hAnsi="Calibri"/>
      <w:sz w:val="22"/>
      <w:szCs w:val="22"/>
      <w:lang w:eastAsia="en-US"/>
    </w:rPr>
  </w:style>
  <w:style w:type="paragraph" w:styleId="ab">
    <w:name w:val="Body Text Indent"/>
    <w:basedOn w:val="a"/>
    <w:link w:val="ac"/>
    <w:rsid w:val="006D4E65"/>
    <w:pPr>
      <w:spacing w:after="120"/>
      <w:ind w:left="283"/>
    </w:pPr>
  </w:style>
  <w:style w:type="character" w:customStyle="1" w:styleId="ac">
    <w:name w:val="Основной текст с отступом Знак"/>
    <w:basedOn w:val="a0"/>
    <w:link w:val="ab"/>
    <w:rsid w:val="006D4E65"/>
    <w:rPr>
      <w:rFonts w:ascii="Calibri" w:eastAsia="Calibri" w:hAnsi="Calibri" w:cs="Calibri"/>
      <w:color w:val="000000"/>
      <w:sz w:val="22"/>
      <w:szCs w:val="22"/>
    </w:rPr>
  </w:style>
  <w:style w:type="character" w:styleId="ad">
    <w:name w:val="Hyperlink"/>
    <w:basedOn w:val="a0"/>
    <w:uiPriority w:val="99"/>
    <w:rsid w:val="00E62812"/>
    <w:rPr>
      <w:color w:val="0000FF"/>
      <w:u w:val="single"/>
    </w:rPr>
  </w:style>
  <w:style w:type="character" w:styleId="ae">
    <w:name w:val="Strong"/>
    <w:basedOn w:val="a0"/>
    <w:uiPriority w:val="22"/>
    <w:qFormat/>
    <w:rsid w:val="006D1367"/>
    <w:rPr>
      <w:b/>
      <w:bCs/>
    </w:rPr>
  </w:style>
  <w:style w:type="paragraph" w:customStyle="1" w:styleId="ConsPlusNormal0">
    <w:name w:val="ConsPlusNormal Знак Знак Знак Знак Знак"/>
    <w:link w:val="ConsPlusNormal1"/>
    <w:rsid w:val="00003E13"/>
    <w:pPr>
      <w:autoSpaceDE w:val="0"/>
      <w:autoSpaceDN w:val="0"/>
      <w:adjustRightInd w:val="0"/>
      <w:ind w:firstLine="720"/>
    </w:pPr>
    <w:rPr>
      <w:rFonts w:ascii="Arial" w:eastAsia="SimSun" w:hAnsi="Arial"/>
      <w:sz w:val="24"/>
      <w:szCs w:val="24"/>
    </w:rPr>
  </w:style>
  <w:style w:type="character" w:customStyle="1" w:styleId="ConsPlusNormal1">
    <w:name w:val="ConsPlusNormal Знак Знак Знак Знак Знак Знак"/>
    <w:link w:val="ConsPlusNormal0"/>
    <w:locked/>
    <w:rsid w:val="00003E13"/>
    <w:rPr>
      <w:rFonts w:ascii="Arial" w:eastAsia="SimSun" w:hAnsi="Arial"/>
      <w:sz w:val="24"/>
      <w:szCs w:val="24"/>
      <w:lang w:bidi="ar-SA"/>
    </w:rPr>
  </w:style>
  <w:style w:type="character" w:customStyle="1" w:styleId="FontStyle12">
    <w:name w:val="Font Style12"/>
    <w:basedOn w:val="a0"/>
    <w:uiPriority w:val="99"/>
    <w:rsid w:val="00003E13"/>
    <w:rPr>
      <w:rFonts w:ascii="Times New Roman" w:hAnsi="Times New Roman" w:cs="Times New Roman"/>
      <w:sz w:val="22"/>
      <w:szCs w:val="22"/>
    </w:rPr>
  </w:style>
  <w:style w:type="paragraph" w:customStyle="1" w:styleId="Style6">
    <w:name w:val="Style6"/>
    <w:basedOn w:val="a"/>
    <w:uiPriority w:val="99"/>
    <w:rsid w:val="00003E13"/>
    <w:pPr>
      <w:widowControl w:val="0"/>
      <w:autoSpaceDE w:val="0"/>
      <w:autoSpaceDN w:val="0"/>
      <w:adjustRightInd w:val="0"/>
      <w:spacing w:after="0" w:line="276" w:lineRule="exact"/>
      <w:ind w:firstLine="295"/>
      <w:jc w:val="both"/>
    </w:pPr>
    <w:rPr>
      <w:rFonts w:ascii="Times New Roman" w:eastAsia="Times New Roman" w:hAnsi="Times New Roman" w:cs="Times New Roman"/>
      <w:color w:val="auto"/>
      <w:sz w:val="24"/>
      <w:szCs w:val="24"/>
    </w:rPr>
  </w:style>
  <w:style w:type="character" w:customStyle="1" w:styleId="a4">
    <w:name w:val="Обычный (веб) Знак"/>
    <w:aliases w:val=" Знак Знак"/>
    <w:link w:val="a3"/>
    <w:rsid w:val="00A93979"/>
    <w:rPr>
      <w:rFonts w:cs="Calibri"/>
      <w:sz w:val="24"/>
      <w:szCs w:val="24"/>
    </w:rPr>
  </w:style>
  <w:style w:type="character" w:customStyle="1" w:styleId="oddtlanswer">
    <w:name w:val="oddtlanswer"/>
    <w:basedOn w:val="a0"/>
    <w:rsid w:val="00A93979"/>
  </w:style>
  <w:style w:type="paragraph" w:customStyle="1" w:styleId="Style2">
    <w:name w:val="Style2"/>
    <w:basedOn w:val="a"/>
    <w:uiPriority w:val="99"/>
    <w:rsid w:val="00054810"/>
    <w:pPr>
      <w:widowControl w:val="0"/>
      <w:autoSpaceDE w:val="0"/>
      <w:autoSpaceDN w:val="0"/>
      <w:adjustRightInd w:val="0"/>
      <w:spacing w:after="0" w:line="278" w:lineRule="exact"/>
      <w:ind w:firstLine="538"/>
      <w:jc w:val="both"/>
    </w:pPr>
    <w:rPr>
      <w:rFonts w:ascii="Times New Roman" w:eastAsiaTheme="minorEastAsia" w:hAnsi="Times New Roman" w:cs="Times New Roman"/>
      <w:color w:val="auto"/>
      <w:sz w:val="24"/>
      <w:szCs w:val="24"/>
    </w:rPr>
  </w:style>
  <w:style w:type="paragraph" w:customStyle="1" w:styleId="Style3">
    <w:name w:val="Style3"/>
    <w:basedOn w:val="a"/>
    <w:uiPriority w:val="99"/>
    <w:rsid w:val="00054810"/>
    <w:pPr>
      <w:widowControl w:val="0"/>
      <w:autoSpaceDE w:val="0"/>
      <w:autoSpaceDN w:val="0"/>
      <w:adjustRightInd w:val="0"/>
      <w:spacing w:after="0" w:line="278" w:lineRule="exact"/>
      <w:ind w:firstLine="533"/>
      <w:jc w:val="both"/>
    </w:pPr>
    <w:rPr>
      <w:rFonts w:ascii="Times New Roman" w:eastAsiaTheme="minorEastAsia" w:hAnsi="Times New Roman" w:cs="Times New Roman"/>
      <w:color w:val="auto"/>
      <w:sz w:val="24"/>
      <w:szCs w:val="24"/>
    </w:rPr>
  </w:style>
  <w:style w:type="paragraph" w:customStyle="1" w:styleId="Style5">
    <w:name w:val="Style5"/>
    <w:basedOn w:val="a"/>
    <w:uiPriority w:val="99"/>
    <w:rsid w:val="00054810"/>
    <w:pPr>
      <w:widowControl w:val="0"/>
      <w:autoSpaceDE w:val="0"/>
      <w:autoSpaceDN w:val="0"/>
      <w:adjustRightInd w:val="0"/>
      <w:spacing w:after="0" w:line="523" w:lineRule="exact"/>
    </w:pPr>
    <w:rPr>
      <w:rFonts w:ascii="Times New Roman" w:eastAsiaTheme="minorEastAsia" w:hAnsi="Times New Roman" w:cs="Times New Roman"/>
      <w:color w:val="auto"/>
      <w:sz w:val="24"/>
      <w:szCs w:val="24"/>
    </w:rPr>
  </w:style>
  <w:style w:type="character" w:customStyle="1" w:styleId="FontStyle13">
    <w:name w:val="Font Style13"/>
    <w:basedOn w:val="a0"/>
    <w:uiPriority w:val="99"/>
    <w:rsid w:val="00054810"/>
    <w:rPr>
      <w:rFonts w:ascii="Times New Roman" w:hAnsi="Times New Roman" w:cs="Times New Roman"/>
      <w:sz w:val="24"/>
      <w:szCs w:val="24"/>
    </w:rPr>
  </w:style>
  <w:style w:type="paragraph" w:customStyle="1" w:styleId="Style10">
    <w:name w:val="Style10"/>
    <w:basedOn w:val="a"/>
    <w:uiPriority w:val="99"/>
    <w:rsid w:val="00C157AA"/>
    <w:pPr>
      <w:widowControl w:val="0"/>
      <w:autoSpaceDE w:val="0"/>
      <w:autoSpaceDN w:val="0"/>
      <w:adjustRightInd w:val="0"/>
      <w:spacing w:after="0" w:line="278" w:lineRule="exact"/>
      <w:ind w:firstLine="658"/>
    </w:pPr>
    <w:rPr>
      <w:rFonts w:ascii="Times New Roman" w:eastAsiaTheme="minorEastAsia" w:hAnsi="Times New Roman" w:cs="Times New Roman"/>
      <w:color w:val="auto"/>
      <w:sz w:val="24"/>
      <w:szCs w:val="24"/>
    </w:rPr>
  </w:style>
  <w:style w:type="paragraph" w:customStyle="1" w:styleId="Style8">
    <w:name w:val="Style8"/>
    <w:basedOn w:val="a"/>
    <w:uiPriority w:val="99"/>
    <w:rsid w:val="00B21B53"/>
    <w:pPr>
      <w:widowControl w:val="0"/>
      <w:autoSpaceDE w:val="0"/>
      <w:autoSpaceDN w:val="0"/>
      <w:adjustRightInd w:val="0"/>
      <w:spacing w:after="0" w:line="240" w:lineRule="auto"/>
      <w:jc w:val="both"/>
    </w:pPr>
    <w:rPr>
      <w:rFonts w:ascii="Times New Roman" w:eastAsiaTheme="minorEastAsia" w:hAnsi="Times New Roman" w:cs="Times New Roman"/>
      <w:color w:val="auto"/>
      <w:sz w:val="24"/>
      <w:szCs w:val="24"/>
    </w:rPr>
  </w:style>
  <w:style w:type="paragraph" w:customStyle="1" w:styleId="Style1">
    <w:name w:val="Style1"/>
    <w:basedOn w:val="a"/>
    <w:uiPriority w:val="99"/>
    <w:rsid w:val="00F00078"/>
    <w:pPr>
      <w:widowControl w:val="0"/>
      <w:autoSpaceDE w:val="0"/>
      <w:autoSpaceDN w:val="0"/>
      <w:adjustRightInd w:val="0"/>
      <w:spacing w:after="0" w:line="282" w:lineRule="exact"/>
      <w:ind w:firstLine="533"/>
    </w:pPr>
    <w:rPr>
      <w:rFonts w:ascii="Times New Roman" w:eastAsiaTheme="minorEastAsia" w:hAnsi="Times New Roman" w:cs="Times New Roman"/>
      <w:color w:val="auto"/>
      <w:sz w:val="24"/>
      <w:szCs w:val="24"/>
    </w:rPr>
  </w:style>
  <w:style w:type="paragraph" w:customStyle="1" w:styleId="Style4">
    <w:name w:val="Style4"/>
    <w:basedOn w:val="a"/>
    <w:uiPriority w:val="99"/>
    <w:rsid w:val="00F00078"/>
    <w:pPr>
      <w:widowControl w:val="0"/>
      <w:autoSpaceDE w:val="0"/>
      <w:autoSpaceDN w:val="0"/>
      <w:adjustRightInd w:val="0"/>
      <w:spacing w:after="0" w:line="283" w:lineRule="exact"/>
      <w:ind w:hanging="317"/>
      <w:jc w:val="both"/>
    </w:pPr>
    <w:rPr>
      <w:rFonts w:ascii="Times New Roman" w:eastAsiaTheme="minorEastAsia" w:hAnsi="Times New Roman" w:cs="Times New Roman"/>
      <w:color w:val="auto"/>
      <w:sz w:val="24"/>
      <w:szCs w:val="24"/>
    </w:rPr>
  </w:style>
  <w:style w:type="paragraph" w:customStyle="1" w:styleId="Style9">
    <w:name w:val="Style9"/>
    <w:basedOn w:val="a"/>
    <w:uiPriority w:val="99"/>
    <w:rsid w:val="00AB06BE"/>
    <w:pPr>
      <w:widowControl w:val="0"/>
      <w:autoSpaceDE w:val="0"/>
      <w:autoSpaceDN w:val="0"/>
      <w:adjustRightInd w:val="0"/>
      <w:spacing w:after="0" w:line="323" w:lineRule="exact"/>
      <w:ind w:firstLine="778"/>
      <w:jc w:val="both"/>
    </w:pPr>
    <w:rPr>
      <w:rFonts w:ascii="Times New Roman" w:eastAsiaTheme="minorEastAsia" w:hAnsi="Times New Roman" w:cs="Times New Roman"/>
      <w:color w:val="auto"/>
      <w:sz w:val="24"/>
      <w:szCs w:val="24"/>
    </w:rPr>
  </w:style>
  <w:style w:type="paragraph" w:customStyle="1" w:styleId="Style11">
    <w:name w:val="Style11"/>
    <w:basedOn w:val="a"/>
    <w:uiPriority w:val="99"/>
    <w:rsid w:val="001D55C9"/>
    <w:pPr>
      <w:widowControl w:val="0"/>
      <w:autoSpaceDE w:val="0"/>
      <w:autoSpaceDN w:val="0"/>
      <w:adjustRightInd w:val="0"/>
      <w:spacing w:after="0" w:line="278" w:lineRule="exact"/>
      <w:jc w:val="center"/>
    </w:pPr>
    <w:rPr>
      <w:rFonts w:ascii="Times New Roman" w:eastAsiaTheme="minorEastAsia" w:hAnsi="Times New Roman" w:cs="Times New Roman"/>
      <w:color w:val="auto"/>
      <w:sz w:val="24"/>
      <w:szCs w:val="24"/>
    </w:rPr>
  </w:style>
  <w:style w:type="paragraph" w:styleId="af">
    <w:name w:val="List Paragraph"/>
    <w:basedOn w:val="a"/>
    <w:uiPriority w:val="34"/>
    <w:qFormat/>
    <w:rsid w:val="00512F97"/>
    <w:pPr>
      <w:ind w:left="720"/>
      <w:contextualSpacing/>
    </w:pPr>
  </w:style>
  <w:style w:type="paragraph" w:styleId="af0">
    <w:name w:val="header"/>
    <w:basedOn w:val="a"/>
    <w:link w:val="af1"/>
    <w:rsid w:val="00A06471"/>
    <w:pPr>
      <w:tabs>
        <w:tab w:val="center" w:pos="4677"/>
        <w:tab w:val="right" w:pos="9355"/>
      </w:tabs>
      <w:spacing w:after="0" w:line="240" w:lineRule="auto"/>
    </w:pPr>
  </w:style>
  <w:style w:type="character" w:customStyle="1" w:styleId="af1">
    <w:name w:val="Верхний колонтитул Знак"/>
    <w:basedOn w:val="a0"/>
    <w:link w:val="af0"/>
    <w:rsid w:val="00A06471"/>
    <w:rPr>
      <w:rFonts w:ascii="Calibri" w:eastAsia="Calibri" w:hAnsi="Calibri" w:cs="Calibri"/>
      <w:color w:val="000000"/>
      <w:sz w:val="22"/>
      <w:szCs w:val="22"/>
    </w:rPr>
  </w:style>
  <w:style w:type="paragraph" w:customStyle="1" w:styleId="Style7">
    <w:name w:val="Style7"/>
    <w:basedOn w:val="a"/>
    <w:uiPriority w:val="99"/>
    <w:rsid w:val="00EF78AB"/>
    <w:pPr>
      <w:widowControl w:val="0"/>
      <w:autoSpaceDE w:val="0"/>
      <w:autoSpaceDN w:val="0"/>
      <w:adjustRightInd w:val="0"/>
      <w:spacing w:after="0" w:line="468" w:lineRule="exact"/>
      <w:ind w:firstLine="662"/>
      <w:jc w:val="both"/>
    </w:pPr>
    <w:rPr>
      <w:rFonts w:ascii="Times New Roman" w:eastAsiaTheme="minorEastAsia" w:hAnsi="Times New Roman" w:cs="Times New Roman"/>
      <w:color w:val="auto"/>
      <w:sz w:val="24"/>
      <w:szCs w:val="24"/>
    </w:rPr>
  </w:style>
  <w:style w:type="character" w:customStyle="1" w:styleId="FontStyle34">
    <w:name w:val="Font Style34"/>
    <w:basedOn w:val="a0"/>
    <w:uiPriority w:val="99"/>
    <w:rsid w:val="00EF78AB"/>
    <w:rPr>
      <w:rFonts w:ascii="Times New Roman" w:hAnsi="Times New Roman" w:cs="Times New Roman"/>
      <w:sz w:val="26"/>
      <w:szCs w:val="26"/>
    </w:rPr>
  </w:style>
  <w:style w:type="character" w:customStyle="1" w:styleId="FontStyle11">
    <w:name w:val="Font Style11"/>
    <w:basedOn w:val="a0"/>
    <w:uiPriority w:val="99"/>
    <w:rsid w:val="00F625B5"/>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1863481">
      <w:bodyDiv w:val="1"/>
      <w:marLeft w:val="0"/>
      <w:marRight w:val="0"/>
      <w:marTop w:val="0"/>
      <w:marBottom w:val="0"/>
      <w:divBdr>
        <w:top w:val="none" w:sz="0" w:space="0" w:color="auto"/>
        <w:left w:val="none" w:sz="0" w:space="0" w:color="auto"/>
        <w:bottom w:val="none" w:sz="0" w:space="0" w:color="auto"/>
        <w:right w:val="none" w:sz="0" w:space="0" w:color="auto"/>
      </w:divBdr>
    </w:div>
    <w:div w:id="1061103317">
      <w:bodyDiv w:val="1"/>
      <w:marLeft w:val="0"/>
      <w:marRight w:val="0"/>
      <w:marTop w:val="0"/>
      <w:marBottom w:val="0"/>
      <w:divBdr>
        <w:top w:val="none" w:sz="0" w:space="0" w:color="auto"/>
        <w:left w:val="none" w:sz="0" w:space="0" w:color="auto"/>
        <w:bottom w:val="none" w:sz="0" w:space="0" w:color="auto"/>
        <w:right w:val="none" w:sz="0" w:space="0" w:color="auto"/>
      </w:divBdr>
    </w:div>
    <w:div w:id="1301157841">
      <w:bodyDiv w:val="1"/>
      <w:marLeft w:val="0"/>
      <w:marRight w:val="0"/>
      <w:marTop w:val="0"/>
      <w:marBottom w:val="0"/>
      <w:divBdr>
        <w:top w:val="none" w:sz="0" w:space="0" w:color="auto"/>
        <w:left w:val="none" w:sz="0" w:space="0" w:color="auto"/>
        <w:bottom w:val="none" w:sz="0" w:space="0" w:color="auto"/>
        <w:right w:val="none" w:sz="0" w:space="0" w:color="auto"/>
      </w:divBdr>
    </w:div>
    <w:div w:id="1695183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3A448BD4F08A97606716B46145D1577AC63B616F942D86664348F5D800D97715E0DE5F9C6440A09T6I7E" TargetMode="External"/><Relationship Id="rId13" Type="http://schemas.openxmlformats.org/officeDocument/2006/relationships/hyperlink" Target="http://budget.1jur.ru/" TargetMode="External"/><Relationship Id="rId18" Type="http://schemas.openxmlformats.org/officeDocument/2006/relationships/hyperlink" Target="http://budget.1jur.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budget.1jur.ru/" TargetMode="External"/><Relationship Id="rId7" Type="http://schemas.openxmlformats.org/officeDocument/2006/relationships/endnotes" Target="endnotes.xml"/><Relationship Id="rId12" Type="http://schemas.openxmlformats.org/officeDocument/2006/relationships/hyperlink" Target="http://budget.1jur.ru/" TargetMode="External"/><Relationship Id="rId17" Type="http://schemas.openxmlformats.org/officeDocument/2006/relationships/hyperlink" Target="http://budget.1jur.ru/" TargetMode="External"/><Relationship Id="rId25" Type="http://schemas.openxmlformats.org/officeDocument/2006/relationships/hyperlink" Target="consultantplus://offline/ref=4DA3E4C47E26AA60CE777B909FC82EC156861C9D26BDB9EC8A057D3B417CAADE2162D11829179346ZEi8G" TargetMode="External"/><Relationship Id="rId2" Type="http://schemas.openxmlformats.org/officeDocument/2006/relationships/numbering" Target="numbering.xml"/><Relationship Id="rId16" Type="http://schemas.openxmlformats.org/officeDocument/2006/relationships/hyperlink" Target="http://budget.1jur.ru/" TargetMode="External"/><Relationship Id="rId20" Type="http://schemas.openxmlformats.org/officeDocument/2006/relationships/hyperlink" Target="http://budget.1jur.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udget.1jur.ru/" TargetMode="External"/><Relationship Id="rId24" Type="http://schemas.openxmlformats.org/officeDocument/2006/relationships/hyperlink" Target="http://budget.1jur.ru/" TargetMode="External"/><Relationship Id="rId5" Type="http://schemas.openxmlformats.org/officeDocument/2006/relationships/webSettings" Target="webSettings.xml"/><Relationship Id="rId15" Type="http://schemas.openxmlformats.org/officeDocument/2006/relationships/hyperlink" Target="http://budget.1jur.ru/" TargetMode="External"/><Relationship Id="rId23" Type="http://schemas.openxmlformats.org/officeDocument/2006/relationships/hyperlink" Target="http://budget.1jur.ru/" TargetMode="External"/><Relationship Id="rId28" Type="http://schemas.openxmlformats.org/officeDocument/2006/relationships/footer" Target="footer3.xml"/><Relationship Id="rId10" Type="http://schemas.openxmlformats.org/officeDocument/2006/relationships/hyperlink" Target="http://www.54gosuslugi.ru" TargetMode="External"/><Relationship Id="rId19" Type="http://schemas.openxmlformats.org/officeDocument/2006/relationships/hyperlink" Target="http://budget.1jur.ru/"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infocom.nso.ru" TargetMode="External"/><Relationship Id="rId14" Type="http://schemas.openxmlformats.org/officeDocument/2006/relationships/hyperlink" Target="http://budget.1jur.ru/" TargetMode="External"/><Relationship Id="rId22" Type="http://schemas.openxmlformats.org/officeDocument/2006/relationships/hyperlink" Target="http://budget.1jur.ru/"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5497C-2766-490F-8405-192F1034D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1447</TotalTime>
  <Pages>1</Pages>
  <Words>11801</Words>
  <Characters>67266</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Утвержден Постановлением</vt:lpstr>
    </vt:vector>
  </TitlesOfParts>
  <Company/>
  <LinksUpToDate>false</LinksUpToDate>
  <CharactersWithSpaces>78910</CharactersWithSpaces>
  <SharedDoc>false</SharedDoc>
  <HLinks>
    <vt:vector size="12" baseType="variant">
      <vt:variant>
        <vt:i4>7733304</vt:i4>
      </vt:variant>
      <vt:variant>
        <vt:i4>3</vt:i4>
      </vt:variant>
      <vt:variant>
        <vt:i4>0</vt:i4>
      </vt:variant>
      <vt:variant>
        <vt:i4>5</vt:i4>
      </vt:variant>
      <vt:variant>
        <vt:lpwstr>http://www.infocom.nso.ru/</vt:lpwstr>
      </vt:variant>
      <vt:variant>
        <vt:lpwstr/>
      </vt:variant>
      <vt:variant>
        <vt:i4>3997753</vt:i4>
      </vt:variant>
      <vt:variant>
        <vt:i4>0</vt:i4>
      </vt:variant>
      <vt:variant>
        <vt:i4>0</vt:i4>
      </vt:variant>
      <vt:variant>
        <vt:i4>5</vt:i4>
      </vt:variant>
      <vt:variant>
        <vt:lpwstr>consultantplus://offline/ref=83A448BD4F08A97606716B46145D1577AC63B616F942D86664348F5D800D97715E0DE5F9C6440A09T6I7E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Постановлением</dc:title>
  <dc:subject/>
  <dc:creator>durdom</dc:creator>
  <cp:keywords/>
  <dc:description/>
  <cp:lastModifiedBy>Ольга</cp:lastModifiedBy>
  <cp:revision>253</cp:revision>
  <cp:lastPrinted>2020-09-04T09:32:00Z</cp:lastPrinted>
  <dcterms:created xsi:type="dcterms:W3CDTF">2015-04-02T04:03:00Z</dcterms:created>
  <dcterms:modified xsi:type="dcterms:W3CDTF">2020-10-08T03:44:00Z</dcterms:modified>
</cp:coreProperties>
</file>